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EC1172" w:rsidP="00DC6639">
      <w:pPr>
        <w:jc w:val="center"/>
        <w:rPr>
          <w:b/>
          <w:sz w:val="24"/>
          <w:szCs w:val="24"/>
        </w:rPr>
      </w:pPr>
      <w:bookmarkStart w:id="0" w:name="_GoBack"/>
      <w:bookmarkEnd w:id="0"/>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r w:rsidR="00A24B6F">
        <w:rPr>
          <w:b/>
          <w:sz w:val="24"/>
          <w:szCs w:val="24"/>
        </w:rPr>
        <w:t xml:space="preserve"> </w: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B50D8">
              <w:t>20.08.2014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B50D8">
            <w:pPr>
              <w:tabs>
                <w:tab w:val="left" w:pos="3123"/>
                <w:tab w:val="left" w:pos="3270"/>
              </w:tabs>
              <w:jc w:val="right"/>
            </w:pPr>
            <w:r w:rsidRPr="00360CF1">
              <w:t xml:space="preserve">№ </w:t>
            </w:r>
            <w:r w:rsidR="007B50D8">
              <w:t>1648</w:t>
            </w:r>
          </w:p>
        </w:tc>
      </w:tr>
    </w:tbl>
    <w:p w:rsidR="00BD2690" w:rsidRPr="0068162F" w:rsidRDefault="00BD2690" w:rsidP="0068162F">
      <w:pPr>
        <w:pStyle w:val="22"/>
        <w:spacing w:after="0" w:line="240" w:lineRule="auto"/>
        <w:ind w:firstLine="709"/>
        <w:jc w:val="both"/>
      </w:pPr>
    </w:p>
    <w:p w:rsidR="000E0341" w:rsidRPr="0068162F" w:rsidRDefault="000E0341" w:rsidP="0068162F">
      <w:pPr>
        <w:ind w:firstLine="709"/>
        <w:jc w:val="both"/>
      </w:pPr>
    </w:p>
    <w:p w:rsidR="0068162F" w:rsidRPr="0068162F" w:rsidRDefault="0068162F" w:rsidP="0068162F">
      <w:pPr>
        <w:pStyle w:val="afffa"/>
        <w:suppressAutoHyphens w:val="0"/>
        <w:spacing w:line="240" w:lineRule="auto"/>
        <w:ind w:left="0" w:right="5669" w:firstLine="0"/>
        <w:rPr>
          <w:spacing w:val="0"/>
          <w:lang w:eastAsia="ru-RU"/>
        </w:rPr>
      </w:pPr>
      <w:r w:rsidRPr="0068162F">
        <w:rPr>
          <w:spacing w:val="0"/>
          <w:lang w:eastAsia="ru-RU"/>
        </w:rPr>
        <w:t>О внесении изменений пост</w:t>
      </w:r>
      <w:r w:rsidRPr="0068162F">
        <w:rPr>
          <w:spacing w:val="0"/>
          <w:lang w:eastAsia="ru-RU"/>
        </w:rPr>
        <w:t>а</w:t>
      </w:r>
      <w:r w:rsidRPr="0068162F">
        <w:rPr>
          <w:spacing w:val="0"/>
          <w:lang w:eastAsia="ru-RU"/>
        </w:rPr>
        <w:t>новление администрации района от 02.12.2013 № 2552 «Об у</w:t>
      </w:r>
      <w:r w:rsidRPr="0068162F">
        <w:rPr>
          <w:spacing w:val="0"/>
          <w:lang w:eastAsia="ru-RU"/>
        </w:rPr>
        <w:t>т</w:t>
      </w:r>
      <w:r w:rsidRPr="0068162F">
        <w:rPr>
          <w:spacing w:val="0"/>
          <w:lang w:eastAsia="ru-RU"/>
        </w:rPr>
        <w:t>верждении муниципальной пр</w:t>
      </w:r>
      <w:r w:rsidRPr="0068162F">
        <w:rPr>
          <w:spacing w:val="0"/>
          <w:lang w:eastAsia="ru-RU"/>
        </w:rPr>
        <w:t>о</w:t>
      </w:r>
      <w:r w:rsidRPr="0068162F">
        <w:rPr>
          <w:spacing w:val="0"/>
          <w:lang w:eastAsia="ru-RU"/>
        </w:rPr>
        <w:t>граммы «Обеспечение досту</w:t>
      </w:r>
      <w:r w:rsidRPr="0068162F">
        <w:rPr>
          <w:spacing w:val="0"/>
          <w:lang w:eastAsia="ru-RU"/>
        </w:rPr>
        <w:t>п</w:t>
      </w:r>
      <w:r w:rsidRPr="0068162F">
        <w:rPr>
          <w:spacing w:val="0"/>
          <w:lang w:eastAsia="ru-RU"/>
        </w:rPr>
        <w:t>ным и комфортным жильем ж</w:t>
      </w:r>
      <w:r w:rsidRPr="0068162F">
        <w:rPr>
          <w:spacing w:val="0"/>
          <w:lang w:eastAsia="ru-RU"/>
        </w:rPr>
        <w:t>и</w:t>
      </w:r>
      <w:r w:rsidRPr="0068162F">
        <w:rPr>
          <w:spacing w:val="0"/>
          <w:lang w:eastAsia="ru-RU"/>
        </w:rPr>
        <w:t xml:space="preserve">телей Нижневартовского района в 2014−2020 годах»   </w:t>
      </w:r>
    </w:p>
    <w:p w:rsidR="0068162F" w:rsidRPr="0068162F" w:rsidRDefault="0068162F" w:rsidP="00D070CF">
      <w:pPr>
        <w:pStyle w:val="afffa"/>
        <w:suppressAutoHyphens w:val="0"/>
        <w:spacing w:line="240" w:lineRule="auto"/>
        <w:ind w:left="0"/>
        <w:rPr>
          <w:spacing w:val="0"/>
          <w:lang w:eastAsia="ru-RU"/>
        </w:rPr>
      </w:pPr>
    </w:p>
    <w:p w:rsidR="0068162F" w:rsidRPr="0068162F" w:rsidRDefault="0068162F" w:rsidP="00D070CF">
      <w:pPr>
        <w:pStyle w:val="afffa"/>
        <w:suppressAutoHyphens w:val="0"/>
        <w:spacing w:line="240" w:lineRule="auto"/>
        <w:ind w:left="0"/>
        <w:rPr>
          <w:spacing w:val="0"/>
          <w:lang w:eastAsia="ru-RU"/>
        </w:rPr>
      </w:pP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В соответствии со статьей 179 Бюджетного кодекса Российской Федер</w:t>
      </w:r>
      <w:r w:rsidRPr="0068162F">
        <w:rPr>
          <w:spacing w:val="0"/>
          <w:lang w:eastAsia="ru-RU"/>
        </w:rPr>
        <w:t>а</w:t>
      </w:r>
      <w:r w:rsidRPr="0068162F">
        <w:rPr>
          <w:spacing w:val="0"/>
          <w:lang w:eastAsia="ru-RU"/>
        </w:rPr>
        <w:t>ции, решением Думы района от 10.07.2014 № 517 «О внесении изменений и д</w:t>
      </w:r>
      <w:r w:rsidRPr="0068162F">
        <w:rPr>
          <w:spacing w:val="0"/>
          <w:lang w:eastAsia="ru-RU"/>
        </w:rPr>
        <w:t>о</w:t>
      </w:r>
      <w:r w:rsidRPr="0068162F">
        <w:rPr>
          <w:spacing w:val="0"/>
          <w:lang w:eastAsia="ru-RU"/>
        </w:rPr>
        <w:t xml:space="preserve">полнений в решение Думы района от 03.12.2013 № 441 «О бюджете района на 2014 год и плановый период 2015 и 2016 годов», </w:t>
      </w:r>
      <w:r w:rsidRPr="0068162F">
        <w:rPr>
          <w:bCs/>
          <w:spacing w:val="0"/>
          <w:lang w:eastAsia="ru-RU"/>
        </w:rPr>
        <w:t xml:space="preserve">Законом Ханты-Мансийского автономного округа – Югры от </w:t>
      </w:r>
      <w:r>
        <w:rPr>
          <w:bCs/>
          <w:spacing w:val="0"/>
          <w:lang w:eastAsia="ru-RU"/>
        </w:rPr>
        <w:t>0</w:t>
      </w:r>
      <w:r w:rsidRPr="0068162F">
        <w:rPr>
          <w:bCs/>
          <w:spacing w:val="0"/>
          <w:lang w:eastAsia="ru-RU"/>
        </w:rPr>
        <w:t>7</w:t>
      </w:r>
      <w:r>
        <w:rPr>
          <w:bCs/>
          <w:spacing w:val="0"/>
          <w:lang w:eastAsia="ru-RU"/>
        </w:rPr>
        <w:t>.11.2</w:t>
      </w:r>
      <w:r w:rsidRPr="0068162F">
        <w:rPr>
          <w:bCs/>
          <w:spacing w:val="0"/>
          <w:lang w:eastAsia="ru-RU"/>
        </w:rPr>
        <w:t>013 № 107-оз</w:t>
      </w:r>
      <w:proofErr w:type="gramStart"/>
      <w:r w:rsidRPr="0068162F">
        <w:rPr>
          <w:bCs/>
          <w:spacing w:val="0"/>
          <w:lang w:eastAsia="ru-RU"/>
        </w:rPr>
        <w:t>«О</w:t>
      </w:r>
      <w:proofErr w:type="gramEnd"/>
      <w:r w:rsidRPr="0068162F">
        <w:rPr>
          <w:bCs/>
          <w:spacing w:val="0"/>
          <w:lang w:eastAsia="ru-RU"/>
        </w:rPr>
        <w:t xml:space="preserve"> бюджете Ханты-Мансийского автономного округа – Югры на 2014 год и на плановый </w:t>
      </w:r>
      <w:proofErr w:type="gramStart"/>
      <w:r w:rsidRPr="0068162F">
        <w:rPr>
          <w:bCs/>
          <w:spacing w:val="0"/>
          <w:lang w:eastAsia="ru-RU"/>
        </w:rPr>
        <w:t>период 2015 и 2016 годов», постановлением Правительства Ханты-Мансийского авт</w:t>
      </w:r>
      <w:r w:rsidRPr="0068162F">
        <w:rPr>
          <w:bCs/>
          <w:spacing w:val="0"/>
          <w:lang w:eastAsia="ru-RU"/>
        </w:rPr>
        <w:t>о</w:t>
      </w:r>
      <w:r w:rsidRPr="0068162F">
        <w:rPr>
          <w:bCs/>
          <w:spacing w:val="0"/>
          <w:lang w:eastAsia="ru-RU"/>
        </w:rPr>
        <w:t xml:space="preserve">номного округа – Югры от </w:t>
      </w:r>
      <w:r>
        <w:rPr>
          <w:bCs/>
          <w:spacing w:val="0"/>
          <w:lang w:eastAsia="ru-RU"/>
        </w:rPr>
        <w:t>0</w:t>
      </w:r>
      <w:r w:rsidRPr="0068162F">
        <w:rPr>
          <w:bCs/>
          <w:spacing w:val="0"/>
          <w:lang w:eastAsia="ru-RU"/>
        </w:rPr>
        <w:t>9</w:t>
      </w:r>
      <w:r>
        <w:rPr>
          <w:bCs/>
          <w:spacing w:val="0"/>
          <w:lang w:eastAsia="ru-RU"/>
        </w:rPr>
        <w:t>.10.</w:t>
      </w:r>
      <w:r w:rsidRPr="0068162F">
        <w:rPr>
          <w:bCs/>
          <w:spacing w:val="0"/>
          <w:lang w:eastAsia="ru-RU"/>
        </w:rPr>
        <w:t xml:space="preserve">2013 № 408-п «О </w:t>
      </w:r>
      <w:r w:rsidRPr="0068162F">
        <w:rPr>
          <w:spacing w:val="0"/>
          <w:lang w:eastAsia="ru-RU"/>
        </w:rPr>
        <w:t xml:space="preserve">государственной </w:t>
      </w:r>
      <w:hyperlink r:id="rId9" w:anchor="Par45" w:history="1">
        <w:r w:rsidRPr="0068162F">
          <w:rPr>
            <w:rStyle w:val="af9"/>
            <w:color w:val="auto"/>
            <w:spacing w:val="0"/>
            <w:u w:val="none"/>
            <w:lang w:eastAsia="ru-RU"/>
          </w:rPr>
          <w:t>программ</w:t>
        </w:r>
      </w:hyperlink>
      <w:r w:rsidRPr="0068162F">
        <w:rPr>
          <w:spacing w:val="0"/>
          <w:lang w:eastAsia="ru-RU"/>
        </w:rPr>
        <w:t xml:space="preserve">е Ханты-Мансийского автономного округа – Югры </w:t>
      </w:r>
      <w:r w:rsidRPr="0068162F">
        <w:rPr>
          <w:bCs/>
          <w:spacing w:val="0"/>
          <w:lang w:eastAsia="ru-RU"/>
        </w:rPr>
        <w:t>«Обеспечение доступным и комфортным жильем жителей Ханты-Мансийского а</w:t>
      </w:r>
      <w:r>
        <w:rPr>
          <w:bCs/>
          <w:spacing w:val="0"/>
          <w:lang w:eastAsia="ru-RU"/>
        </w:rPr>
        <w:t>втономного округа – Югры в 2014–</w:t>
      </w:r>
      <w:r w:rsidRPr="0068162F">
        <w:rPr>
          <w:bCs/>
          <w:spacing w:val="0"/>
          <w:lang w:eastAsia="ru-RU"/>
        </w:rPr>
        <w:t xml:space="preserve">2020 годах» </w:t>
      </w:r>
      <w:r w:rsidRPr="0068162F">
        <w:rPr>
          <w:spacing w:val="0"/>
          <w:lang w:eastAsia="ru-RU"/>
        </w:rPr>
        <w:t>и постановлением администрации района от 05.08.2013 № 1663 «О муниципальных программах Нижневартовского района» с целью уто</w:t>
      </w:r>
      <w:r w:rsidRPr="0068162F">
        <w:rPr>
          <w:spacing w:val="0"/>
          <w:lang w:eastAsia="ru-RU"/>
        </w:rPr>
        <w:t>ч</w:t>
      </w:r>
      <w:r w:rsidRPr="0068162F">
        <w:rPr>
          <w:spacing w:val="0"/>
          <w:lang w:eastAsia="ru-RU"/>
        </w:rPr>
        <w:t>нения программных мероприятий муниципальной программы:</w:t>
      </w:r>
      <w:proofErr w:type="gramEnd"/>
    </w:p>
    <w:p w:rsidR="0068162F" w:rsidRPr="0068162F" w:rsidRDefault="0068162F" w:rsidP="00D070CF">
      <w:pPr>
        <w:pStyle w:val="afffa"/>
        <w:suppressAutoHyphens w:val="0"/>
        <w:spacing w:line="240" w:lineRule="auto"/>
        <w:ind w:left="0"/>
        <w:rPr>
          <w:spacing w:val="0"/>
          <w:lang w:eastAsia="ru-RU"/>
        </w:rPr>
      </w:pP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1. Внести изменения в постановление администрации района                   от 02.12.2013 № 2552 «Об утверждении муниципальной программы «Обеспеч</w:t>
      </w:r>
      <w:r w:rsidRPr="0068162F">
        <w:rPr>
          <w:spacing w:val="0"/>
          <w:lang w:eastAsia="ru-RU"/>
        </w:rPr>
        <w:t>е</w:t>
      </w:r>
      <w:r w:rsidRPr="0068162F">
        <w:rPr>
          <w:spacing w:val="0"/>
          <w:lang w:eastAsia="ru-RU"/>
        </w:rPr>
        <w:t>ние доступным и комфортным жильем жителей Нижневартовского района        в 2014–2020 годах»:</w:t>
      </w:r>
    </w:p>
    <w:p w:rsidR="0068162F" w:rsidRPr="0068162F" w:rsidRDefault="0068162F" w:rsidP="00D070CF">
      <w:pPr>
        <w:pStyle w:val="afffa"/>
        <w:suppressAutoHyphens w:val="0"/>
        <w:spacing w:line="240" w:lineRule="auto"/>
        <w:ind w:left="0"/>
        <w:contextualSpacing/>
        <w:rPr>
          <w:spacing w:val="0"/>
          <w:lang w:eastAsia="ru-RU"/>
        </w:rPr>
      </w:pPr>
      <w:r w:rsidRPr="0068162F">
        <w:rPr>
          <w:spacing w:val="0"/>
        </w:rPr>
        <w:t xml:space="preserve">1.1. </w:t>
      </w:r>
      <w:r w:rsidRPr="0068162F">
        <w:rPr>
          <w:spacing w:val="0"/>
          <w:lang w:eastAsia="ru-RU"/>
        </w:rPr>
        <w:t>В абзаце 1 пункта 3 постановления слова «4</w:t>
      </w:r>
      <w:r>
        <w:rPr>
          <w:spacing w:val="0"/>
          <w:lang w:eastAsia="ru-RU"/>
        </w:rPr>
        <w:t>37642</w:t>
      </w:r>
      <w:r w:rsidRPr="0068162F">
        <w:rPr>
          <w:spacing w:val="0"/>
          <w:lang w:eastAsia="ru-RU"/>
        </w:rPr>
        <w:t>,</w:t>
      </w:r>
      <w:r>
        <w:rPr>
          <w:spacing w:val="0"/>
          <w:lang w:eastAsia="ru-RU"/>
        </w:rPr>
        <w:t xml:space="preserve">73 </w:t>
      </w:r>
      <w:r w:rsidRPr="0068162F">
        <w:rPr>
          <w:spacing w:val="0"/>
          <w:lang w:eastAsia="ru-RU"/>
        </w:rPr>
        <w:t>тыс. руб.» зам</w:t>
      </w:r>
      <w:r w:rsidRPr="0068162F">
        <w:rPr>
          <w:spacing w:val="0"/>
          <w:lang w:eastAsia="ru-RU"/>
        </w:rPr>
        <w:t>е</w:t>
      </w:r>
      <w:r w:rsidRPr="0068162F">
        <w:rPr>
          <w:spacing w:val="0"/>
          <w:lang w:eastAsia="ru-RU"/>
        </w:rPr>
        <w:t xml:space="preserve">нить словами «455 453,29 тыс. руб.». </w:t>
      </w:r>
    </w:p>
    <w:p w:rsidR="0068162F" w:rsidRPr="0068162F" w:rsidRDefault="0068162F" w:rsidP="00D070CF">
      <w:pPr>
        <w:pStyle w:val="afffa"/>
        <w:suppressAutoHyphens w:val="0"/>
        <w:spacing w:line="240" w:lineRule="auto"/>
        <w:ind w:left="0"/>
        <w:contextualSpacing/>
        <w:rPr>
          <w:spacing w:val="0"/>
          <w:lang w:eastAsia="ru-RU"/>
        </w:rPr>
      </w:pPr>
    </w:p>
    <w:p w:rsidR="0068162F" w:rsidRPr="0068162F" w:rsidRDefault="0068162F" w:rsidP="00D070CF">
      <w:pPr>
        <w:pStyle w:val="afffa"/>
        <w:suppressAutoHyphens w:val="0"/>
        <w:spacing w:line="240" w:lineRule="auto"/>
        <w:ind w:left="0"/>
        <w:contextualSpacing/>
        <w:rPr>
          <w:spacing w:val="0"/>
          <w:lang w:eastAsia="ru-RU"/>
        </w:rPr>
      </w:pPr>
      <w:r w:rsidRPr="0068162F">
        <w:rPr>
          <w:spacing w:val="0"/>
          <w:lang w:eastAsia="ru-RU"/>
        </w:rPr>
        <w:t>1.2. Пункт 4 постановления изложить в новой редакции:</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lastRenderedPageBreak/>
        <w:t>«4. Департаменту финансов администрации района (А.И. Кидяева) вкл</w:t>
      </w:r>
      <w:r w:rsidRPr="0068162F">
        <w:rPr>
          <w:spacing w:val="0"/>
          <w:lang w:eastAsia="ru-RU"/>
        </w:rPr>
        <w:t>ю</w:t>
      </w:r>
      <w:r w:rsidRPr="0068162F">
        <w:rPr>
          <w:spacing w:val="0"/>
          <w:lang w:eastAsia="ru-RU"/>
        </w:rPr>
        <w:t>чить муниципальную программу в Перечень муниципальных программ района на 2014–2020 годы, подлежащих финансированию, для утверждения предел</w:t>
      </w:r>
      <w:r w:rsidRPr="0068162F">
        <w:rPr>
          <w:spacing w:val="0"/>
          <w:lang w:eastAsia="ru-RU"/>
        </w:rPr>
        <w:t>ь</w:t>
      </w:r>
      <w:r w:rsidRPr="0068162F">
        <w:rPr>
          <w:spacing w:val="0"/>
          <w:lang w:eastAsia="ru-RU"/>
        </w:rPr>
        <w:t>ных объемов ассигнований в бюджете района на 2014–2020 годы в сумме       455 068,29 тыс. руб., в том числе:</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на 2014 год – 250 568,69 тыс. руб., в том числе за счет средств бюджета района – 180</w:t>
      </w:r>
      <w:r w:rsidRPr="0068162F">
        <w:rPr>
          <w:spacing w:val="0"/>
          <w:lang w:val="en-US" w:eastAsia="ru-RU"/>
        </w:rPr>
        <w:t> </w:t>
      </w:r>
      <w:r w:rsidRPr="0068162F">
        <w:rPr>
          <w:spacing w:val="0"/>
          <w:lang w:eastAsia="ru-RU"/>
        </w:rPr>
        <w:t>575,72 тыс. руб., за счет средств бюджета автономного округа –   69 992,97 тыс. руб.;</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на 2015 год – 53 346,30 тыс. руб., в том числе за счет средств бюджета района – 26 294,70 тыс. руб., за счет средств бюджета автономного округа –     24 125,50 тыс. руб., за счет средств федерального бюджета – 2 926,10 тыс. руб.;</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на 2016 год – 41 538,30 тыс. руб., в том числе за счет средств бюджета района – 25 796,70 тыс. руб., за счет средств бюджета автономного округа –    12 815,50 тыс. руб., за счет средств федерального бюджета – 2 926,10 тыс. руб.;</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 xml:space="preserve">на 2017 год – 27 500,00 тыс. руб., в том числе за счет средств бюджета района – 27 500,00 тыс. руб.; </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 xml:space="preserve">на 2018 год – 27 500,00 тыс. руб., в том числе за счет средств бюджета района – 27 500,00 тыс. руб.; </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 xml:space="preserve">на 2019 год – 27 500,00 тыс. руб., в том числе за счет средств бюджета района – 27 500,00 тыс. руб.; </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 xml:space="preserve">на 2020 год – 27 500,00 тыс. руб., в том числе за счет средств бюджета района – 27 500,00 тыс. руб.». </w:t>
      </w:r>
    </w:p>
    <w:p w:rsidR="0068162F" w:rsidRPr="0068162F" w:rsidRDefault="0068162F" w:rsidP="00D070CF">
      <w:pPr>
        <w:ind w:firstLine="709"/>
        <w:jc w:val="both"/>
      </w:pPr>
      <w:r>
        <w:t>1.3</w:t>
      </w:r>
      <w:r w:rsidRPr="0068162F">
        <w:t>. В приложении к постановлению:</w:t>
      </w:r>
    </w:p>
    <w:p w:rsidR="0068162F" w:rsidRPr="0068162F" w:rsidRDefault="0068162F" w:rsidP="00D070CF">
      <w:pPr>
        <w:ind w:firstLine="709"/>
        <w:jc w:val="both"/>
      </w:pPr>
      <w:r>
        <w:t>1.3.1. Абзацы 1 и 2 р</w:t>
      </w:r>
      <w:r w:rsidRPr="0068162F">
        <w:t>аздела «Финансовое обеспечение муниципальной программы» Паспорта муниципальной программы изложить в новой редакции:</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«общий объем финансирования муниципальной программы за счет средств бюджета района и бюджета автономного округа на 2014–2020 годы − 455 453,29 тыс. руб., в том числе:</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на 2014 год – 250 568,69 тыс. руб., в том числе за счет средств бюджета района – 180 575,72 тыс. руб., за счет средств бюджета автономного округа –   69 992,97 тыс. руб.».</w:t>
      </w:r>
    </w:p>
    <w:p w:rsidR="0068162F" w:rsidRPr="0068162F" w:rsidRDefault="0068162F" w:rsidP="00D070CF">
      <w:pPr>
        <w:pStyle w:val="afffa"/>
        <w:suppressAutoHyphens w:val="0"/>
        <w:spacing w:line="240" w:lineRule="auto"/>
        <w:ind w:left="0"/>
        <w:rPr>
          <w:spacing w:val="0"/>
          <w:lang w:eastAsia="ru-RU"/>
        </w:rPr>
      </w:pPr>
      <w:r>
        <w:rPr>
          <w:spacing w:val="0"/>
          <w:lang w:eastAsia="ru-RU"/>
        </w:rPr>
        <w:t>1.3</w:t>
      </w:r>
      <w:r w:rsidRPr="0068162F">
        <w:rPr>
          <w:spacing w:val="0"/>
          <w:lang w:eastAsia="ru-RU"/>
        </w:rPr>
        <w:t xml:space="preserve">.2. Раздел </w:t>
      </w:r>
      <w:r w:rsidRPr="0068162F">
        <w:rPr>
          <w:spacing w:val="0"/>
          <w:lang w:val="en-US" w:eastAsia="ru-RU"/>
        </w:rPr>
        <w:t>II</w:t>
      </w:r>
      <w:r w:rsidRPr="0068162F">
        <w:rPr>
          <w:spacing w:val="0"/>
          <w:lang w:eastAsia="ru-RU"/>
        </w:rPr>
        <w:t>. «Цели, задачи и показатели их достижения» дополнить пунктом 2.3</w:t>
      </w:r>
      <w:r>
        <w:rPr>
          <w:spacing w:val="0"/>
          <w:lang w:eastAsia="ru-RU"/>
        </w:rPr>
        <w:t>.</w:t>
      </w:r>
      <w:r w:rsidRPr="0068162F">
        <w:rPr>
          <w:spacing w:val="0"/>
          <w:lang w:eastAsia="ru-RU"/>
        </w:rPr>
        <w:t xml:space="preserve"> следующего содержания:</w:t>
      </w:r>
    </w:p>
    <w:p w:rsidR="0068162F" w:rsidRPr="0068162F" w:rsidRDefault="0068162F" w:rsidP="00D070CF">
      <w:pPr>
        <w:autoSpaceDE w:val="0"/>
        <w:autoSpaceDN w:val="0"/>
        <w:adjustRightInd w:val="0"/>
        <w:ind w:firstLine="709"/>
        <w:jc w:val="both"/>
        <w:rPr>
          <w:bCs/>
        </w:rPr>
      </w:pPr>
      <w:r w:rsidRPr="0068162F">
        <w:t>«</w:t>
      </w:r>
      <w:r>
        <w:t xml:space="preserve">2.3. </w:t>
      </w:r>
      <w:r w:rsidRPr="0068162F">
        <w:rPr>
          <w:bCs/>
        </w:rPr>
        <w:t xml:space="preserve">Целевые показатели муниципальной программы приведены в </w:t>
      </w:r>
      <w:r>
        <w:rPr>
          <w:bCs/>
        </w:rPr>
        <w:t>п</w:t>
      </w:r>
      <w:r w:rsidRPr="0068162F">
        <w:t>р</w:t>
      </w:r>
      <w:r w:rsidRPr="0068162F">
        <w:t>и</w:t>
      </w:r>
      <w:r w:rsidRPr="0068162F">
        <w:t>ложении 2 к муниципальной программе «Обеспечение доступным и комфор</w:t>
      </w:r>
      <w:r w:rsidRPr="0068162F">
        <w:t>т</w:t>
      </w:r>
      <w:r w:rsidRPr="0068162F">
        <w:t>ным жильем жителей Нижневартовского района в 2014–2020 годы»</w:t>
      </w:r>
      <w:r w:rsidRPr="0068162F">
        <w:rPr>
          <w:bCs/>
        </w:rPr>
        <w:t>.</w:t>
      </w:r>
    </w:p>
    <w:p w:rsidR="0068162F" w:rsidRPr="0068162F" w:rsidRDefault="0068162F" w:rsidP="00D070CF">
      <w:pPr>
        <w:autoSpaceDE w:val="0"/>
        <w:autoSpaceDN w:val="0"/>
        <w:adjustRightInd w:val="0"/>
        <w:ind w:firstLine="709"/>
        <w:jc w:val="both"/>
        <w:rPr>
          <w:bCs/>
        </w:rPr>
      </w:pPr>
      <w:r w:rsidRPr="0068162F">
        <w:rPr>
          <w:bCs/>
        </w:rPr>
        <w:t>Методика расчета целевых показателей.</w:t>
      </w:r>
    </w:p>
    <w:p w:rsidR="0068162F" w:rsidRPr="0068162F" w:rsidRDefault="0068162F" w:rsidP="00D070CF">
      <w:pPr>
        <w:autoSpaceDE w:val="0"/>
        <w:autoSpaceDN w:val="0"/>
        <w:adjustRightInd w:val="0"/>
        <w:ind w:firstLine="709"/>
        <w:jc w:val="both"/>
        <w:rPr>
          <w:bCs/>
        </w:rPr>
      </w:pPr>
      <w:r w:rsidRPr="0068162F">
        <w:rPr>
          <w:bCs/>
        </w:rPr>
        <w:t xml:space="preserve">Показатели, достижение которых предусмотрено </w:t>
      </w:r>
      <w:hyperlink r:id="rId10" w:history="1">
        <w:r w:rsidRPr="0068162F">
          <w:rPr>
            <w:rStyle w:val="af9"/>
            <w:bCs/>
            <w:color w:val="auto"/>
            <w:u w:val="none"/>
          </w:rPr>
          <w:t>Указом</w:t>
        </w:r>
      </w:hyperlink>
      <w:r w:rsidRPr="0068162F">
        <w:rPr>
          <w:bCs/>
        </w:rPr>
        <w:t xml:space="preserve"> Президента Ро</w:t>
      </w:r>
      <w:r w:rsidRPr="0068162F">
        <w:rPr>
          <w:bCs/>
        </w:rPr>
        <w:t>с</w:t>
      </w:r>
      <w:r w:rsidRPr="0068162F">
        <w:rPr>
          <w:bCs/>
        </w:rPr>
        <w:t>сийской Федерации от 07.05.2012 № 600 «</w:t>
      </w:r>
      <w:r w:rsidRPr="0068162F">
        <w:t>О мерах по обеспечению граждан российской федерации доступным и комфортным жильем и повышению кач</w:t>
      </w:r>
      <w:r w:rsidRPr="0068162F">
        <w:t>е</w:t>
      </w:r>
      <w:r w:rsidRPr="0068162F">
        <w:t>ства жилищно-коммунальных услуг»</w:t>
      </w:r>
      <w:r w:rsidRPr="0068162F">
        <w:rPr>
          <w:bCs/>
        </w:rPr>
        <w:t>:</w:t>
      </w:r>
    </w:p>
    <w:p w:rsidR="0068162F" w:rsidRPr="0068162F" w:rsidRDefault="0068162F" w:rsidP="00D070CF">
      <w:pPr>
        <w:autoSpaceDE w:val="0"/>
        <w:autoSpaceDN w:val="0"/>
        <w:adjustRightInd w:val="0"/>
        <w:ind w:firstLine="709"/>
        <w:jc w:val="both"/>
        <w:rPr>
          <w:bCs/>
        </w:rPr>
      </w:pPr>
      <w:r w:rsidRPr="0068162F">
        <w:rPr>
          <w:bCs/>
        </w:rPr>
        <w:t xml:space="preserve">доля жилья, соответствующего стандартам </w:t>
      </w:r>
      <w:proofErr w:type="spellStart"/>
      <w:r w:rsidRPr="0068162F">
        <w:rPr>
          <w:bCs/>
        </w:rPr>
        <w:t>экономкласса</w:t>
      </w:r>
      <w:proofErr w:type="spellEnd"/>
      <w:r w:rsidRPr="0068162F">
        <w:rPr>
          <w:bCs/>
        </w:rPr>
        <w:t>, в общем объеме введенного жилья рассчитывается как отношение объема жилья, соответс</w:t>
      </w:r>
      <w:r w:rsidRPr="0068162F">
        <w:rPr>
          <w:bCs/>
        </w:rPr>
        <w:t>т</w:t>
      </w:r>
      <w:r w:rsidRPr="0068162F">
        <w:rPr>
          <w:bCs/>
        </w:rPr>
        <w:t xml:space="preserve">вующего стандартам </w:t>
      </w:r>
      <w:proofErr w:type="spellStart"/>
      <w:r w:rsidRPr="0068162F">
        <w:rPr>
          <w:bCs/>
        </w:rPr>
        <w:t>экономкласса</w:t>
      </w:r>
      <w:proofErr w:type="spellEnd"/>
      <w:r w:rsidRPr="0068162F">
        <w:rPr>
          <w:bCs/>
        </w:rPr>
        <w:t>, к общему объему жилья, введенного в р</w:t>
      </w:r>
      <w:r w:rsidRPr="0068162F">
        <w:rPr>
          <w:bCs/>
        </w:rPr>
        <w:t>е</w:t>
      </w:r>
      <w:r w:rsidRPr="0068162F">
        <w:rPr>
          <w:bCs/>
        </w:rPr>
        <w:t>гионе, умноженного на 100 процентов;</w:t>
      </w:r>
    </w:p>
    <w:p w:rsidR="0068162F" w:rsidRPr="0068162F" w:rsidRDefault="0068162F" w:rsidP="00D070CF">
      <w:pPr>
        <w:autoSpaceDE w:val="0"/>
        <w:autoSpaceDN w:val="0"/>
        <w:adjustRightInd w:val="0"/>
        <w:ind w:firstLine="709"/>
        <w:jc w:val="both"/>
        <w:rPr>
          <w:bCs/>
        </w:rPr>
      </w:pPr>
      <w:r w:rsidRPr="0068162F">
        <w:rPr>
          <w:bCs/>
        </w:rPr>
        <w:lastRenderedPageBreak/>
        <w:t>коэффициент доступности жилья рассчитывается как отношение стоим</w:t>
      </w:r>
      <w:r w:rsidRPr="0068162F">
        <w:rPr>
          <w:bCs/>
        </w:rPr>
        <w:t>о</w:t>
      </w:r>
      <w:r w:rsidRPr="0068162F">
        <w:rPr>
          <w:bCs/>
        </w:rPr>
        <w:t>сти квартиры в 54 кв. м по среднегодовым ценам на рынке жилья к среднему годовому доходу семьи из 3 человек;</w:t>
      </w:r>
    </w:p>
    <w:p w:rsidR="0068162F" w:rsidRPr="0068162F" w:rsidRDefault="0068162F" w:rsidP="00D070CF">
      <w:pPr>
        <w:autoSpaceDE w:val="0"/>
        <w:autoSpaceDN w:val="0"/>
        <w:adjustRightInd w:val="0"/>
        <w:ind w:firstLine="709"/>
        <w:jc w:val="both"/>
        <w:rPr>
          <w:bCs/>
        </w:rPr>
      </w:pPr>
      <w:r w:rsidRPr="0068162F">
        <w:rPr>
          <w:bCs/>
        </w:rPr>
        <w:t>снижение средней стоимости 1 кв. м жилья на первичном рынке с учетом индекса-дефлятора на соответствующий год по виду экономической деятельн</w:t>
      </w:r>
      <w:r w:rsidRPr="0068162F">
        <w:rPr>
          <w:bCs/>
        </w:rPr>
        <w:t>о</w:t>
      </w:r>
      <w:r w:rsidRPr="0068162F">
        <w:rPr>
          <w:bCs/>
        </w:rPr>
        <w:t>сти «строительство». Показатель рекомендуется рассчитывать, начиная с 2014 года нарастающим итогом, как разницу между 100 процентами и отношением следующих показателей:</w:t>
      </w:r>
    </w:p>
    <w:p w:rsidR="0068162F" w:rsidRPr="0068162F" w:rsidRDefault="0068162F" w:rsidP="00D070CF">
      <w:pPr>
        <w:autoSpaceDE w:val="0"/>
        <w:autoSpaceDN w:val="0"/>
        <w:adjustRightInd w:val="0"/>
        <w:ind w:firstLine="709"/>
        <w:jc w:val="both"/>
        <w:rPr>
          <w:bCs/>
        </w:rPr>
      </w:pPr>
      <w:r w:rsidRPr="0068162F">
        <w:rPr>
          <w:bCs/>
        </w:rPr>
        <w:t>средняя стоимость 1 кв. м жилья на первичном рынке (фактическая сто</w:t>
      </w:r>
      <w:r w:rsidRPr="0068162F">
        <w:rPr>
          <w:bCs/>
        </w:rPr>
        <w:t>и</w:t>
      </w:r>
      <w:r w:rsidRPr="0068162F">
        <w:rPr>
          <w:bCs/>
        </w:rPr>
        <w:t>мость 1 кв. м на первичном рынке в ценах соответствующих лет);</w:t>
      </w:r>
    </w:p>
    <w:p w:rsidR="0068162F" w:rsidRPr="0068162F" w:rsidRDefault="0068162F" w:rsidP="00D070CF">
      <w:pPr>
        <w:autoSpaceDE w:val="0"/>
        <w:autoSpaceDN w:val="0"/>
        <w:adjustRightInd w:val="0"/>
        <w:ind w:firstLine="709"/>
        <w:jc w:val="both"/>
        <w:rPr>
          <w:bCs/>
        </w:rPr>
      </w:pPr>
      <w:proofErr w:type="gramStart"/>
      <w:r w:rsidRPr="0068162F">
        <w:rPr>
          <w:bCs/>
        </w:rPr>
        <w:t>средняя стоимость 1 кв. м жилья на первичном рынке в 2013 году с уч</w:t>
      </w:r>
      <w:r w:rsidRPr="0068162F">
        <w:rPr>
          <w:bCs/>
        </w:rPr>
        <w:t>е</w:t>
      </w:r>
      <w:r w:rsidRPr="0068162F">
        <w:rPr>
          <w:bCs/>
        </w:rPr>
        <w:t>том индекса-дефлятора на соответствующий год по виду экономической де</w:t>
      </w:r>
      <w:r w:rsidRPr="0068162F">
        <w:rPr>
          <w:bCs/>
        </w:rPr>
        <w:t>я</w:t>
      </w:r>
      <w:r w:rsidRPr="0068162F">
        <w:rPr>
          <w:bCs/>
        </w:rPr>
        <w:t>тельности «строительство» (стоимость 1 кв. м жилья на первичном рынке в 2013 году в ценах соответствующего года), определяемая как произведение средней стоимости 1 кв. м жилья на первичном рынке в предшествующий год на индекс-дефлятор на соответствующий год по виду</w:t>
      </w:r>
      <w:proofErr w:type="gramEnd"/>
      <w:r w:rsidRPr="0068162F">
        <w:rPr>
          <w:bCs/>
        </w:rPr>
        <w:t xml:space="preserve"> экономической деятел</w:t>
      </w:r>
      <w:r w:rsidRPr="0068162F">
        <w:rPr>
          <w:bCs/>
        </w:rPr>
        <w:t>ь</w:t>
      </w:r>
      <w:r w:rsidRPr="0068162F">
        <w:rPr>
          <w:bCs/>
        </w:rPr>
        <w:t>ности «строительство».</w:t>
      </w:r>
    </w:p>
    <w:p w:rsidR="0068162F" w:rsidRPr="0068162F" w:rsidRDefault="0068162F" w:rsidP="00D070CF">
      <w:pPr>
        <w:autoSpaceDE w:val="0"/>
        <w:autoSpaceDN w:val="0"/>
        <w:adjustRightInd w:val="0"/>
        <w:ind w:firstLine="709"/>
        <w:jc w:val="both"/>
        <w:rPr>
          <w:bCs/>
        </w:rPr>
      </w:pPr>
      <w:r w:rsidRPr="0068162F">
        <w:rPr>
          <w:bCs/>
        </w:rPr>
        <w:t xml:space="preserve">Показатели, достижение которых предусмотрено </w:t>
      </w:r>
      <w:hyperlink r:id="rId11" w:history="1">
        <w:r w:rsidRPr="0068162F">
          <w:rPr>
            <w:rStyle w:val="af9"/>
            <w:bCs/>
            <w:color w:val="auto"/>
            <w:u w:val="none"/>
          </w:rPr>
          <w:t>Указом</w:t>
        </w:r>
      </w:hyperlink>
      <w:r w:rsidRPr="0068162F">
        <w:rPr>
          <w:bCs/>
        </w:rPr>
        <w:t xml:space="preserve"> Президента Ро</w:t>
      </w:r>
      <w:r w:rsidRPr="0068162F">
        <w:rPr>
          <w:bCs/>
        </w:rPr>
        <w:t>с</w:t>
      </w:r>
      <w:r w:rsidRPr="0068162F">
        <w:rPr>
          <w:bCs/>
        </w:rPr>
        <w:t>сийской Федерации от 21</w:t>
      </w:r>
      <w:r>
        <w:rPr>
          <w:bCs/>
        </w:rPr>
        <w:t>.08.</w:t>
      </w:r>
      <w:r w:rsidRPr="0068162F">
        <w:rPr>
          <w:bCs/>
        </w:rPr>
        <w:t xml:space="preserve">2012 № 1199 «Об оценке </w:t>
      </w:r>
      <w:proofErr w:type="gramStart"/>
      <w:r w:rsidRPr="0068162F">
        <w:rPr>
          <w:bCs/>
        </w:rPr>
        <w:t>эффективности деятел</w:t>
      </w:r>
      <w:r w:rsidRPr="0068162F">
        <w:rPr>
          <w:bCs/>
        </w:rPr>
        <w:t>ь</w:t>
      </w:r>
      <w:r w:rsidRPr="0068162F">
        <w:rPr>
          <w:bCs/>
        </w:rPr>
        <w:t>ности органов исполнительной власти субъектов Российской Федерации</w:t>
      </w:r>
      <w:proofErr w:type="gramEnd"/>
      <w:r w:rsidRPr="0068162F">
        <w:rPr>
          <w:bCs/>
        </w:rPr>
        <w:t>»:</w:t>
      </w:r>
    </w:p>
    <w:p w:rsidR="0068162F" w:rsidRPr="0068162F" w:rsidRDefault="0068162F" w:rsidP="00D070CF">
      <w:pPr>
        <w:autoSpaceDE w:val="0"/>
        <w:autoSpaceDN w:val="0"/>
        <w:adjustRightInd w:val="0"/>
        <w:ind w:firstLine="709"/>
        <w:jc w:val="both"/>
        <w:rPr>
          <w:bCs/>
        </w:rPr>
      </w:pPr>
      <w:proofErr w:type="gramStart"/>
      <w:r w:rsidRPr="0068162F">
        <w:rPr>
          <w:bCs/>
        </w:rPr>
        <w:t>доля молодых семей, улучшивших жилищные условия в соответствии с программой, в общем числе молодых семей, поставленных на учет в качестве нуждающихся в улучшении жилищных условий, рассчитывается исходя из о</w:t>
      </w:r>
      <w:r w:rsidRPr="0068162F">
        <w:rPr>
          <w:bCs/>
        </w:rPr>
        <w:t>б</w:t>
      </w:r>
      <w:r w:rsidRPr="0068162F">
        <w:rPr>
          <w:bCs/>
        </w:rPr>
        <w:t>щего числа молодых семей, состоящих на учете для получения мер госпо</w:t>
      </w:r>
      <w:r w:rsidRPr="0068162F">
        <w:rPr>
          <w:bCs/>
        </w:rPr>
        <w:t>д</w:t>
      </w:r>
      <w:r w:rsidRPr="0068162F">
        <w:rPr>
          <w:bCs/>
        </w:rPr>
        <w:t>держки в целях улучшения жилищных условий на дату приостановления при</w:t>
      </w:r>
      <w:r w:rsidRPr="0068162F">
        <w:rPr>
          <w:bCs/>
        </w:rPr>
        <w:t>е</w:t>
      </w:r>
      <w:r w:rsidRPr="0068162F">
        <w:rPr>
          <w:bCs/>
        </w:rPr>
        <w:t xml:space="preserve">ма заявлений на участие в целевой </w:t>
      </w:r>
      <w:hyperlink r:id="rId12" w:history="1">
        <w:r w:rsidRPr="0068162F">
          <w:rPr>
            <w:rStyle w:val="af9"/>
            <w:bCs/>
            <w:color w:val="auto"/>
            <w:u w:val="none"/>
          </w:rPr>
          <w:t>программе</w:t>
        </w:r>
      </w:hyperlink>
      <w:r w:rsidRPr="0068162F">
        <w:rPr>
          <w:bCs/>
        </w:rPr>
        <w:t xml:space="preserve"> «Улучшение жилищных условий населения Ханты-Мансийского автономного</w:t>
      </w:r>
      <w:proofErr w:type="gramEnd"/>
      <w:r w:rsidRPr="0068162F">
        <w:rPr>
          <w:bCs/>
        </w:rPr>
        <w:t xml:space="preserve"> округа </w:t>
      </w:r>
      <w:r>
        <w:rPr>
          <w:bCs/>
        </w:rPr>
        <w:t>–</w:t>
      </w:r>
      <w:r w:rsidRPr="0068162F">
        <w:rPr>
          <w:bCs/>
        </w:rPr>
        <w:t xml:space="preserve"> Югры на 2011</w:t>
      </w:r>
      <w:r>
        <w:rPr>
          <w:bCs/>
        </w:rPr>
        <w:t>–</w:t>
      </w:r>
      <w:r w:rsidRPr="0068162F">
        <w:rPr>
          <w:bCs/>
        </w:rPr>
        <w:t>2013 годы и на период до 2015 года»</w:t>
      </w:r>
      <w:r>
        <w:rPr>
          <w:bCs/>
        </w:rPr>
        <w:t>,</w:t>
      </w:r>
      <w:r w:rsidRPr="0068162F">
        <w:rPr>
          <w:bCs/>
        </w:rPr>
        <w:t xml:space="preserve"> и количества молодых семей, улучшивших жили</w:t>
      </w:r>
      <w:r w:rsidRPr="0068162F">
        <w:rPr>
          <w:bCs/>
        </w:rPr>
        <w:t>щ</w:t>
      </w:r>
      <w:r w:rsidRPr="0068162F">
        <w:rPr>
          <w:bCs/>
        </w:rPr>
        <w:t>ные условия в отчетном году;</w:t>
      </w:r>
    </w:p>
    <w:p w:rsidR="0068162F" w:rsidRPr="0068162F" w:rsidRDefault="0068162F" w:rsidP="00D070CF">
      <w:pPr>
        <w:autoSpaceDE w:val="0"/>
        <w:autoSpaceDN w:val="0"/>
        <w:adjustRightInd w:val="0"/>
        <w:ind w:firstLine="709"/>
        <w:jc w:val="both"/>
        <w:rPr>
          <w:bCs/>
        </w:rPr>
      </w:pPr>
      <w:proofErr w:type="gramStart"/>
      <w:r w:rsidRPr="0068162F">
        <w:rPr>
          <w:bCs/>
        </w:rPr>
        <w:t>удельный вес введенной общей площади жилых домов по отношению к общей площади жилищного фонда определяется как отношение объема введе</w:t>
      </w:r>
      <w:r w:rsidRPr="0068162F">
        <w:rPr>
          <w:bCs/>
        </w:rPr>
        <w:t>н</w:t>
      </w:r>
      <w:r w:rsidRPr="0068162F">
        <w:rPr>
          <w:bCs/>
        </w:rPr>
        <w:t>ной общей площади жилых домов к общей площади жилищного фонда, умн</w:t>
      </w:r>
      <w:r w:rsidRPr="0068162F">
        <w:rPr>
          <w:bCs/>
        </w:rPr>
        <w:t>о</w:t>
      </w:r>
      <w:r w:rsidRPr="0068162F">
        <w:rPr>
          <w:bCs/>
        </w:rPr>
        <w:t>женного на 100 процентов;</w:t>
      </w:r>
      <w:proofErr w:type="gramEnd"/>
    </w:p>
    <w:p w:rsidR="0068162F" w:rsidRPr="0068162F" w:rsidRDefault="0068162F" w:rsidP="00D070CF">
      <w:pPr>
        <w:autoSpaceDE w:val="0"/>
        <w:autoSpaceDN w:val="0"/>
        <w:adjustRightInd w:val="0"/>
        <w:ind w:firstLine="709"/>
        <w:jc w:val="both"/>
        <w:rPr>
          <w:bCs/>
        </w:rPr>
      </w:pPr>
      <w:r w:rsidRPr="0068162F">
        <w:rPr>
          <w:bCs/>
        </w:rPr>
        <w:t>общая площадь жилых помещений, приходящаяся в среднем на 1 жителя, определяется на основании статистических данных.</w:t>
      </w:r>
    </w:p>
    <w:p w:rsidR="0068162F" w:rsidRPr="0068162F" w:rsidRDefault="0068162F" w:rsidP="00D070CF">
      <w:pPr>
        <w:autoSpaceDE w:val="0"/>
        <w:autoSpaceDN w:val="0"/>
        <w:adjustRightInd w:val="0"/>
        <w:ind w:firstLine="709"/>
        <w:jc w:val="both"/>
        <w:rPr>
          <w:bCs/>
        </w:rPr>
      </w:pPr>
      <w:r w:rsidRPr="0068162F">
        <w:rPr>
          <w:bCs/>
        </w:rPr>
        <w:t xml:space="preserve">Показатели, достижение которых предусмотрено </w:t>
      </w:r>
      <w:hyperlink r:id="rId13" w:history="1">
        <w:r w:rsidRPr="0068162F">
          <w:rPr>
            <w:rStyle w:val="af9"/>
            <w:bCs/>
            <w:color w:val="auto"/>
            <w:u w:val="none"/>
          </w:rPr>
          <w:t>Указом</w:t>
        </w:r>
      </w:hyperlink>
      <w:r w:rsidRPr="0068162F">
        <w:rPr>
          <w:bCs/>
        </w:rPr>
        <w:t xml:space="preserve"> Президента Ро</w:t>
      </w:r>
      <w:r w:rsidRPr="0068162F">
        <w:rPr>
          <w:bCs/>
        </w:rPr>
        <w:t>с</w:t>
      </w:r>
      <w:r w:rsidRPr="0068162F">
        <w:rPr>
          <w:bCs/>
        </w:rPr>
        <w:t>сийской Федерации от 10.09.2012 № 1276 «Об оценке эффективности деятел</w:t>
      </w:r>
      <w:r w:rsidRPr="0068162F">
        <w:rPr>
          <w:bCs/>
        </w:rPr>
        <w:t>ь</w:t>
      </w:r>
      <w:r w:rsidRPr="0068162F">
        <w:rPr>
          <w:bCs/>
        </w:rPr>
        <w:t>ности руководителей федеральных органов исполнительной власти (руковод</w:t>
      </w:r>
      <w:r w:rsidRPr="0068162F">
        <w:rPr>
          <w:bCs/>
        </w:rPr>
        <w:t>и</w:t>
      </w:r>
      <w:r w:rsidRPr="0068162F">
        <w:rPr>
          <w:bCs/>
        </w:rPr>
        <w:t xml:space="preserve">телей </w:t>
      </w:r>
      <w:proofErr w:type="gramStart"/>
      <w:r w:rsidRPr="0068162F">
        <w:rPr>
          <w:bCs/>
        </w:rPr>
        <w:t>высших исполнительных</w:t>
      </w:r>
      <w:proofErr w:type="gramEnd"/>
      <w:r w:rsidRPr="0068162F">
        <w:rPr>
          <w:bCs/>
        </w:rPr>
        <w:t xml:space="preserve"> органов государственной власти) субъектов Российской Федерации по созданию благоприятных условий ведения предпр</w:t>
      </w:r>
      <w:r w:rsidRPr="0068162F">
        <w:rPr>
          <w:bCs/>
        </w:rPr>
        <w:t>и</w:t>
      </w:r>
      <w:r w:rsidRPr="0068162F">
        <w:rPr>
          <w:bCs/>
        </w:rPr>
        <w:t xml:space="preserve">нимательской деятельности», </w:t>
      </w:r>
      <w:hyperlink r:id="rId14" w:history="1">
        <w:r w:rsidRPr="0068162F">
          <w:rPr>
            <w:rStyle w:val="af9"/>
            <w:bCs/>
            <w:color w:val="auto"/>
            <w:u w:val="none"/>
          </w:rPr>
          <w:t>распоряжением</w:t>
        </w:r>
      </w:hyperlink>
      <w:r w:rsidRPr="0068162F">
        <w:rPr>
          <w:bCs/>
        </w:rPr>
        <w:t xml:space="preserve"> Правительства Российской Фед</w:t>
      </w:r>
      <w:r w:rsidRPr="0068162F">
        <w:rPr>
          <w:bCs/>
        </w:rPr>
        <w:t>е</w:t>
      </w:r>
      <w:r w:rsidRPr="0068162F">
        <w:rPr>
          <w:bCs/>
        </w:rPr>
        <w:t>рации от 29</w:t>
      </w:r>
      <w:r>
        <w:rPr>
          <w:bCs/>
        </w:rPr>
        <w:t>.07.</w:t>
      </w:r>
      <w:r w:rsidRPr="0068162F">
        <w:rPr>
          <w:bCs/>
        </w:rPr>
        <w:t xml:space="preserve">2013 № 1336-р </w:t>
      </w:r>
      <w:r>
        <w:rPr>
          <w:bCs/>
        </w:rPr>
        <w:t>«</w:t>
      </w:r>
      <w:r w:rsidRPr="0068162F">
        <w:rPr>
          <w:bCs/>
        </w:rPr>
        <w:t>Об утверждении плана мероприятий («доро</w:t>
      </w:r>
      <w:r w:rsidRPr="0068162F">
        <w:rPr>
          <w:bCs/>
        </w:rPr>
        <w:t>ж</w:t>
      </w:r>
      <w:r w:rsidRPr="0068162F">
        <w:rPr>
          <w:bCs/>
        </w:rPr>
        <w:t>ной карты») «Совершенствование правового регулирования градостроительной деятельности и улучшение предпринимательского климата в сфере строител</w:t>
      </w:r>
      <w:r w:rsidRPr="0068162F">
        <w:rPr>
          <w:bCs/>
        </w:rPr>
        <w:t>ь</w:t>
      </w:r>
      <w:r w:rsidRPr="0068162F">
        <w:rPr>
          <w:bCs/>
        </w:rPr>
        <w:t>ства»:</w:t>
      </w:r>
    </w:p>
    <w:p w:rsidR="0068162F" w:rsidRPr="0068162F" w:rsidRDefault="0068162F" w:rsidP="00D070CF">
      <w:pPr>
        <w:autoSpaceDE w:val="0"/>
        <w:autoSpaceDN w:val="0"/>
        <w:adjustRightInd w:val="0"/>
        <w:ind w:firstLine="709"/>
        <w:jc w:val="both"/>
        <w:rPr>
          <w:bCs/>
        </w:rPr>
      </w:pPr>
      <w:r w:rsidRPr="0068162F">
        <w:rPr>
          <w:bCs/>
        </w:rPr>
        <w:lastRenderedPageBreak/>
        <w:t>предельное количество процедур, необходимых для получения разреш</w:t>
      </w:r>
      <w:r w:rsidRPr="0068162F">
        <w:rPr>
          <w:bCs/>
        </w:rPr>
        <w:t>е</w:t>
      </w:r>
      <w:r w:rsidRPr="0068162F">
        <w:rPr>
          <w:bCs/>
        </w:rPr>
        <w:t>ния на строительство эталонного объекта капитального строительства непрои</w:t>
      </w:r>
      <w:r w:rsidRPr="0068162F">
        <w:rPr>
          <w:bCs/>
        </w:rPr>
        <w:t>з</w:t>
      </w:r>
      <w:r w:rsidRPr="0068162F">
        <w:rPr>
          <w:bCs/>
        </w:rPr>
        <w:t>водственного назначения, определяется на основании статистических данных;</w:t>
      </w:r>
    </w:p>
    <w:p w:rsidR="0068162F" w:rsidRPr="0068162F" w:rsidRDefault="0068162F" w:rsidP="00D070CF">
      <w:pPr>
        <w:autoSpaceDE w:val="0"/>
        <w:autoSpaceDN w:val="0"/>
        <w:adjustRightInd w:val="0"/>
        <w:ind w:firstLine="709"/>
        <w:jc w:val="both"/>
        <w:rPr>
          <w:bCs/>
        </w:rPr>
      </w:pPr>
      <w:r w:rsidRPr="0068162F">
        <w:rPr>
          <w:bCs/>
        </w:rPr>
        <w:t>предельный срок прохождения всех процедур, необходимых для получ</w:t>
      </w:r>
      <w:r w:rsidRPr="0068162F">
        <w:rPr>
          <w:bCs/>
        </w:rPr>
        <w:t>е</w:t>
      </w:r>
      <w:r w:rsidRPr="0068162F">
        <w:rPr>
          <w:bCs/>
        </w:rPr>
        <w:t>ния разрешения на строительство эталонного объекта капитального строител</w:t>
      </w:r>
      <w:r w:rsidRPr="0068162F">
        <w:rPr>
          <w:bCs/>
        </w:rPr>
        <w:t>ь</w:t>
      </w:r>
      <w:r w:rsidRPr="0068162F">
        <w:rPr>
          <w:bCs/>
        </w:rPr>
        <w:t>ства непроизводственного назначения, определяется на основании статистич</w:t>
      </w:r>
      <w:r w:rsidRPr="0068162F">
        <w:rPr>
          <w:bCs/>
        </w:rPr>
        <w:t>е</w:t>
      </w:r>
      <w:r w:rsidRPr="0068162F">
        <w:rPr>
          <w:bCs/>
        </w:rPr>
        <w:t>ских данных.</w:t>
      </w:r>
    </w:p>
    <w:p w:rsidR="0068162F" w:rsidRPr="0068162F" w:rsidRDefault="0068162F" w:rsidP="00D070CF">
      <w:pPr>
        <w:autoSpaceDE w:val="0"/>
        <w:autoSpaceDN w:val="0"/>
        <w:adjustRightInd w:val="0"/>
        <w:ind w:firstLine="709"/>
        <w:jc w:val="both"/>
      </w:pPr>
      <w:r w:rsidRPr="0068162F">
        <w:t>Показатели «Количество проведенных капитальных ремонтов объектов муниципального жилого фонда (от лимитов финансирования мероприятий, объект)», «Количество предоставленных в собственность земельных участков без проведения торгов и предварительных согласований мест размещения об</w:t>
      </w:r>
      <w:r w:rsidRPr="0068162F">
        <w:t>ъ</w:t>
      </w:r>
      <w:r w:rsidRPr="0068162F">
        <w:t xml:space="preserve">ектов для строительства индивидуальных жилых домов гражданам, отнесенным к категориям, указанным в пункте 1 статьи 7.4. </w:t>
      </w:r>
      <w:proofErr w:type="gramStart"/>
      <w:r w:rsidRPr="0068162F">
        <w:t>Закона Ханты-Мансийского а</w:t>
      </w:r>
      <w:r w:rsidRPr="0068162F">
        <w:t>в</w:t>
      </w:r>
      <w:r w:rsidRPr="0068162F">
        <w:t>тономного округа – Югры от 06.07.2005 № 57-оз «О регулировании отдельных жилищных отношений в Ханты-Мансийском автономном округе – Югре», уч</w:t>
      </w:r>
      <w:r w:rsidRPr="0068162F">
        <w:t>а</w:t>
      </w:r>
      <w:r w:rsidRPr="0068162F">
        <w:t>стков», «Количество семей граждан, улучшивших жилищные условия, из числа отдельных установленных категорий, (семей)», «Количество семей, расселе</w:t>
      </w:r>
      <w:r w:rsidRPr="0068162F">
        <w:t>н</w:t>
      </w:r>
      <w:r w:rsidRPr="0068162F">
        <w:t>ных из приспособленных для проживания строений, (семей)», «Количество л</w:t>
      </w:r>
      <w:r w:rsidRPr="0068162F">
        <w:t>и</w:t>
      </w:r>
      <w:r w:rsidRPr="0068162F">
        <w:t>квидированных приспособленных  для проживания строений, шт.», «Количес</w:t>
      </w:r>
      <w:r w:rsidRPr="0068162F">
        <w:t>т</w:t>
      </w:r>
      <w:r w:rsidRPr="0068162F">
        <w:t>во жилых помещений, предоставленных лицам из числа детей-сирот и детей, оставшихся без попечения</w:t>
      </w:r>
      <w:proofErr w:type="gramEnd"/>
      <w:r w:rsidRPr="0068162F">
        <w:t xml:space="preserve"> родителей, шт.», «Количество проведенных ремо</w:t>
      </w:r>
      <w:r w:rsidRPr="0068162F">
        <w:t>н</w:t>
      </w:r>
      <w:r w:rsidRPr="0068162F">
        <w:t>тов жилых помещений, принадлежащих лицам из числа детей-сирот и детей, оставшихся без попечения родителей, шт.» рассчитываются исходя из фактич</w:t>
      </w:r>
      <w:r w:rsidRPr="0068162F">
        <w:t>е</w:t>
      </w:r>
      <w:r w:rsidRPr="0068162F">
        <w:t>ски проведенных мероприятий.</w:t>
      </w:r>
    </w:p>
    <w:p w:rsidR="0068162F" w:rsidRPr="0068162F" w:rsidRDefault="0068162F" w:rsidP="00D070CF">
      <w:pPr>
        <w:autoSpaceDE w:val="0"/>
        <w:autoSpaceDN w:val="0"/>
        <w:adjustRightInd w:val="0"/>
        <w:ind w:firstLine="709"/>
        <w:jc w:val="both"/>
      </w:pPr>
      <w:proofErr w:type="gramStart"/>
      <w:r w:rsidRPr="0068162F">
        <w:t>Показатели «Доля отремонтированных объектов жилого фонда (от запл</w:t>
      </w:r>
      <w:r w:rsidRPr="0068162F">
        <w:t>а</w:t>
      </w:r>
      <w:r w:rsidRPr="0068162F">
        <w:t>нированных), %»,«Доля разработанных проектов планировки населенных пун</w:t>
      </w:r>
      <w:r w:rsidRPr="0068162F">
        <w:t>к</w:t>
      </w:r>
      <w:r w:rsidRPr="0068162F">
        <w:t>тов (от запланированных), %»,«Доля предоставленных в собственность земел</w:t>
      </w:r>
      <w:r w:rsidRPr="0068162F">
        <w:t>ь</w:t>
      </w:r>
      <w:r w:rsidRPr="0068162F">
        <w:t>ных участков без проведения торгов и предварительных согласований мест размещения объектов для строительства индивидуальных жилых домов гра</w:t>
      </w:r>
      <w:r w:rsidRPr="0068162F">
        <w:t>ж</w:t>
      </w:r>
      <w:r w:rsidRPr="0068162F">
        <w:t>данам, отнесенным к категориям, указанным в пункте 1 статьи 7.4.</w:t>
      </w:r>
      <w:proofErr w:type="gramEnd"/>
      <w:r w:rsidRPr="0068162F">
        <w:t xml:space="preserve"> </w:t>
      </w:r>
      <w:proofErr w:type="gramStart"/>
      <w:r w:rsidRPr="0068162F">
        <w:t>Закона Ха</w:t>
      </w:r>
      <w:r w:rsidRPr="0068162F">
        <w:t>н</w:t>
      </w:r>
      <w:r w:rsidRPr="0068162F">
        <w:t>ты-Мансийского автономного округа – Югры от 06.07.2005 № 57-оз «О регул</w:t>
      </w:r>
      <w:r w:rsidRPr="0068162F">
        <w:t>и</w:t>
      </w:r>
      <w:r w:rsidRPr="0068162F">
        <w:t>ровании отдельных жилищных отношений в Ханты-Мансийском автономном округе – Югре» от вставших на учет, %»,«Доля семей, расселенных из присп</w:t>
      </w:r>
      <w:r w:rsidRPr="0068162F">
        <w:t>о</w:t>
      </w:r>
      <w:r w:rsidRPr="0068162F">
        <w:t>собленных для проживания строений</w:t>
      </w:r>
      <w:r>
        <w:t>,</w:t>
      </w:r>
      <w:r w:rsidRPr="0068162F">
        <w:t xml:space="preserve"> от общего числа семей, включенных в Реестр приспособленных для проживания строений на 01.01.2012 и подлеж</w:t>
      </w:r>
      <w:r w:rsidRPr="0068162F">
        <w:t>а</w:t>
      </w:r>
      <w:r w:rsidRPr="0068162F">
        <w:t>щих расселению, %», «Доля ликвидированных строений от общего числа строений, включенных в Реестр приспособленных для проживания строений</w:t>
      </w:r>
      <w:proofErr w:type="gramEnd"/>
      <w:r w:rsidRPr="0068162F">
        <w:t xml:space="preserve"> на 01.01.2012 и подлежащих ликвидации, %» рассчитываются от базового показ</w:t>
      </w:r>
      <w:r w:rsidRPr="0068162F">
        <w:t>а</w:t>
      </w:r>
      <w:r w:rsidRPr="0068162F">
        <w:t>теля на момент разработки муниципальной программы с учетом ежегодного планового увеличения.</w:t>
      </w:r>
    </w:p>
    <w:p w:rsidR="0068162F" w:rsidRPr="0068162F" w:rsidRDefault="0068162F" w:rsidP="00D070CF">
      <w:pPr>
        <w:autoSpaceDE w:val="0"/>
        <w:autoSpaceDN w:val="0"/>
        <w:adjustRightInd w:val="0"/>
        <w:ind w:firstLine="709"/>
        <w:jc w:val="both"/>
      </w:pPr>
      <w:proofErr w:type="gramStart"/>
      <w:r w:rsidRPr="0068162F">
        <w:t>«Доля использованных средств субсидии, передаваемой из бюджета а</w:t>
      </w:r>
      <w:r w:rsidRPr="0068162F">
        <w:t>в</w:t>
      </w:r>
      <w:r w:rsidRPr="0068162F">
        <w:t>тономного округа бюджету района на обеспечение жилыми помещениями сп</w:t>
      </w:r>
      <w:r w:rsidRPr="0068162F">
        <w:t>е</w:t>
      </w:r>
      <w:r w:rsidRPr="0068162F">
        <w:t>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w:t>
      </w:r>
      <w:r>
        <w:t xml:space="preserve"> –</w:t>
      </w:r>
      <w:r w:rsidRPr="0068162F">
        <w:t xml:space="preserve"> </w:t>
      </w:r>
      <w:r w:rsidRPr="0068162F">
        <w:lastRenderedPageBreak/>
        <w:t>расчет показателя производится путем соотношения фактически произведе</w:t>
      </w:r>
      <w:r w:rsidRPr="0068162F">
        <w:t>н</w:t>
      </w:r>
      <w:r w:rsidRPr="0068162F">
        <w:t>ных расходов на обеспечение жилыми помещениями детей-сирот и детей, о</w:t>
      </w:r>
      <w:r w:rsidRPr="0068162F">
        <w:t>с</w:t>
      </w:r>
      <w:r w:rsidRPr="0068162F">
        <w:t>тавшихся без попечения родителей</w:t>
      </w:r>
      <w:proofErr w:type="gramEnd"/>
      <w:r w:rsidRPr="0068162F">
        <w:t xml:space="preserve">, </w:t>
      </w:r>
      <w:proofErr w:type="gramStart"/>
      <w:r w:rsidRPr="0068162F">
        <w:t>лиц из числа детей-сирот и детей, оста</w:t>
      </w:r>
      <w:r w:rsidRPr="0068162F">
        <w:t>в</w:t>
      </w:r>
      <w:r w:rsidRPr="0068162F">
        <w:t>шихся без попечения родителей, за отчетный период к утвержденным Фед</w:t>
      </w:r>
      <w:r w:rsidRPr="0068162F">
        <w:t>е</w:t>
      </w:r>
      <w:r w:rsidRPr="0068162F">
        <w:t xml:space="preserve">ральным законом о бюджете объемам бюджетных ассигнований (субсидия Ханты-Мансийскому автономному округу </w:t>
      </w:r>
      <w:r>
        <w:t>–</w:t>
      </w:r>
      <w:r w:rsidRPr="0068162F">
        <w:t xml:space="preserve"> Югре на обеспечение жилыми п</w:t>
      </w:r>
      <w:r w:rsidRPr="0068162F">
        <w:t>о</w:t>
      </w:r>
      <w:r w:rsidRPr="0068162F">
        <w:t>мещениями детей-сирот и детей, оставшихся без попечения родителей, лиц из числа детей-сирот и детей, оставшихся без попечения родителей), в процентном выражении.</w:t>
      </w:r>
      <w:proofErr w:type="gramEnd"/>
    </w:p>
    <w:p w:rsidR="0068162F" w:rsidRPr="0068162F" w:rsidRDefault="0068162F" w:rsidP="00D070CF">
      <w:pPr>
        <w:autoSpaceDE w:val="0"/>
        <w:autoSpaceDN w:val="0"/>
        <w:adjustRightInd w:val="0"/>
        <w:ind w:firstLine="709"/>
        <w:jc w:val="both"/>
      </w:pPr>
      <w:proofErr w:type="gramStart"/>
      <w:r w:rsidRPr="0068162F">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w:t>
      </w:r>
      <w:r w:rsidRPr="0068162F">
        <w:t>е</w:t>
      </w:r>
      <w:r w:rsidRPr="0068162F">
        <w:t>чения родителей, лиц из их числа, которые подлежат обеспечению жилыми п</w:t>
      </w:r>
      <w:r w:rsidRPr="0068162F">
        <w:t>о</w:t>
      </w:r>
      <w:r w:rsidRPr="0068162F">
        <w:t>мещениями специализированного жилищного фонда по договорам найма сп</w:t>
      </w:r>
      <w:r w:rsidRPr="0068162F">
        <w:t>е</w:t>
      </w:r>
      <w:r w:rsidRPr="0068162F">
        <w:t>циализированных жилых</w:t>
      </w:r>
      <w:proofErr w:type="gramEnd"/>
      <w:r w:rsidRPr="0068162F">
        <w:t xml:space="preserve"> </w:t>
      </w:r>
      <w:proofErr w:type="gramStart"/>
      <w:r w:rsidRPr="0068162F">
        <w:t>помещений, на начало отчетного периода, %»</w:t>
      </w:r>
      <w:r>
        <w:t xml:space="preserve"> –</w:t>
      </w:r>
      <w:r w:rsidRPr="0068162F">
        <w:t xml:space="preserve"> ра</w:t>
      </w:r>
      <w:r w:rsidRPr="0068162F">
        <w:t>с</w:t>
      </w:r>
      <w:r w:rsidRPr="0068162F">
        <w:t>считывается как отношение количеств</w:t>
      </w:r>
      <w:r>
        <w:t>а</w:t>
      </w:r>
      <w:r w:rsidRPr="0068162F">
        <w:t xml:space="preserve"> детей-сирот и детей, оставшихся без попечения родителей, лиц из числа детей-сирот и детей, оставшихся без поп</w:t>
      </w:r>
      <w:r w:rsidRPr="0068162F">
        <w:t>е</w:t>
      </w:r>
      <w:r w:rsidRPr="0068162F">
        <w:t xml:space="preserve">чения родителей, обеспеченных жилыми помещениями к количеству детей-сирот и детей, оставшихся без попечения родителей, лиц из числа детей-сирот и детей, оставшихся без попечения родителей, состоящих в </w:t>
      </w:r>
      <w:r>
        <w:t>с</w:t>
      </w:r>
      <w:r w:rsidRPr="0068162F">
        <w:t>писке детей-сирот и детей, оставшихся без попечения родителей, лиц из</w:t>
      </w:r>
      <w:proofErr w:type="gramEnd"/>
      <w:r w:rsidRPr="0068162F">
        <w:t xml:space="preserve"> числа детей-сирот и детей, оставшихся без попечения родителей,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текущего года, умноженн</w:t>
      </w:r>
      <w:r w:rsidRPr="0068162F">
        <w:t>о</w:t>
      </w:r>
      <w:r w:rsidRPr="0068162F">
        <w:t>го на 100 процентов</w:t>
      </w:r>
      <w:proofErr w:type="gramStart"/>
      <w:r w:rsidRPr="0068162F">
        <w:t>.».</w:t>
      </w:r>
      <w:proofErr w:type="gramEnd"/>
    </w:p>
    <w:p w:rsidR="0068162F" w:rsidRPr="0068162F" w:rsidRDefault="0068162F" w:rsidP="00D070CF">
      <w:pPr>
        <w:pStyle w:val="afffa"/>
        <w:suppressAutoHyphens w:val="0"/>
        <w:spacing w:line="240" w:lineRule="auto"/>
        <w:ind w:left="0"/>
        <w:rPr>
          <w:spacing w:val="0"/>
          <w:lang w:eastAsia="ru-RU"/>
        </w:rPr>
      </w:pPr>
      <w:r>
        <w:rPr>
          <w:spacing w:val="0"/>
          <w:lang w:eastAsia="ru-RU"/>
        </w:rPr>
        <w:t>1.3</w:t>
      </w:r>
      <w:r w:rsidRPr="0068162F">
        <w:rPr>
          <w:spacing w:val="0"/>
          <w:lang w:eastAsia="ru-RU"/>
        </w:rPr>
        <w:t xml:space="preserve">.3. Подпрограмму </w:t>
      </w:r>
      <w:r w:rsidRPr="0068162F">
        <w:rPr>
          <w:spacing w:val="0"/>
          <w:lang w:val="en-US"/>
        </w:rPr>
        <w:t>I</w:t>
      </w:r>
      <w:r>
        <w:rPr>
          <w:spacing w:val="0"/>
        </w:rPr>
        <w:t>.</w:t>
      </w:r>
      <w:r w:rsidRPr="0068162F">
        <w:rPr>
          <w:rFonts w:eastAsia="Calibri"/>
          <w:spacing w:val="0"/>
        </w:rPr>
        <w:t xml:space="preserve"> «Градостроительная деятельность» </w:t>
      </w:r>
      <w:r>
        <w:rPr>
          <w:rFonts w:eastAsia="Calibri"/>
          <w:spacing w:val="0"/>
        </w:rPr>
        <w:t>р</w:t>
      </w:r>
      <w:r w:rsidRPr="0068162F">
        <w:rPr>
          <w:spacing w:val="0"/>
          <w:lang w:eastAsia="ru-RU"/>
        </w:rPr>
        <w:t xml:space="preserve">аздела </w:t>
      </w:r>
      <w:r w:rsidRPr="0068162F">
        <w:rPr>
          <w:spacing w:val="0"/>
          <w:lang w:val="en-US" w:eastAsia="ru-RU"/>
        </w:rPr>
        <w:t>III</w:t>
      </w:r>
      <w:r>
        <w:rPr>
          <w:spacing w:val="0"/>
          <w:lang w:eastAsia="ru-RU"/>
        </w:rPr>
        <w:t>.</w:t>
      </w:r>
      <w:r w:rsidRPr="0068162F">
        <w:rPr>
          <w:spacing w:val="0"/>
          <w:lang w:eastAsia="ru-RU"/>
        </w:rPr>
        <w:t xml:space="preserve"> «Обобщенная характеристика программных мероприятий» дополнить абзацами следующего содержания:</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 xml:space="preserve">«Реализация мероприятий предусмотрена на условиях софинансирования из средств автономного округа в виде субсидий.  </w:t>
      </w:r>
    </w:p>
    <w:p w:rsidR="0068162F" w:rsidRPr="0068162F" w:rsidRDefault="0068162F" w:rsidP="00D070CF">
      <w:pPr>
        <w:autoSpaceDE w:val="0"/>
        <w:autoSpaceDN w:val="0"/>
        <w:adjustRightInd w:val="0"/>
        <w:ind w:firstLine="709"/>
        <w:jc w:val="both"/>
      </w:pPr>
      <w:proofErr w:type="gramStart"/>
      <w:r w:rsidRPr="0068162F">
        <w:t>Предоставление субсидий на реализацию мероприятий будет осущест</w:t>
      </w:r>
      <w:r w:rsidRPr="0068162F">
        <w:t>в</w:t>
      </w:r>
      <w:r>
        <w:t>ляться в соответствии п</w:t>
      </w:r>
      <w:r w:rsidRPr="0068162F">
        <w:t>орядком 4 «Порядок предоставления субсидий из бю</w:t>
      </w:r>
      <w:r w:rsidRPr="0068162F">
        <w:t>д</w:t>
      </w:r>
      <w:r w:rsidRPr="0068162F">
        <w:t>жета автономного округа бюджетам муниципальных образований автономного округа на возмещение части затрат на градостроительную деятельность» гос</w:t>
      </w:r>
      <w:r w:rsidRPr="0068162F">
        <w:t>у</w:t>
      </w:r>
      <w:r w:rsidRPr="0068162F">
        <w:t>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w:t>
      </w:r>
      <w:r>
        <w:t>–</w:t>
      </w:r>
      <w:r w:rsidRPr="0068162F">
        <w:t>2020 годах», утвержденной постановлен</w:t>
      </w:r>
      <w:r w:rsidRPr="0068162F">
        <w:t>и</w:t>
      </w:r>
      <w:r w:rsidRPr="0068162F">
        <w:t xml:space="preserve">ем Правительства Ханты-Мансийского автономного округа – Югры от </w:t>
      </w:r>
      <w:r>
        <w:t>0</w:t>
      </w:r>
      <w:r w:rsidRPr="0068162F">
        <w:t>9</w:t>
      </w:r>
      <w:r>
        <w:t>.10.</w:t>
      </w:r>
      <w:r w:rsidRPr="0068162F">
        <w:t xml:space="preserve">2013 № 408-п. </w:t>
      </w:r>
      <w:proofErr w:type="gramEnd"/>
    </w:p>
    <w:p w:rsidR="0068162F" w:rsidRPr="0068162F" w:rsidRDefault="0068162F" w:rsidP="00D070CF">
      <w:pPr>
        <w:ind w:firstLine="709"/>
        <w:jc w:val="both"/>
      </w:pPr>
      <w:r w:rsidRPr="0068162F">
        <w:t xml:space="preserve">Уровень софинансирования мероприятия автономным округом определен </w:t>
      </w:r>
      <w:r>
        <w:t xml:space="preserve">в размере </w:t>
      </w:r>
      <w:r w:rsidRPr="0068162F">
        <w:t>50</w:t>
      </w:r>
      <w:r>
        <w:t xml:space="preserve"> процентов</w:t>
      </w:r>
      <w:r w:rsidRPr="0068162F">
        <w:t xml:space="preserve">, уровень софинансирования местного бюджета </w:t>
      </w:r>
      <w:r>
        <w:t xml:space="preserve">–                  </w:t>
      </w:r>
      <w:r w:rsidRPr="0068162F">
        <w:t>50</w:t>
      </w:r>
      <w:r>
        <w:t xml:space="preserve"> процентов</w:t>
      </w:r>
      <w:proofErr w:type="gramStart"/>
      <w:r w:rsidRPr="0068162F">
        <w:t>.».</w:t>
      </w:r>
      <w:proofErr w:type="gramEnd"/>
    </w:p>
    <w:p w:rsidR="0068162F" w:rsidRPr="0068162F" w:rsidRDefault="0068162F" w:rsidP="00D070CF">
      <w:pPr>
        <w:pStyle w:val="afffa"/>
        <w:suppressAutoHyphens w:val="0"/>
        <w:spacing w:line="240" w:lineRule="auto"/>
        <w:ind w:left="0"/>
        <w:rPr>
          <w:spacing w:val="0"/>
          <w:lang w:eastAsia="ru-RU"/>
        </w:rPr>
      </w:pPr>
      <w:r>
        <w:rPr>
          <w:rFonts w:eastAsiaTheme="minorHAnsi"/>
          <w:spacing w:val="0"/>
          <w:lang w:eastAsia="ru-RU"/>
        </w:rPr>
        <w:lastRenderedPageBreak/>
        <w:t>1.3</w:t>
      </w:r>
      <w:r w:rsidRPr="0068162F">
        <w:rPr>
          <w:rFonts w:eastAsiaTheme="minorHAnsi"/>
          <w:spacing w:val="0"/>
          <w:lang w:eastAsia="ru-RU"/>
        </w:rPr>
        <w:t xml:space="preserve">.4. </w:t>
      </w:r>
      <w:r w:rsidRPr="0068162F">
        <w:rPr>
          <w:spacing w:val="0"/>
          <w:lang w:eastAsia="ru-RU"/>
        </w:rPr>
        <w:t xml:space="preserve">Подпрограмму </w:t>
      </w:r>
      <w:r w:rsidRPr="0068162F">
        <w:rPr>
          <w:spacing w:val="0"/>
          <w:lang w:val="en-US" w:eastAsia="ru-RU"/>
        </w:rPr>
        <w:t>I</w:t>
      </w:r>
      <w:r w:rsidRPr="0068162F">
        <w:rPr>
          <w:spacing w:val="0"/>
          <w:lang w:val="en-US"/>
        </w:rPr>
        <w:t>I</w:t>
      </w:r>
      <w:r>
        <w:rPr>
          <w:spacing w:val="0"/>
        </w:rPr>
        <w:t>.</w:t>
      </w:r>
      <w:r w:rsidRPr="0068162F">
        <w:rPr>
          <w:rFonts w:eastAsia="Calibri"/>
          <w:spacing w:val="0"/>
        </w:rPr>
        <w:t xml:space="preserve"> «</w:t>
      </w:r>
      <w:r w:rsidRPr="0068162F">
        <w:rPr>
          <w:spacing w:val="0"/>
          <w:lang w:eastAsia="ru-RU"/>
        </w:rPr>
        <w:t>Содействие развитию жилищного строительс</w:t>
      </w:r>
      <w:r w:rsidRPr="0068162F">
        <w:rPr>
          <w:spacing w:val="0"/>
          <w:lang w:eastAsia="ru-RU"/>
        </w:rPr>
        <w:t>т</w:t>
      </w:r>
      <w:r w:rsidRPr="0068162F">
        <w:rPr>
          <w:spacing w:val="0"/>
          <w:lang w:eastAsia="ru-RU"/>
        </w:rPr>
        <w:t>ва</w:t>
      </w:r>
      <w:r w:rsidRPr="0068162F">
        <w:rPr>
          <w:rFonts w:eastAsia="Calibri"/>
          <w:spacing w:val="0"/>
        </w:rPr>
        <w:t xml:space="preserve">» </w:t>
      </w:r>
      <w:r>
        <w:rPr>
          <w:spacing w:val="0"/>
          <w:lang w:eastAsia="ru-RU"/>
        </w:rPr>
        <w:t>р</w:t>
      </w:r>
      <w:r w:rsidRPr="0068162F">
        <w:rPr>
          <w:spacing w:val="0"/>
          <w:lang w:eastAsia="ru-RU"/>
        </w:rPr>
        <w:t xml:space="preserve">аздела </w:t>
      </w:r>
      <w:r w:rsidRPr="0068162F">
        <w:rPr>
          <w:spacing w:val="0"/>
          <w:lang w:val="en-US" w:eastAsia="ru-RU"/>
        </w:rPr>
        <w:t>III</w:t>
      </w:r>
      <w:r>
        <w:rPr>
          <w:spacing w:val="0"/>
          <w:lang w:eastAsia="ru-RU"/>
        </w:rPr>
        <w:t>.</w:t>
      </w:r>
      <w:r w:rsidRPr="0068162F">
        <w:rPr>
          <w:spacing w:val="0"/>
          <w:lang w:eastAsia="ru-RU"/>
        </w:rPr>
        <w:t xml:space="preserve"> «Обобщенная характеристика программных мероприятий» д</w:t>
      </w:r>
      <w:r w:rsidRPr="0068162F">
        <w:rPr>
          <w:spacing w:val="0"/>
          <w:lang w:eastAsia="ru-RU"/>
        </w:rPr>
        <w:t>о</w:t>
      </w:r>
      <w:r w:rsidRPr="0068162F">
        <w:rPr>
          <w:spacing w:val="0"/>
          <w:lang w:eastAsia="ru-RU"/>
        </w:rPr>
        <w:t>полнить абзацами следующего содержания:</w:t>
      </w:r>
    </w:p>
    <w:p w:rsidR="0068162F" w:rsidRPr="0068162F" w:rsidRDefault="0068162F" w:rsidP="00D070CF">
      <w:pPr>
        <w:pStyle w:val="afffa"/>
        <w:suppressAutoHyphens w:val="0"/>
        <w:spacing w:line="240" w:lineRule="auto"/>
        <w:ind w:left="0"/>
        <w:rPr>
          <w:spacing w:val="0"/>
          <w:lang w:eastAsia="ru-RU"/>
        </w:rPr>
      </w:pPr>
      <w:r w:rsidRPr="0068162F">
        <w:rPr>
          <w:spacing w:val="0"/>
          <w:lang w:eastAsia="ru-RU"/>
        </w:rPr>
        <w:t xml:space="preserve">«Реализация мероприятий предусмотрена на условиях софинансирования из средств автономного округа в виде субсидий. </w:t>
      </w:r>
    </w:p>
    <w:p w:rsidR="0068162F" w:rsidRPr="0068162F" w:rsidRDefault="0068162F" w:rsidP="00D070CF">
      <w:pPr>
        <w:autoSpaceDE w:val="0"/>
        <w:autoSpaceDN w:val="0"/>
        <w:adjustRightInd w:val="0"/>
        <w:ind w:firstLine="709"/>
        <w:jc w:val="both"/>
      </w:pPr>
      <w:r w:rsidRPr="0068162F">
        <w:t>Объем финансирования за счет средств бюджета автономного округа и средств местного бюджета устанавливается в следующем соотношении:</w:t>
      </w:r>
    </w:p>
    <w:p w:rsidR="0068162F" w:rsidRPr="0068162F" w:rsidRDefault="0068162F" w:rsidP="00D070CF">
      <w:pPr>
        <w:autoSpaceDE w:val="0"/>
        <w:autoSpaceDN w:val="0"/>
        <w:adjustRightInd w:val="0"/>
        <w:ind w:firstLine="709"/>
        <w:jc w:val="both"/>
      </w:pPr>
      <w:r w:rsidRPr="0068162F">
        <w:t>2014</w:t>
      </w:r>
      <w:r>
        <w:t>–</w:t>
      </w:r>
      <w:r w:rsidRPr="0068162F">
        <w:t xml:space="preserve">2015 годы </w:t>
      </w:r>
      <w:r>
        <w:t>–</w:t>
      </w:r>
      <w:r w:rsidRPr="0068162F">
        <w:t xml:space="preserve"> 90 и 10</w:t>
      </w:r>
      <w:r w:rsidR="00914914">
        <w:t xml:space="preserve"> процентов</w:t>
      </w:r>
      <w:r w:rsidR="000A3C81">
        <w:t>;</w:t>
      </w:r>
    </w:p>
    <w:p w:rsidR="0068162F" w:rsidRPr="0068162F" w:rsidRDefault="0068162F" w:rsidP="00D070CF">
      <w:pPr>
        <w:autoSpaceDE w:val="0"/>
        <w:autoSpaceDN w:val="0"/>
        <w:adjustRightInd w:val="0"/>
        <w:ind w:firstLine="709"/>
        <w:jc w:val="both"/>
      </w:pPr>
      <w:r>
        <w:t>2016–</w:t>
      </w:r>
      <w:r w:rsidRPr="0068162F">
        <w:t xml:space="preserve">2017 годы </w:t>
      </w:r>
      <w:r>
        <w:t>–</w:t>
      </w:r>
      <w:r w:rsidRPr="0068162F">
        <w:t xml:space="preserve"> 80 и 20</w:t>
      </w:r>
      <w:r w:rsidR="00914914">
        <w:t xml:space="preserve"> процентов</w:t>
      </w:r>
      <w:r w:rsidR="000A3C81">
        <w:t>;</w:t>
      </w:r>
    </w:p>
    <w:p w:rsidR="0068162F" w:rsidRPr="0068162F" w:rsidRDefault="0068162F" w:rsidP="00D070CF">
      <w:pPr>
        <w:autoSpaceDE w:val="0"/>
        <w:autoSpaceDN w:val="0"/>
        <w:adjustRightInd w:val="0"/>
        <w:ind w:firstLine="709"/>
        <w:jc w:val="both"/>
      </w:pPr>
      <w:r>
        <w:t>2018–</w:t>
      </w:r>
      <w:r w:rsidRPr="0068162F">
        <w:t xml:space="preserve">2020 годы </w:t>
      </w:r>
      <w:r>
        <w:t xml:space="preserve">– </w:t>
      </w:r>
      <w:r w:rsidRPr="0068162F">
        <w:t>75 и 25</w:t>
      </w:r>
      <w:r w:rsidR="00914914">
        <w:t xml:space="preserve"> процентов</w:t>
      </w:r>
      <w:r w:rsidRPr="0068162F">
        <w:t xml:space="preserve"> соответственно.</w:t>
      </w:r>
    </w:p>
    <w:p w:rsidR="0068162F" w:rsidRPr="0068162F" w:rsidRDefault="0068162F" w:rsidP="00D070CF">
      <w:pPr>
        <w:autoSpaceDE w:val="0"/>
        <w:autoSpaceDN w:val="0"/>
        <w:adjustRightInd w:val="0"/>
        <w:ind w:firstLine="709"/>
        <w:jc w:val="both"/>
      </w:pPr>
      <w:proofErr w:type="gramStart"/>
      <w:r w:rsidRPr="0068162F">
        <w:t xml:space="preserve">Предоставление субсидий на реализацию мероприятий по приобретению жилых помещений будет осуществляться в соответствии </w:t>
      </w:r>
      <w:r w:rsidR="00914914">
        <w:t>п</w:t>
      </w:r>
      <w:r w:rsidRPr="0068162F">
        <w:t>орядком 7 «Порядок предоставления субсидий из бюджета автономного округа бюджетам муниц</w:t>
      </w:r>
      <w:r w:rsidRPr="0068162F">
        <w:t>и</w:t>
      </w:r>
      <w:r w:rsidRPr="0068162F">
        <w:t>пальных образований автономного округа для приобретения жилья» государс</w:t>
      </w:r>
      <w:r w:rsidRPr="0068162F">
        <w:t>т</w:t>
      </w:r>
      <w:r w:rsidRPr="0068162F">
        <w:t>венной программы Ханты-Мансийского автономного округа – Югры «Обесп</w:t>
      </w:r>
      <w:r w:rsidRPr="0068162F">
        <w:t>е</w:t>
      </w:r>
      <w:r w:rsidRPr="0068162F">
        <w:t>чение доступным и комфортным жильем жителей Ханты-Мансийского авт</w:t>
      </w:r>
      <w:r w:rsidRPr="0068162F">
        <w:t>о</w:t>
      </w:r>
      <w:r w:rsidRPr="0068162F">
        <w:t>номного округа – Югры в 2014</w:t>
      </w:r>
      <w:r w:rsidR="00914914">
        <w:t>–</w:t>
      </w:r>
      <w:r w:rsidRPr="0068162F">
        <w:t xml:space="preserve">2020 годах», утвержденной постановлением Правительства Ханты-Мансийского автономного округа – Югры от </w:t>
      </w:r>
      <w:r w:rsidR="00914914">
        <w:t>0</w:t>
      </w:r>
      <w:r w:rsidRPr="0068162F">
        <w:t>9</w:t>
      </w:r>
      <w:r w:rsidR="00914914">
        <w:t>.10.</w:t>
      </w:r>
      <w:r w:rsidRPr="0068162F">
        <w:t xml:space="preserve">2013  № 408-п. </w:t>
      </w:r>
      <w:proofErr w:type="gramEnd"/>
    </w:p>
    <w:p w:rsidR="0068162F" w:rsidRPr="0068162F" w:rsidRDefault="0068162F" w:rsidP="00D070CF">
      <w:pPr>
        <w:ind w:firstLine="709"/>
        <w:jc w:val="both"/>
      </w:pPr>
      <w:proofErr w:type="gramStart"/>
      <w:r w:rsidRPr="0068162F">
        <w:t>Предоставление субсидий на реализацию мероприятия по проектиров</w:t>
      </w:r>
      <w:r w:rsidRPr="0068162F">
        <w:t>а</w:t>
      </w:r>
      <w:r w:rsidRPr="0068162F">
        <w:t>нию и строительству инженерных сетей будет осуществляться в соответ</w:t>
      </w:r>
      <w:r w:rsidR="00914914">
        <w:t>ствии п</w:t>
      </w:r>
      <w:r w:rsidRPr="0068162F">
        <w:t xml:space="preserve">орядком 8 «Порядок реализации </w:t>
      </w:r>
      <w:hyperlink r:id="rId15" w:history="1">
        <w:r w:rsidRPr="00914914">
          <w:rPr>
            <w:rStyle w:val="af9"/>
            <w:color w:val="auto"/>
            <w:u w:val="none"/>
          </w:rPr>
          <w:t>мероприятия</w:t>
        </w:r>
      </w:hyperlink>
      <w:r w:rsidRPr="00914914">
        <w:t xml:space="preserve"> «Прое</w:t>
      </w:r>
      <w:r w:rsidRPr="0068162F">
        <w:t>ктирование и строител</w:t>
      </w:r>
      <w:r w:rsidRPr="0068162F">
        <w:t>ь</w:t>
      </w:r>
      <w:r w:rsidRPr="0068162F">
        <w:t>ство систем инженерной инфраструктуры в целях обеспечения инженерной подготовки земельных участков для жилищного строительства» государстве</w:t>
      </w:r>
      <w:r w:rsidRPr="0068162F">
        <w:t>н</w:t>
      </w:r>
      <w:r w:rsidRPr="0068162F">
        <w:t>ной программы Ханты-Мансийского автономного округа – Югры «Обеспеч</w:t>
      </w:r>
      <w:r w:rsidRPr="0068162F">
        <w:t>е</w:t>
      </w:r>
      <w:r w:rsidRPr="0068162F">
        <w:t>ние доступным и комфортным жильем жителей Ханты-Мансийского автоно</w:t>
      </w:r>
      <w:r w:rsidRPr="0068162F">
        <w:t>м</w:t>
      </w:r>
      <w:r w:rsidRPr="0068162F">
        <w:t>ного округа – Югры в 201</w:t>
      </w:r>
      <w:r w:rsidR="00914914">
        <w:t>4–</w:t>
      </w:r>
      <w:r w:rsidRPr="0068162F">
        <w:t>2020 годах», утвержденной постановлением Прав</w:t>
      </w:r>
      <w:r w:rsidRPr="0068162F">
        <w:t>и</w:t>
      </w:r>
      <w:r w:rsidRPr="0068162F">
        <w:t>тельства Ханты-Мансийского автономного</w:t>
      </w:r>
      <w:proofErr w:type="gramEnd"/>
      <w:r w:rsidRPr="0068162F">
        <w:t xml:space="preserve"> округа – Югры от </w:t>
      </w:r>
      <w:r w:rsidR="00914914">
        <w:t>0</w:t>
      </w:r>
      <w:r w:rsidRPr="0068162F">
        <w:t>9</w:t>
      </w:r>
      <w:r w:rsidR="00914914">
        <w:t>.10.</w:t>
      </w:r>
      <w:r w:rsidRPr="0068162F">
        <w:t xml:space="preserve">2013 № 408-п. </w:t>
      </w:r>
    </w:p>
    <w:p w:rsidR="0068162F" w:rsidRPr="0068162F" w:rsidRDefault="0068162F" w:rsidP="00D070CF">
      <w:pPr>
        <w:autoSpaceDE w:val="0"/>
        <w:autoSpaceDN w:val="0"/>
        <w:adjustRightInd w:val="0"/>
        <w:ind w:firstLine="709"/>
        <w:jc w:val="both"/>
      </w:pPr>
      <w:proofErr w:type="gramStart"/>
      <w:r w:rsidRPr="0068162F">
        <w:t xml:space="preserve">Предоставление субсидий на реализацию мероприятий </w:t>
      </w:r>
      <w:r w:rsidR="00914914">
        <w:t xml:space="preserve">по </w:t>
      </w:r>
      <w:r w:rsidRPr="0068162F">
        <w:t>предоставл</w:t>
      </w:r>
      <w:r w:rsidRPr="0068162F">
        <w:t>е</w:t>
      </w:r>
      <w:r w:rsidRPr="0068162F">
        <w:t>нию субсидий на приобретение жилья гражданам, проживающим в приспосо</w:t>
      </w:r>
      <w:r w:rsidRPr="0068162F">
        <w:t>б</w:t>
      </w:r>
      <w:r w:rsidRPr="0068162F">
        <w:t>ленных для проживания строениях, и ликвидацию освобождаемых ими стро</w:t>
      </w:r>
      <w:r w:rsidRPr="0068162F">
        <w:t>е</w:t>
      </w:r>
      <w:r w:rsidRPr="0068162F">
        <w:t xml:space="preserve">ний будет осуществляться в соответствии </w:t>
      </w:r>
      <w:r w:rsidR="00914914">
        <w:t>п</w:t>
      </w:r>
      <w:r w:rsidRPr="0068162F">
        <w:t>орядком 9 «Порядок предоставл</w:t>
      </w:r>
      <w:r w:rsidRPr="0068162F">
        <w:t>е</w:t>
      </w:r>
      <w:r w:rsidRPr="0068162F">
        <w:t>ния субсидий из бюджета автономного округа бюджетам муниципальных обр</w:t>
      </w:r>
      <w:r w:rsidRPr="0068162F">
        <w:t>а</w:t>
      </w:r>
      <w:r w:rsidRPr="0068162F">
        <w:t>зований автономного округа на софинансирование программ муниципальных образований автономного округа (городских округов и муниципальных ра</w:t>
      </w:r>
      <w:r w:rsidRPr="0068162F">
        <w:t>й</w:t>
      </w:r>
      <w:r w:rsidRPr="0068162F">
        <w:t>онов) по ликвидации и расселению приспособленных для проживания</w:t>
      </w:r>
      <w:proofErr w:type="gramEnd"/>
      <w:r w:rsidRPr="0068162F">
        <w:t xml:space="preserve"> стро</w:t>
      </w:r>
      <w:r w:rsidRPr="0068162F">
        <w:t>е</w:t>
      </w:r>
      <w:r w:rsidRPr="0068162F">
        <w:t>ний»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постановлением Правительства Ханты-Мансийского автономного округа – Ю</w:t>
      </w:r>
      <w:r w:rsidRPr="0068162F">
        <w:t>г</w:t>
      </w:r>
      <w:r w:rsidRPr="0068162F">
        <w:t xml:space="preserve">ры от </w:t>
      </w:r>
      <w:r w:rsidR="00914914">
        <w:t>0</w:t>
      </w:r>
      <w:r w:rsidRPr="0068162F">
        <w:t>9</w:t>
      </w:r>
      <w:r w:rsidR="00914914">
        <w:t>.10.</w:t>
      </w:r>
      <w:r w:rsidRPr="0068162F">
        <w:t>2013 № 408-п.».</w:t>
      </w:r>
    </w:p>
    <w:p w:rsidR="0068162F" w:rsidRPr="0068162F" w:rsidRDefault="00914914" w:rsidP="00D070CF">
      <w:pPr>
        <w:pStyle w:val="afffa"/>
        <w:suppressAutoHyphens w:val="0"/>
        <w:spacing w:line="240" w:lineRule="auto"/>
        <w:ind w:left="0"/>
        <w:rPr>
          <w:spacing w:val="0"/>
          <w:lang w:eastAsia="ru-RU"/>
        </w:rPr>
      </w:pPr>
      <w:r>
        <w:rPr>
          <w:spacing w:val="0"/>
          <w:lang w:eastAsia="ru-RU"/>
        </w:rPr>
        <w:t>1.3</w:t>
      </w:r>
      <w:r w:rsidR="0068162F" w:rsidRPr="0068162F">
        <w:rPr>
          <w:spacing w:val="0"/>
          <w:lang w:eastAsia="ru-RU"/>
        </w:rPr>
        <w:t>.5. П</w:t>
      </w:r>
      <w:r w:rsidR="0068162F" w:rsidRPr="0068162F">
        <w:rPr>
          <w:spacing w:val="0"/>
        </w:rPr>
        <w:t xml:space="preserve">одпрограмму </w:t>
      </w:r>
      <w:r w:rsidR="0068162F" w:rsidRPr="0068162F">
        <w:rPr>
          <w:spacing w:val="0"/>
          <w:lang w:val="en-US"/>
        </w:rPr>
        <w:t>III</w:t>
      </w:r>
      <w:r>
        <w:rPr>
          <w:spacing w:val="0"/>
        </w:rPr>
        <w:t>.</w:t>
      </w:r>
      <w:r w:rsidR="0068162F" w:rsidRPr="0068162F">
        <w:rPr>
          <w:rFonts w:eastAsia="Calibri"/>
          <w:spacing w:val="0"/>
        </w:rPr>
        <w:t>«Обеспечение мерами государственной поддер</w:t>
      </w:r>
      <w:r w:rsidR="0068162F" w:rsidRPr="0068162F">
        <w:rPr>
          <w:rFonts w:eastAsia="Calibri"/>
          <w:spacing w:val="0"/>
        </w:rPr>
        <w:t>ж</w:t>
      </w:r>
      <w:r w:rsidR="0068162F" w:rsidRPr="0068162F">
        <w:rPr>
          <w:rFonts w:eastAsia="Calibri"/>
          <w:spacing w:val="0"/>
        </w:rPr>
        <w:t xml:space="preserve">ки по улучшению жилищных условий отдельных категорий граждан» </w:t>
      </w:r>
      <w:r>
        <w:rPr>
          <w:rFonts w:eastAsia="Calibri"/>
          <w:spacing w:val="0"/>
        </w:rPr>
        <w:t>р</w:t>
      </w:r>
      <w:r w:rsidR="0068162F" w:rsidRPr="0068162F">
        <w:rPr>
          <w:spacing w:val="0"/>
          <w:lang w:eastAsia="ru-RU"/>
        </w:rPr>
        <w:t xml:space="preserve">аздела </w:t>
      </w:r>
      <w:r w:rsidR="0068162F" w:rsidRPr="0068162F">
        <w:rPr>
          <w:spacing w:val="0"/>
          <w:lang w:val="en-US" w:eastAsia="ru-RU"/>
        </w:rPr>
        <w:lastRenderedPageBreak/>
        <w:t>III</w:t>
      </w:r>
      <w:r>
        <w:rPr>
          <w:spacing w:val="0"/>
          <w:lang w:eastAsia="ru-RU"/>
        </w:rPr>
        <w:t>.</w:t>
      </w:r>
      <w:r w:rsidR="0068162F" w:rsidRPr="0068162F">
        <w:rPr>
          <w:spacing w:val="0"/>
          <w:lang w:eastAsia="ru-RU"/>
        </w:rPr>
        <w:t xml:space="preserve"> «Обобщенная характеристика программных мероприятий» дополнить абз</w:t>
      </w:r>
      <w:r w:rsidR="0068162F" w:rsidRPr="0068162F">
        <w:rPr>
          <w:spacing w:val="0"/>
          <w:lang w:eastAsia="ru-RU"/>
        </w:rPr>
        <w:t>а</w:t>
      </w:r>
      <w:r w:rsidR="0068162F" w:rsidRPr="0068162F">
        <w:rPr>
          <w:spacing w:val="0"/>
          <w:lang w:eastAsia="ru-RU"/>
        </w:rPr>
        <w:t>цами следующего содержания:</w:t>
      </w:r>
    </w:p>
    <w:p w:rsidR="0068162F" w:rsidRPr="0068162F" w:rsidRDefault="0068162F" w:rsidP="00D070CF">
      <w:pPr>
        <w:pStyle w:val="afffa"/>
        <w:suppressAutoHyphens w:val="0"/>
        <w:spacing w:line="240" w:lineRule="auto"/>
        <w:ind w:left="0"/>
        <w:rPr>
          <w:rFonts w:eastAsia="Calibri"/>
          <w:spacing w:val="0"/>
        </w:rPr>
      </w:pPr>
      <w:r w:rsidRPr="0068162F">
        <w:rPr>
          <w:rFonts w:eastAsia="Calibri"/>
          <w:spacing w:val="0"/>
        </w:rPr>
        <w:t xml:space="preserve">«Мероприятия реализуются </w:t>
      </w:r>
      <w:r w:rsidRPr="0068162F">
        <w:rPr>
          <w:spacing w:val="0"/>
          <w:lang w:eastAsia="ru-RU"/>
        </w:rPr>
        <w:t xml:space="preserve"> в соответствии </w:t>
      </w:r>
      <w:proofErr w:type="gramStart"/>
      <w:r w:rsidRPr="0068162F">
        <w:rPr>
          <w:spacing w:val="0"/>
          <w:lang w:eastAsia="ru-RU"/>
        </w:rPr>
        <w:t>с</w:t>
      </w:r>
      <w:proofErr w:type="gramEnd"/>
      <w:r w:rsidRPr="0068162F">
        <w:rPr>
          <w:spacing w:val="0"/>
          <w:lang w:eastAsia="ru-RU"/>
        </w:rPr>
        <w:t>:</w:t>
      </w:r>
    </w:p>
    <w:p w:rsidR="0068162F" w:rsidRPr="0068162F" w:rsidRDefault="0068162F" w:rsidP="00D070CF">
      <w:pPr>
        <w:ind w:firstLine="709"/>
        <w:jc w:val="both"/>
      </w:pPr>
      <w:proofErr w:type="gramStart"/>
      <w:r w:rsidRPr="0068162F">
        <w:t>порядком 12 «Порядок реализации мероприятия «Улучшение жилищных условий молодых семей в соответствии с федеральной целевой программой «Жилище» государственной программы Ханты-Мансийского автономного о</w:t>
      </w:r>
      <w:r w:rsidRPr="0068162F">
        <w:t>к</w:t>
      </w:r>
      <w:r w:rsidRPr="0068162F">
        <w:t>руга – Югры «Обеспечение доступным и комфортным жильем жителей Ханты-Мансийского автономного округа – Югры в 2014</w:t>
      </w:r>
      <w:r w:rsidR="00914914">
        <w:t>–</w:t>
      </w:r>
      <w:r w:rsidRPr="0068162F">
        <w:t>2020 годах», утвержденной постановлением Правительства Ханты-Мансийского автономного округа – Ю</w:t>
      </w:r>
      <w:r w:rsidRPr="0068162F">
        <w:t>г</w:t>
      </w:r>
      <w:r w:rsidRPr="0068162F">
        <w:t xml:space="preserve">ры от </w:t>
      </w:r>
      <w:r w:rsidR="00914914">
        <w:t>0</w:t>
      </w:r>
      <w:r w:rsidRPr="0068162F">
        <w:t>9</w:t>
      </w:r>
      <w:r w:rsidR="00914914">
        <w:t>.10.</w:t>
      </w:r>
      <w:r w:rsidRPr="0068162F">
        <w:t>2013 № 408-п;</w:t>
      </w:r>
      <w:proofErr w:type="gramEnd"/>
    </w:p>
    <w:p w:rsidR="0068162F" w:rsidRPr="0068162F" w:rsidRDefault="0068162F" w:rsidP="00D070CF">
      <w:pPr>
        <w:autoSpaceDE w:val="0"/>
        <w:autoSpaceDN w:val="0"/>
        <w:adjustRightInd w:val="0"/>
        <w:ind w:firstLine="709"/>
        <w:jc w:val="both"/>
      </w:pPr>
      <w:r w:rsidRPr="0068162F">
        <w:t>порядком 14 «Порядок реализации мероприятия «Улучшение жилищных условий молодых учителей»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w:t>
      </w:r>
      <w:r w:rsidR="00914914">
        <w:t>–</w:t>
      </w:r>
      <w:r w:rsidRPr="0068162F">
        <w:t>2020 годах», утвержденной постановлением Правительства Ханты-Мансийского автономн</w:t>
      </w:r>
      <w:r w:rsidRPr="0068162F">
        <w:t>о</w:t>
      </w:r>
      <w:r w:rsidRPr="0068162F">
        <w:t xml:space="preserve">го округа – Югры от </w:t>
      </w:r>
      <w:r w:rsidR="00914914">
        <w:t>0</w:t>
      </w:r>
      <w:r w:rsidRPr="0068162F">
        <w:t>9</w:t>
      </w:r>
      <w:r w:rsidR="00914914">
        <w:t>.10.</w:t>
      </w:r>
      <w:r w:rsidRPr="0068162F">
        <w:t>2013 № 408-п;</w:t>
      </w:r>
    </w:p>
    <w:p w:rsidR="0068162F" w:rsidRPr="0068162F" w:rsidRDefault="0068162F" w:rsidP="00D070CF">
      <w:pPr>
        <w:ind w:firstLine="709"/>
        <w:jc w:val="both"/>
      </w:pPr>
      <w:proofErr w:type="gramStart"/>
      <w:r w:rsidRPr="0068162F">
        <w:t xml:space="preserve">постановлением Правительства </w:t>
      </w:r>
      <w:r w:rsidR="00914914" w:rsidRPr="0068162F">
        <w:t xml:space="preserve">Ханты-Мансийского </w:t>
      </w:r>
      <w:r w:rsidRPr="0068162F">
        <w:t xml:space="preserve">автономного округа </w:t>
      </w:r>
      <w:r w:rsidR="00914914" w:rsidRPr="0068162F">
        <w:t xml:space="preserve">– Югры </w:t>
      </w:r>
      <w:r w:rsidRPr="0068162F">
        <w:t>от 10</w:t>
      </w:r>
      <w:r w:rsidR="00914914">
        <w:t>.10.</w:t>
      </w:r>
      <w:r w:rsidRPr="0068162F">
        <w:t>2006 № 237-п «Об утверждении Положения о порядке и усл</w:t>
      </w:r>
      <w:r w:rsidRPr="0068162F">
        <w:t>о</w:t>
      </w:r>
      <w:r w:rsidRPr="0068162F">
        <w:t>виях предоставления субсидий за счет субвенций из федерального бюджета о</w:t>
      </w:r>
      <w:r w:rsidRPr="0068162F">
        <w:t>т</w:t>
      </w:r>
      <w:r w:rsidRPr="0068162F">
        <w:t>дельным категориям граждан на территории Ханты-Мансийского автономного округа – Югры для приобретения жилых помещений в собственность».</w:t>
      </w:r>
      <w:proofErr w:type="gramEnd"/>
    </w:p>
    <w:p w:rsidR="0068162F" w:rsidRPr="0068162F" w:rsidRDefault="0068162F" w:rsidP="00D070CF">
      <w:pPr>
        <w:ind w:firstLine="709"/>
        <w:jc w:val="both"/>
      </w:pPr>
      <w:r w:rsidRPr="0068162F">
        <w:t>Предоставление субвенции на осуществление полномочий по обеспеч</w:t>
      </w:r>
      <w:r w:rsidRPr="0068162F">
        <w:t>е</w:t>
      </w:r>
      <w:r w:rsidRPr="0068162F">
        <w:t xml:space="preserve">нию жильем отдельных категорий граждан, установленных </w:t>
      </w:r>
      <w:r w:rsidR="00914914">
        <w:t>Ф</w:t>
      </w:r>
      <w:r w:rsidRPr="0068162F">
        <w:t>едеральными з</w:t>
      </w:r>
      <w:r w:rsidRPr="0068162F">
        <w:t>а</w:t>
      </w:r>
      <w:r w:rsidRPr="0068162F">
        <w:t>конами от 12</w:t>
      </w:r>
      <w:r w:rsidR="00914914">
        <w:t>.01.</w:t>
      </w:r>
      <w:r w:rsidRPr="0068162F">
        <w:t>95 № 5-ФЗ «О ветеранах» и от 24</w:t>
      </w:r>
      <w:r w:rsidR="00914914">
        <w:t>.11.</w:t>
      </w:r>
      <w:r w:rsidRPr="0068162F">
        <w:t>95 № 181-ФЗ «О социал</w:t>
      </w:r>
      <w:r w:rsidRPr="0068162F">
        <w:t>ь</w:t>
      </w:r>
      <w:r w:rsidRPr="0068162F">
        <w:t>ной защите инвалидов в Российской Федерации» за счет средств федерального бюджета</w:t>
      </w:r>
      <w:proofErr w:type="gramStart"/>
      <w:r w:rsidRPr="0068162F">
        <w:t>.».</w:t>
      </w:r>
      <w:proofErr w:type="gramEnd"/>
    </w:p>
    <w:p w:rsidR="0068162F" w:rsidRPr="0068162F" w:rsidRDefault="00914914" w:rsidP="00D070CF">
      <w:pPr>
        <w:pStyle w:val="afffa"/>
        <w:suppressAutoHyphens w:val="0"/>
        <w:spacing w:line="240" w:lineRule="auto"/>
        <w:ind w:left="0"/>
        <w:rPr>
          <w:rFonts w:eastAsia="Calibri"/>
          <w:spacing w:val="0"/>
        </w:rPr>
      </w:pPr>
      <w:r>
        <w:rPr>
          <w:spacing w:val="0"/>
          <w:lang w:eastAsia="ru-RU"/>
        </w:rPr>
        <w:t>1.3</w:t>
      </w:r>
      <w:r w:rsidR="0068162F" w:rsidRPr="0068162F">
        <w:rPr>
          <w:spacing w:val="0"/>
          <w:lang w:eastAsia="ru-RU"/>
        </w:rPr>
        <w:t>.6. П</w:t>
      </w:r>
      <w:r w:rsidR="0068162F" w:rsidRPr="0068162F">
        <w:rPr>
          <w:spacing w:val="0"/>
        </w:rPr>
        <w:t xml:space="preserve">одпрограмму </w:t>
      </w:r>
      <w:r w:rsidR="0068162F" w:rsidRPr="0068162F">
        <w:rPr>
          <w:spacing w:val="0"/>
          <w:lang w:val="en-US"/>
        </w:rPr>
        <w:t>IV</w:t>
      </w:r>
      <w:r>
        <w:rPr>
          <w:spacing w:val="0"/>
        </w:rPr>
        <w:t>.</w:t>
      </w:r>
      <w:r w:rsidR="0068162F" w:rsidRPr="0068162F">
        <w:rPr>
          <w:rFonts w:eastAsia="Calibri"/>
          <w:spacing w:val="0"/>
        </w:rPr>
        <w:t>«Капитальный ремонт объектов жилищного х</w:t>
      </w:r>
      <w:r w:rsidR="0068162F" w:rsidRPr="0068162F">
        <w:rPr>
          <w:rFonts w:eastAsia="Calibri"/>
          <w:spacing w:val="0"/>
        </w:rPr>
        <w:t>о</w:t>
      </w:r>
      <w:r w:rsidR="0068162F" w:rsidRPr="0068162F">
        <w:rPr>
          <w:rFonts w:eastAsia="Calibri"/>
          <w:spacing w:val="0"/>
        </w:rPr>
        <w:t xml:space="preserve">зяйства» </w:t>
      </w:r>
      <w:r>
        <w:rPr>
          <w:spacing w:val="0"/>
          <w:lang w:eastAsia="ru-RU"/>
        </w:rPr>
        <w:t>р</w:t>
      </w:r>
      <w:r w:rsidR="0068162F" w:rsidRPr="0068162F">
        <w:rPr>
          <w:spacing w:val="0"/>
          <w:lang w:eastAsia="ru-RU"/>
        </w:rPr>
        <w:t xml:space="preserve">аздела </w:t>
      </w:r>
      <w:r w:rsidR="0068162F" w:rsidRPr="0068162F">
        <w:rPr>
          <w:spacing w:val="0"/>
          <w:lang w:val="en-US" w:eastAsia="ru-RU"/>
        </w:rPr>
        <w:t>III</w:t>
      </w:r>
      <w:r>
        <w:rPr>
          <w:spacing w:val="0"/>
          <w:lang w:eastAsia="ru-RU"/>
        </w:rPr>
        <w:t>.</w:t>
      </w:r>
      <w:r w:rsidR="0068162F" w:rsidRPr="0068162F">
        <w:rPr>
          <w:spacing w:val="0"/>
          <w:lang w:eastAsia="ru-RU"/>
        </w:rPr>
        <w:t xml:space="preserve"> «Обобщенная характеристика программных мероприятий» </w:t>
      </w:r>
      <w:r w:rsidR="0068162F" w:rsidRPr="0068162F">
        <w:rPr>
          <w:rFonts w:eastAsia="Calibri"/>
          <w:spacing w:val="0"/>
        </w:rPr>
        <w:t xml:space="preserve">дополнить абзацем следующего содержания: </w:t>
      </w:r>
    </w:p>
    <w:p w:rsidR="0068162F" w:rsidRPr="0068162F" w:rsidRDefault="0068162F" w:rsidP="00D070CF">
      <w:pPr>
        <w:pStyle w:val="afffa"/>
        <w:suppressAutoHyphens w:val="0"/>
        <w:spacing w:line="240" w:lineRule="auto"/>
        <w:ind w:left="0"/>
        <w:rPr>
          <w:rFonts w:eastAsia="Calibri"/>
          <w:spacing w:val="0"/>
        </w:rPr>
      </w:pPr>
      <w:r w:rsidRPr="0068162F">
        <w:rPr>
          <w:rFonts w:eastAsia="Calibri"/>
          <w:spacing w:val="0"/>
        </w:rPr>
        <w:t>«</w:t>
      </w:r>
      <w:r w:rsidRPr="0068162F">
        <w:rPr>
          <w:spacing w:val="0"/>
          <w:lang w:eastAsia="ru-RU"/>
        </w:rPr>
        <w:t>Реализация мероприятий осуществляется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68162F">
        <w:rPr>
          <w:spacing w:val="0"/>
          <w:lang w:eastAsia="ru-RU"/>
        </w:rPr>
        <w:t>.</w:t>
      </w:r>
      <w:r w:rsidR="004232E3">
        <w:rPr>
          <w:spacing w:val="0"/>
          <w:lang w:eastAsia="ru-RU"/>
        </w:rPr>
        <w:t>»</w:t>
      </w:r>
      <w:proofErr w:type="gramEnd"/>
      <w:r w:rsidR="004232E3">
        <w:rPr>
          <w:spacing w:val="0"/>
          <w:lang w:eastAsia="ru-RU"/>
        </w:rPr>
        <w:t>.</w:t>
      </w:r>
    </w:p>
    <w:p w:rsidR="0068162F" w:rsidRPr="0068162F" w:rsidRDefault="00914914" w:rsidP="00D070CF">
      <w:pPr>
        <w:pStyle w:val="afffa"/>
        <w:suppressAutoHyphens w:val="0"/>
        <w:spacing w:line="240" w:lineRule="auto"/>
        <w:ind w:left="0"/>
        <w:rPr>
          <w:spacing w:val="0"/>
          <w:lang w:eastAsia="ru-RU"/>
        </w:rPr>
      </w:pPr>
      <w:r>
        <w:rPr>
          <w:spacing w:val="0"/>
          <w:lang w:eastAsia="ru-RU"/>
        </w:rPr>
        <w:t>1.3.7. Абзац 2 пункта 4.6. р</w:t>
      </w:r>
      <w:r w:rsidR="0068162F" w:rsidRPr="0068162F">
        <w:rPr>
          <w:spacing w:val="0"/>
          <w:lang w:eastAsia="ru-RU"/>
        </w:rPr>
        <w:t xml:space="preserve">аздела </w:t>
      </w:r>
      <w:r w:rsidR="0068162F" w:rsidRPr="0068162F">
        <w:rPr>
          <w:spacing w:val="0"/>
          <w:lang w:val="en-US" w:eastAsia="ru-RU"/>
        </w:rPr>
        <w:t>IV</w:t>
      </w:r>
      <w:r>
        <w:rPr>
          <w:spacing w:val="0"/>
          <w:lang w:eastAsia="ru-RU"/>
        </w:rPr>
        <w:t>.</w:t>
      </w:r>
      <w:r w:rsidR="0068162F" w:rsidRPr="0068162F">
        <w:rPr>
          <w:spacing w:val="0"/>
          <w:lang w:eastAsia="ru-RU"/>
        </w:rPr>
        <w:t xml:space="preserve"> «Механизм реализации муниц</w:t>
      </w:r>
      <w:r w:rsidR="0068162F" w:rsidRPr="0068162F">
        <w:rPr>
          <w:spacing w:val="0"/>
          <w:lang w:eastAsia="ru-RU"/>
        </w:rPr>
        <w:t>и</w:t>
      </w:r>
      <w:r w:rsidR="0068162F" w:rsidRPr="0068162F">
        <w:rPr>
          <w:spacing w:val="0"/>
          <w:lang w:eastAsia="ru-RU"/>
        </w:rPr>
        <w:t xml:space="preserve">пальной программы» изложить в новой редакции: </w:t>
      </w:r>
    </w:p>
    <w:p w:rsidR="0068162F" w:rsidRPr="0068162F" w:rsidRDefault="0068162F" w:rsidP="00D070CF">
      <w:pPr>
        <w:ind w:firstLine="709"/>
        <w:jc w:val="both"/>
      </w:pPr>
      <w:r w:rsidRPr="0068162F">
        <w:t>«в установленном законодательством порядке инициирует осуществление закупки товаров, выполнения работ или оказания услуг, необходимых для ре</w:t>
      </w:r>
      <w:r w:rsidRPr="0068162F">
        <w:t>а</w:t>
      </w:r>
      <w:r w:rsidRPr="0068162F">
        <w:t xml:space="preserve">лизации программных мероприятий задач 1, 2, 3 подпрограммы </w:t>
      </w:r>
      <w:r w:rsidRPr="0068162F">
        <w:rPr>
          <w:lang w:val="en-US"/>
        </w:rPr>
        <w:t>I</w:t>
      </w:r>
      <w:r w:rsidRPr="0068162F">
        <w:t>;».</w:t>
      </w:r>
    </w:p>
    <w:p w:rsidR="0068162F" w:rsidRPr="0068162F" w:rsidRDefault="00914914" w:rsidP="00D070CF">
      <w:pPr>
        <w:ind w:firstLine="709"/>
        <w:jc w:val="both"/>
      </w:pPr>
      <w:r>
        <w:t>1.3</w:t>
      </w:r>
      <w:r w:rsidR="0068162F" w:rsidRPr="0068162F">
        <w:t>.8. Пункт 4.9</w:t>
      </w:r>
      <w:r>
        <w:t>.</w:t>
      </w:r>
      <w:r w:rsidR="0068162F" w:rsidRPr="0068162F">
        <w:t xml:space="preserve"> раздела </w:t>
      </w:r>
      <w:r w:rsidR="0068162F" w:rsidRPr="0068162F">
        <w:rPr>
          <w:lang w:val="en-US"/>
        </w:rPr>
        <w:t>IV</w:t>
      </w:r>
      <w:r>
        <w:t>.</w:t>
      </w:r>
      <w:r w:rsidR="0068162F" w:rsidRPr="0068162F">
        <w:t>«Механизм реализации муниципальной пр</w:t>
      </w:r>
      <w:r w:rsidR="0068162F" w:rsidRPr="0068162F">
        <w:t>о</w:t>
      </w:r>
      <w:r w:rsidR="0068162F" w:rsidRPr="0068162F">
        <w:t>граммы» дополнить абзацами следующего содержания:</w:t>
      </w:r>
    </w:p>
    <w:p w:rsidR="0068162F" w:rsidRPr="0068162F" w:rsidRDefault="0068162F" w:rsidP="00D070CF">
      <w:pPr>
        <w:ind w:firstLine="709"/>
        <w:jc w:val="both"/>
      </w:pPr>
      <w:r w:rsidRPr="0068162F">
        <w:t xml:space="preserve">«представляют </w:t>
      </w:r>
      <w:proofErr w:type="gramStart"/>
      <w:r w:rsidRPr="0068162F">
        <w:t>по запросу отдела по жилищным вопросам администр</w:t>
      </w:r>
      <w:r w:rsidRPr="0068162F">
        <w:t>а</w:t>
      </w:r>
      <w:r w:rsidRPr="0068162F">
        <w:t>ции района информацию о потребности поселений в жилых помещениях</w:t>
      </w:r>
      <w:proofErr w:type="gramEnd"/>
      <w:r w:rsidRPr="0068162F">
        <w:t xml:space="preserve"> на н</w:t>
      </w:r>
      <w:r w:rsidRPr="0068162F">
        <w:t>а</w:t>
      </w:r>
      <w:r w:rsidRPr="0068162F">
        <w:t xml:space="preserve">чальной стадии строительства, необходимых для обеспечения граждан; </w:t>
      </w:r>
    </w:p>
    <w:p w:rsidR="0068162F" w:rsidRPr="0068162F" w:rsidRDefault="0068162F" w:rsidP="00D070CF">
      <w:pPr>
        <w:ind w:firstLine="709"/>
        <w:jc w:val="both"/>
      </w:pPr>
      <w:r w:rsidRPr="0068162F">
        <w:t>заключают соглашение между администрацией муниципального образ</w:t>
      </w:r>
      <w:r w:rsidRPr="0068162F">
        <w:t>о</w:t>
      </w:r>
      <w:r w:rsidRPr="0068162F">
        <w:t>вания Нижневартовский район и администрациями городских и сельских пос</w:t>
      </w:r>
      <w:r w:rsidRPr="0068162F">
        <w:t>е</w:t>
      </w:r>
      <w:r w:rsidRPr="0068162F">
        <w:lastRenderedPageBreak/>
        <w:t xml:space="preserve">лений </w:t>
      </w:r>
      <w:proofErr w:type="gramStart"/>
      <w:r w:rsidRPr="0068162F">
        <w:t>района</w:t>
      </w:r>
      <w:proofErr w:type="gramEnd"/>
      <w:r w:rsidRPr="0068162F">
        <w:t xml:space="preserve"> о распределении передаваемых в поселения квартир участникам муниципальной программы.».</w:t>
      </w:r>
    </w:p>
    <w:p w:rsidR="0068162F" w:rsidRPr="0068162F" w:rsidRDefault="00914914" w:rsidP="00D070CF">
      <w:pPr>
        <w:ind w:firstLine="709"/>
        <w:jc w:val="both"/>
      </w:pPr>
      <w:r>
        <w:t>1.3</w:t>
      </w:r>
      <w:r w:rsidR="0068162F" w:rsidRPr="0068162F">
        <w:t xml:space="preserve">.9. По </w:t>
      </w:r>
      <w:r>
        <w:t xml:space="preserve">всему </w:t>
      </w:r>
      <w:r w:rsidR="0068162F" w:rsidRPr="0068162F">
        <w:t>тексту</w:t>
      </w:r>
      <w:r>
        <w:t xml:space="preserve"> постановления </w:t>
      </w:r>
      <w:r w:rsidR="0068162F" w:rsidRPr="0068162F">
        <w:t>слова «иные внебюджетные исто</w:t>
      </w:r>
      <w:r w:rsidR="0068162F" w:rsidRPr="0068162F">
        <w:t>ч</w:t>
      </w:r>
      <w:r w:rsidR="0068162F" w:rsidRPr="0068162F">
        <w:t>ники» заменить словами «безвозмездные поступления от физических и юрид</w:t>
      </w:r>
      <w:r w:rsidR="0068162F" w:rsidRPr="0068162F">
        <w:t>и</w:t>
      </w:r>
      <w:r w:rsidR="0068162F" w:rsidRPr="0068162F">
        <w:t>ческих лиц» в соответствующих падежах.</w:t>
      </w:r>
    </w:p>
    <w:p w:rsidR="0068162F" w:rsidRPr="0068162F" w:rsidRDefault="00914914" w:rsidP="00D070CF">
      <w:pPr>
        <w:pStyle w:val="afffa"/>
        <w:suppressAutoHyphens w:val="0"/>
        <w:spacing w:line="240" w:lineRule="auto"/>
        <w:ind w:left="0"/>
        <w:rPr>
          <w:spacing w:val="0"/>
          <w:lang w:eastAsia="ru-RU"/>
        </w:rPr>
      </w:pPr>
      <w:r>
        <w:rPr>
          <w:bCs/>
          <w:spacing w:val="0"/>
          <w:lang w:eastAsia="ru-RU"/>
        </w:rPr>
        <w:t>1.4.</w:t>
      </w:r>
      <w:r w:rsidR="0068162F" w:rsidRPr="0068162F">
        <w:rPr>
          <w:bCs/>
          <w:spacing w:val="0"/>
          <w:lang w:eastAsia="ru-RU"/>
        </w:rPr>
        <w:t xml:space="preserve"> Приложение 1 </w:t>
      </w:r>
      <w:r w:rsidR="0068162F" w:rsidRPr="0068162F">
        <w:rPr>
          <w:spacing w:val="0"/>
          <w:lang w:eastAsia="ru-RU"/>
        </w:rPr>
        <w:t xml:space="preserve">к муниципальной программе «Обеспечение доступным и комфортным жильем жителей Нижневартовского района в 2014–2020 годы» </w:t>
      </w:r>
      <w:r w:rsidR="0068162F" w:rsidRPr="0068162F">
        <w:rPr>
          <w:bCs/>
          <w:spacing w:val="0"/>
          <w:lang w:eastAsia="ru-RU"/>
        </w:rPr>
        <w:t>изложить в новой редакции согласно приложению.</w:t>
      </w:r>
    </w:p>
    <w:p w:rsidR="0068162F" w:rsidRPr="0068162F" w:rsidRDefault="0068162F" w:rsidP="00D070CF">
      <w:pPr>
        <w:pStyle w:val="afffa"/>
        <w:suppressAutoHyphens w:val="0"/>
        <w:spacing w:line="240" w:lineRule="auto"/>
        <w:ind w:left="0"/>
        <w:rPr>
          <w:spacing w:val="0"/>
          <w:lang w:eastAsia="ru-RU"/>
        </w:rPr>
      </w:pPr>
    </w:p>
    <w:p w:rsidR="0068162F" w:rsidRPr="0068162F" w:rsidRDefault="00914914" w:rsidP="00D070CF">
      <w:pPr>
        <w:pStyle w:val="afffa"/>
        <w:suppressAutoHyphens w:val="0"/>
        <w:spacing w:line="240" w:lineRule="auto"/>
        <w:ind w:left="0"/>
        <w:rPr>
          <w:spacing w:val="0"/>
          <w:lang w:eastAsia="ru-RU"/>
        </w:rPr>
      </w:pPr>
      <w:r>
        <w:rPr>
          <w:spacing w:val="0"/>
          <w:lang w:eastAsia="ru-RU"/>
        </w:rPr>
        <w:t>2</w:t>
      </w:r>
      <w:r w:rsidR="0068162F" w:rsidRPr="0068162F">
        <w:rPr>
          <w:spacing w:val="0"/>
          <w:lang w:eastAsia="ru-RU"/>
        </w:rPr>
        <w:t>. Пресс-службе администрации района (А.Н. Королёва) опубликовать постановление в районной газете «Новости Приобья».</w:t>
      </w:r>
    </w:p>
    <w:p w:rsidR="0068162F" w:rsidRPr="0068162F" w:rsidRDefault="0068162F" w:rsidP="00D070CF">
      <w:pPr>
        <w:pStyle w:val="afffa"/>
        <w:suppressAutoHyphens w:val="0"/>
        <w:spacing w:line="240" w:lineRule="auto"/>
        <w:ind w:left="0"/>
        <w:rPr>
          <w:spacing w:val="0"/>
          <w:lang w:eastAsia="ru-RU"/>
        </w:rPr>
      </w:pPr>
    </w:p>
    <w:p w:rsidR="0068162F" w:rsidRPr="0068162F" w:rsidRDefault="00914914" w:rsidP="00D070CF">
      <w:pPr>
        <w:pStyle w:val="afffa"/>
        <w:suppressAutoHyphens w:val="0"/>
        <w:spacing w:line="240" w:lineRule="auto"/>
        <w:ind w:left="0"/>
        <w:rPr>
          <w:spacing w:val="0"/>
          <w:lang w:eastAsia="ru-RU"/>
        </w:rPr>
      </w:pPr>
      <w:r>
        <w:rPr>
          <w:spacing w:val="0"/>
          <w:lang w:eastAsia="ru-RU"/>
        </w:rPr>
        <w:t>3</w:t>
      </w:r>
      <w:r w:rsidR="0068162F" w:rsidRPr="0068162F">
        <w:rPr>
          <w:spacing w:val="0"/>
          <w:lang w:eastAsia="ru-RU"/>
        </w:rPr>
        <w:t>. Постановление вступает в силу после его официального опубликов</w:t>
      </w:r>
      <w:r w:rsidR="0068162F" w:rsidRPr="0068162F">
        <w:rPr>
          <w:spacing w:val="0"/>
          <w:lang w:eastAsia="ru-RU"/>
        </w:rPr>
        <w:t>а</w:t>
      </w:r>
      <w:r w:rsidR="0068162F" w:rsidRPr="0068162F">
        <w:rPr>
          <w:spacing w:val="0"/>
          <w:lang w:eastAsia="ru-RU"/>
        </w:rPr>
        <w:t>ния.</w:t>
      </w:r>
    </w:p>
    <w:p w:rsidR="0068162F" w:rsidRPr="0068162F" w:rsidRDefault="0068162F" w:rsidP="00D070CF">
      <w:pPr>
        <w:pStyle w:val="afffa"/>
        <w:suppressAutoHyphens w:val="0"/>
        <w:spacing w:line="240" w:lineRule="auto"/>
        <w:ind w:left="0"/>
        <w:rPr>
          <w:spacing w:val="0"/>
          <w:lang w:eastAsia="ru-RU"/>
        </w:rPr>
      </w:pPr>
    </w:p>
    <w:p w:rsidR="0068162F" w:rsidRPr="0068162F" w:rsidRDefault="00914914" w:rsidP="00D070CF">
      <w:pPr>
        <w:pStyle w:val="afffa"/>
        <w:suppressAutoHyphens w:val="0"/>
        <w:spacing w:line="240" w:lineRule="auto"/>
        <w:ind w:left="0"/>
        <w:rPr>
          <w:spacing w:val="0"/>
          <w:lang w:eastAsia="ru-RU"/>
        </w:rPr>
      </w:pPr>
      <w:r>
        <w:rPr>
          <w:spacing w:val="0"/>
          <w:lang w:eastAsia="ru-RU"/>
        </w:rPr>
        <w:t>4</w:t>
      </w:r>
      <w:r w:rsidR="0068162F" w:rsidRPr="0068162F">
        <w:rPr>
          <w:spacing w:val="0"/>
          <w:lang w:eastAsia="ru-RU"/>
        </w:rPr>
        <w:t xml:space="preserve">. </w:t>
      </w:r>
      <w:proofErr w:type="gramStart"/>
      <w:r w:rsidR="0068162F" w:rsidRPr="0068162F">
        <w:rPr>
          <w:spacing w:val="0"/>
          <w:lang w:eastAsia="ru-RU"/>
        </w:rPr>
        <w:t>Контроль за</w:t>
      </w:r>
      <w:proofErr w:type="gramEnd"/>
      <w:r w:rsidR="0068162F" w:rsidRPr="0068162F">
        <w:rPr>
          <w:spacing w:val="0"/>
          <w:lang w:eastAsia="ru-RU"/>
        </w:rPr>
        <w:t xml:space="preserve"> выполнением постановления возложить на заместителя главы администрации района по жилищно-коммунальному хозяйству и стро</w:t>
      </w:r>
      <w:r w:rsidR="0068162F" w:rsidRPr="0068162F">
        <w:rPr>
          <w:spacing w:val="0"/>
          <w:lang w:eastAsia="ru-RU"/>
        </w:rPr>
        <w:t>и</w:t>
      </w:r>
      <w:r w:rsidR="0068162F" w:rsidRPr="0068162F">
        <w:rPr>
          <w:spacing w:val="0"/>
          <w:lang w:eastAsia="ru-RU"/>
        </w:rPr>
        <w:t>тельству А.Ю. Бурылова.</w:t>
      </w:r>
    </w:p>
    <w:p w:rsidR="0068162F" w:rsidRPr="0068162F" w:rsidRDefault="0068162F" w:rsidP="0068162F">
      <w:pPr>
        <w:pStyle w:val="afffa"/>
        <w:suppressAutoHyphens w:val="0"/>
        <w:spacing w:line="240" w:lineRule="auto"/>
        <w:ind w:left="0"/>
        <w:rPr>
          <w:spacing w:val="0"/>
          <w:lang w:eastAsia="ru-RU"/>
        </w:rPr>
      </w:pPr>
    </w:p>
    <w:p w:rsidR="0068162F" w:rsidRPr="0068162F" w:rsidRDefault="0068162F" w:rsidP="0068162F">
      <w:pPr>
        <w:pStyle w:val="afffa"/>
        <w:suppressAutoHyphens w:val="0"/>
        <w:spacing w:line="240" w:lineRule="auto"/>
        <w:ind w:left="0"/>
        <w:rPr>
          <w:spacing w:val="0"/>
          <w:lang w:eastAsia="ru-RU"/>
        </w:rPr>
      </w:pPr>
    </w:p>
    <w:p w:rsidR="0068162F" w:rsidRPr="0068162F" w:rsidRDefault="0068162F" w:rsidP="0068162F">
      <w:pPr>
        <w:pStyle w:val="afffa"/>
        <w:suppressAutoHyphens w:val="0"/>
        <w:spacing w:line="240" w:lineRule="auto"/>
        <w:ind w:left="0"/>
        <w:rPr>
          <w:spacing w:val="0"/>
          <w:lang w:eastAsia="ru-RU"/>
        </w:rPr>
      </w:pPr>
    </w:p>
    <w:p w:rsidR="0068162F" w:rsidRPr="0068162F" w:rsidRDefault="0068162F" w:rsidP="00914914">
      <w:pPr>
        <w:pStyle w:val="afffa"/>
        <w:suppressAutoHyphens w:val="0"/>
        <w:spacing w:line="240" w:lineRule="auto"/>
        <w:ind w:left="0" w:firstLine="0"/>
        <w:rPr>
          <w:spacing w:val="0"/>
          <w:lang w:eastAsia="ru-RU"/>
        </w:rPr>
      </w:pPr>
      <w:r w:rsidRPr="0068162F">
        <w:rPr>
          <w:spacing w:val="0"/>
          <w:lang w:eastAsia="ru-RU"/>
        </w:rPr>
        <w:t>Глава администрации района                                                           Б.А. Саломатин</w:t>
      </w:r>
    </w:p>
    <w:p w:rsidR="0068162F" w:rsidRPr="0068162F" w:rsidRDefault="0068162F" w:rsidP="0068162F">
      <w:pPr>
        <w:pStyle w:val="afffa"/>
        <w:suppressAutoHyphens w:val="0"/>
        <w:spacing w:line="240" w:lineRule="auto"/>
        <w:ind w:left="0"/>
        <w:rPr>
          <w:spacing w:val="0"/>
          <w:lang w:eastAsia="ru-RU"/>
        </w:rPr>
      </w:pPr>
    </w:p>
    <w:p w:rsidR="0068162F" w:rsidRDefault="0068162F" w:rsidP="0068162F">
      <w:pPr>
        <w:pStyle w:val="afffa"/>
        <w:suppressAutoHyphens w:val="0"/>
        <w:spacing w:line="240" w:lineRule="auto"/>
        <w:ind w:left="5387" w:firstLine="283"/>
        <w:rPr>
          <w:lang w:eastAsia="ru-RU"/>
        </w:rPr>
      </w:pPr>
    </w:p>
    <w:p w:rsidR="0068162F" w:rsidRDefault="0068162F" w:rsidP="0068162F">
      <w:pPr>
        <w:sectPr w:rsidR="0068162F" w:rsidSect="0068162F">
          <w:headerReference w:type="default" r:id="rId16"/>
          <w:headerReference w:type="first" r:id="rId17"/>
          <w:pgSz w:w="11906" w:h="16838"/>
          <w:pgMar w:top="1134" w:right="567" w:bottom="1134" w:left="1701" w:header="709" w:footer="709" w:gutter="0"/>
          <w:cols w:space="720"/>
        </w:sectPr>
      </w:pPr>
    </w:p>
    <w:p w:rsidR="00113A06" w:rsidRDefault="00113A06" w:rsidP="0068162F">
      <w:pPr>
        <w:widowControl w:val="0"/>
        <w:ind w:left="10065"/>
        <w:jc w:val="both"/>
      </w:pPr>
      <w:r>
        <w:lastRenderedPageBreak/>
        <w:t xml:space="preserve">Приложение к постановлению </w:t>
      </w:r>
    </w:p>
    <w:p w:rsidR="00113A06" w:rsidRDefault="00113A06" w:rsidP="0068162F">
      <w:pPr>
        <w:widowControl w:val="0"/>
        <w:ind w:left="10065"/>
        <w:jc w:val="both"/>
      </w:pPr>
      <w:r>
        <w:t xml:space="preserve">администрации района </w:t>
      </w:r>
    </w:p>
    <w:p w:rsidR="00113A06" w:rsidRDefault="00113A06" w:rsidP="0068162F">
      <w:pPr>
        <w:widowControl w:val="0"/>
        <w:ind w:left="10065"/>
        <w:jc w:val="both"/>
      </w:pPr>
      <w:r>
        <w:t xml:space="preserve">от </w:t>
      </w:r>
      <w:r w:rsidR="007B50D8">
        <w:t>20.08.2014</w:t>
      </w:r>
      <w:r>
        <w:t xml:space="preserve"> № </w:t>
      </w:r>
      <w:r w:rsidR="007B50D8">
        <w:t>1648</w:t>
      </w:r>
    </w:p>
    <w:p w:rsidR="00113A06" w:rsidRDefault="00113A06" w:rsidP="0068162F">
      <w:pPr>
        <w:widowControl w:val="0"/>
        <w:ind w:left="10065"/>
        <w:jc w:val="both"/>
      </w:pPr>
    </w:p>
    <w:p w:rsidR="0068162F" w:rsidRDefault="0068162F" w:rsidP="0068162F">
      <w:pPr>
        <w:widowControl w:val="0"/>
        <w:ind w:left="10065"/>
        <w:jc w:val="both"/>
      </w:pPr>
      <w:r>
        <w:t>Приложение 1 к муниципальной пр</w:t>
      </w:r>
      <w:r>
        <w:t>о</w:t>
      </w:r>
      <w:r>
        <w:t>грамме «Обеспечение доступным и ко</w:t>
      </w:r>
      <w:r>
        <w:t>м</w:t>
      </w:r>
      <w:r>
        <w:t>фортным жильем жителей Нижневарто</w:t>
      </w:r>
      <w:r>
        <w:t>в</w:t>
      </w:r>
      <w:r>
        <w:t>ского района в 2014–2020 годы»</w:t>
      </w:r>
    </w:p>
    <w:p w:rsidR="0068162F" w:rsidRDefault="0068162F" w:rsidP="0068162F">
      <w:pPr>
        <w:widowControl w:val="0"/>
        <w:ind w:firstLine="709"/>
        <w:jc w:val="both"/>
      </w:pPr>
    </w:p>
    <w:p w:rsidR="0068162F" w:rsidRDefault="0068162F" w:rsidP="0068162F">
      <w:pPr>
        <w:widowControl w:val="0"/>
        <w:ind w:firstLine="709"/>
        <w:jc w:val="both"/>
      </w:pPr>
    </w:p>
    <w:p w:rsidR="0068162F" w:rsidRDefault="0068162F" w:rsidP="00113A06">
      <w:pPr>
        <w:widowControl w:val="0"/>
        <w:jc w:val="center"/>
        <w:rPr>
          <w:b/>
          <w:bCs/>
        </w:rPr>
      </w:pPr>
      <w:r>
        <w:rPr>
          <w:b/>
        </w:rPr>
        <w:t xml:space="preserve">Перечень программных мероприятий </w:t>
      </w:r>
      <w:r>
        <w:rPr>
          <w:b/>
          <w:bCs/>
        </w:rPr>
        <w:t>муниципальной программы</w:t>
      </w:r>
    </w:p>
    <w:p w:rsidR="0068162F" w:rsidRDefault="0068162F" w:rsidP="00113A06">
      <w:pPr>
        <w:pStyle w:val="afffa"/>
        <w:suppressAutoHyphens w:val="0"/>
        <w:spacing w:line="240" w:lineRule="auto"/>
        <w:ind w:left="0" w:firstLine="0"/>
        <w:jc w:val="center"/>
        <w:rPr>
          <w:b/>
          <w:lang w:eastAsia="ru-RU"/>
        </w:rPr>
      </w:pPr>
      <w:r>
        <w:rPr>
          <w:b/>
          <w:lang w:eastAsia="ru-RU"/>
        </w:rPr>
        <w:t>«Обеспечение доступным и комфортным жильем жителей Нижневартовского района в 2014–2020 годы»</w:t>
      </w:r>
    </w:p>
    <w:p w:rsidR="0068162F" w:rsidRDefault="0068162F" w:rsidP="00113A06">
      <w:pPr>
        <w:pStyle w:val="afffa"/>
        <w:suppressAutoHyphens w:val="0"/>
        <w:spacing w:line="240" w:lineRule="auto"/>
        <w:ind w:left="0" w:firstLine="0"/>
        <w:jc w:val="center"/>
        <w:rPr>
          <w:b/>
          <w:lang w:eastAsia="ru-RU"/>
        </w:rPr>
      </w:pPr>
    </w:p>
    <w:tbl>
      <w:tblPr>
        <w:tblStyle w:val="ab"/>
        <w:tblW w:w="15389" w:type="dxa"/>
        <w:tblLayout w:type="fixed"/>
        <w:tblLook w:val="04A0"/>
      </w:tblPr>
      <w:tblGrid>
        <w:gridCol w:w="720"/>
        <w:gridCol w:w="97"/>
        <w:gridCol w:w="142"/>
        <w:gridCol w:w="1611"/>
        <w:gridCol w:w="1562"/>
        <w:gridCol w:w="1846"/>
        <w:gridCol w:w="1420"/>
        <w:gridCol w:w="1415"/>
        <w:gridCol w:w="1273"/>
        <w:gridCol w:w="1063"/>
        <w:gridCol w:w="1060"/>
        <w:gridCol w:w="1060"/>
        <w:gridCol w:w="1060"/>
        <w:gridCol w:w="1060"/>
      </w:tblGrid>
      <w:tr w:rsidR="0068162F" w:rsidTr="00914914">
        <w:trPr>
          <w:trHeight w:val="315"/>
        </w:trPr>
        <w:tc>
          <w:tcPr>
            <w:tcW w:w="720" w:type="dxa"/>
            <w:vMerge w:val="restart"/>
            <w:hideMark/>
          </w:tcPr>
          <w:p w:rsidR="0068162F" w:rsidRPr="00113A06" w:rsidRDefault="0068162F" w:rsidP="00113A06">
            <w:pPr>
              <w:jc w:val="center"/>
              <w:rPr>
                <w:b/>
                <w:color w:val="000000"/>
                <w:sz w:val="24"/>
                <w:szCs w:val="24"/>
              </w:rPr>
            </w:pPr>
            <w:r w:rsidRPr="00113A06">
              <w:rPr>
                <w:b/>
                <w:color w:val="000000"/>
                <w:sz w:val="24"/>
                <w:szCs w:val="24"/>
              </w:rPr>
              <w:t xml:space="preserve">№ </w:t>
            </w:r>
            <w:proofErr w:type="spellStart"/>
            <w:proofErr w:type="gramStart"/>
            <w:r w:rsidRPr="00113A06">
              <w:rPr>
                <w:b/>
                <w:color w:val="000000"/>
                <w:sz w:val="24"/>
                <w:szCs w:val="24"/>
              </w:rPr>
              <w:t>п</w:t>
            </w:r>
            <w:proofErr w:type="spellEnd"/>
            <w:proofErr w:type="gramEnd"/>
            <w:r w:rsidRPr="00113A06">
              <w:rPr>
                <w:b/>
                <w:color w:val="000000"/>
                <w:sz w:val="24"/>
                <w:szCs w:val="24"/>
              </w:rPr>
              <w:t>/</w:t>
            </w:r>
            <w:proofErr w:type="spellStart"/>
            <w:r w:rsidRPr="00113A06">
              <w:rPr>
                <w:b/>
                <w:color w:val="000000"/>
                <w:sz w:val="24"/>
                <w:szCs w:val="24"/>
              </w:rPr>
              <w:t>п</w:t>
            </w:r>
            <w:proofErr w:type="spellEnd"/>
          </w:p>
        </w:tc>
        <w:tc>
          <w:tcPr>
            <w:tcW w:w="1850" w:type="dxa"/>
            <w:gridSpan w:val="3"/>
            <w:vMerge w:val="restart"/>
            <w:hideMark/>
          </w:tcPr>
          <w:p w:rsidR="0068162F" w:rsidRPr="00113A06" w:rsidRDefault="0068162F" w:rsidP="00113A06">
            <w:pPr>
              <w:jc w:val="center"/>
              <w:rPr>
                <w:b/>
                <w:color w:val="000000"/>
                <w:sz w:val="24"/>
                <w:szCs w:val="24"/>
              </w:rPr>
            </w:pPr>
            <w:r w:rsidRPr="00113A06">
              <w:rPr>
                <w:b/>
                <w:color w:val="000000"/>
                <w:sz w:val="24"/>
                <w:szCs w:val="24"/>
              </w:rPr>
              <w:t>Мероприятия муниципал</w:t>
            </w:r>
            <w:r w:rsidRPr="00113A06">
              <w:rPr>
                <w:b/>
                <w:color w:val="000000"/>
                <w:sz w:val="24"/>
                <w:szCs w:val="24"/>
              </w:rPr>
              <w:t>ь</w:t>
            </w:r>
            <w:r w:rsidRPr="00113A06">
              <w:rPr>
                <w:b/>
                <w:color w:val="000000"/>
                <w:sz w:val="24"/>
                <w:szCs w:val="24"/>
              </w:rPr>
              <w:t>ной програ</w:t>
            </w:r>
            <w:r w:rsidRPr="00113A06">
              <w:rPr>
                <w:b/>
                <w:color w:val="000000"/>
                <w:sz w:val="24"/>
                <w:szCs w:val="24"/>
              </w:rPr>
              <w:t>м</w:t>
            </w:r>
            <w:r w:rsidRPr="00113A06">
              <w:rPr>
                <w:b/>
                <w:color w:val="000000"/>
                <w:sz w:val="24"/>
                <w:szCs w:val="24"/>
              </w:rPr>
              <w:t>мы</w:t>
            </w:r>
          </w:p>
        </w:tc>
        <w:tc>
          <w:tcPr>
            <w:tcW w:w="1562" w:type="dxa"/>
            <w:vMerge w:val="restart"/>
            <w:hideMark/>
          </w:tcPr>
          <w:p w:rsidR="00113A06" w:rsidRDefault="0068162F" w:rsidP="00113A06">
            <w:pPr>
              <w:jc w:val="center"/>
              <w:rPr>
                <w:b/>
                <w:color w:val="000000"/>
                <w:sz w:val="24"/>
                <w:szCs w:val="24"/>
              </w:rPr>
            </w:pPr>
            <w:proofErr w:type="gramStart"/>
            <w:r w:rsidRPr="00113A06">
              <w:rPr>
                <w:b/>
                <w:color w:val="000000"/>
                <w:sz w:val="24"/>
                <w:szCs w:val="24"/>
              </w:rPr>
              <w:t>Ответс</w:t>
            </w:r>
            <w:r w:rsidRPr="00113A06">
              <w:rPr>
                <w:b/>
                <w:color w:val="000000"/>
                <w:sz w:val="24"/>
                <w:szCs w:val="24"/>
              </w:rPr>
              <w:t>т</w:t>
            </w:r>
            <w:r w:rsidRPr="00113A06">
              <w:rPr>
                <w:b/>
                <w:color w:val="000000"/>
                <w:sz w:val="24"/>
                <w:szCs w:val="24"/>
              </w:rPr>
              <w:t xml:space="preserve">венный </w:t>
            </w:r>
            <w:proofErr w:type="gramEnd"/>
          </w:p>
          <w:p w:rsidR="0068162F" w:rsidRPr="00113A06" w:rsidRDefault="0068162F" w:rsidP="00113A06">
            <w:pPr>
              <w:jc w:val="center"/>
              <w:rPr>
                <w:b/>
                <w:color w:val="000000"/>
                <w:sz w:val="24"/>
                <w:szCs w:val="24"/>
              </w:rPr>
            </w:pPr>
            <w:r w:rsidRPr="00113A06">
              <w:rPr>
                <w:b/>
                <w:color w:val="000000"/>
                <w:sz w:val="24"/>
                <w:szCs w:val="24"/>
              </w:rPr>
              <w:t>исполн</w:t>
            </w:r>
            <w:r w:rsidRPr="00113A06">
              <w:rPr>
                <w:b/>
                <w:color w:val="000000"/>
                <w:sz w:val="24"/>
                <w:szCs w:val="24"/>
              </w:rPr>
              <w:t>и</w:t>
            </w:r>
            <w:r w:rsidR="00113A06">
              <w:rPr>
                <w:b/>
                <w:color w:val="000000"/>
                <w:sz w:val="24"/>
                <w:szCs w:val="24"/>
              </w:rPr>
              <w:t>тель</w:t>
            </w:r>
            <w:r w:rsidRPr="00113A06">
              <w:rPr>
                <w:b/>
                <w:color w:val="000000"/>
                <w:sz w:val="24"/>
                <w:szCs w:val="24"/>
              </w:rPr>
              <w:t>/соисполнитель</w:t>
            </w:r>
          </w:p>
        </w:tc>
        <w:tc>
          <w:tcPr>
            <w:tcW w:w="1846" w:type="dxa"/>
            <w:vMerge w:val="restart"/>
            <w:hideMark/>
          </w:tcPr>
          <w:p w:rsidR="0068162F" w:rsidRPr="00113A06" w:rsidRDefault="0068162F" w:rsidP="00113A06">
            <w:pPr>
              <w:jc w:val="center"/>
              <w:rPr>
                <w:b/>
                <w:color w:val="000000"/>
                <w:sz w:val="24"/>
                <w:szCs w:val="24"/>
              </w:rPr>
            </w:pPr>
            <w:r w:rsidRPr="00113A06">
              <w:rPr>
                <w:b/>
                <w:color w:val="000000"/>
                <w:sz w:val="24"/>
                <w:szCs w:val="24"/>
              </w:rPr>
              <w:t>Источники финансиров</w:t>
            </w:r>
            <w:r w:rsidRPr="00113A06">
              <w:rPr>
                <w:b/>
                <w:color w:val="000000"/>
                <w:sz w:val="24"/>
                <w:szCs w:val="24"/>
              </w:rPr>
              <w:t>а</w:t>
            </w:r>
            <w:r w:rsidRPr="00113A06">
              <w:rPr>
                <w:b/>
                <w:color w:val="000000"/>
                <w:sz w:val="24"/>
                <w:szCs w:val="24"/>
              </w:rPr>
              <w:t>ния</w:t>
            </w:r>
          </w:p>
        </w:tc>
        <w:tc>
          <w:tcPr>
            <w:tcW w:w="9411" w:type="dxa"/>
            <w:gridSpan w:val="8"/>
            <w:hideMark/>
          </w:tcPr>
          <w:p w:rsidR="0068162F" w:rsidRPr="00113A06" w:rsidRDefault="0068162F" w:rsidP="00113A06">
            <w:pPr>
              <w:jc w:val="center"/>
              <w:rPr>
                <w:b/>
                <w:color w:val="000000"/>
                <w:sz w:val="24"/>
                <w:szCs w:val="24"/>
              </w:rPr>
            </w:pPr>
            <w:r w:rsidRPr="00113A06">
              <w:rPr>
                <w:b/>
                <w:color w:val="000000"/>
                <w:sz w:val="24"/>
                <w:szCs w:val="24"/>
              </w:rPr>
              <w:t>Финансовые затраты на реализацию (тыс. рублей)</w:t>
            </w:r>
          </w:p>
        </w:tc>
      </w:tr>
      <w:tr w:rsidR="0068162F" w:rsidTr="00914914">
        <w:trPr>
          <w:trHeight w:val="315"/>
        </w:trPr>
        <w:tc>
          <w:tcPr>
            <w:tcW w:w="720" w:type="dxa"/>
            <w:vMerge/>
            <w:hideMark/>
          </w:tcPr>
          <w:p w:rsidR="0068162F" w:rsidRPr="00113A06" w:rsidRDefault="0068162F" w:rsidP="00113A06">
            <w:pPr>
              <w:jc w:val="center"/>
              <w:rPr>
                <w:b/>
                <w:color w:val="000000"/>
                <w:sz w:val="24"/>
                <w:szCs w:val="24"/>
              </w:rPr>
            </w:pPr>
          </w:p>
        </w:tc>
        <w:tc>
          <w:tcPr>
            <w:tcW w:w="1850" w:type="dxa"/>
            <w:gridSpan w:val="3"/>
            <w:vMerge/>
            <w:hideMark/>
          </w:tcPr>
          <w:p w:rsidR="0068162F" w:rsidRPr="00113A06" w:rsidRDefault="0068162F" w:rsidP="00113A06">
            <w:pPr>
              <w:jc w:val="center"/>
              <w:rPr>
                <w:b/>
                <w:color w:val="000000"/>
                <w:sz w:val="24"/>
                <w:szCs w:val="24"/>
              </w:rPr>
            </w:pPr>
          </w:p>
        </w:tc>
        <w:tc>
          <w:tcPr>
            <w:tcW w:w="1562" w:type="dxa"/>
            <w:vMerge/>
            <w:hideMark/>
          </w:tcPr>
          <w:p w:rsidR="0068162F" w:rsidRPr="00113A06" w:rsidRDefault="0068162F" w:rsidP="00113A06">
            <w:pPr>
              <w:jc w:val="center"/>
              <w:rPr>
                <w:b/>
                <w:color w:val="000000"/>
                <w:sz w:val="24"/>
                <w:szCs w:val="24"/>
              </w:rPr>
            </w:pPr>
          </w:p>
        </w:tc>
        <w:tc>
          <w:tcPr>
            <w:tcW w:w="1846" w:type="dxa"/>
            <w:vMerge/>
            <w:hideMark/>
          </w:tcPr>
          <w:p w:rsidR="0068162F" w:rsidRPr="00113A06" w:rsidRDefault="0068162F" w:rsidP="00113A06">
            <w:pPr>
              <w:jc w:val="center"/>
              <w:rPr>
                <w:b/>
                <w:color w:val="000000"/>
                <w:sz w:val="24"/>
                <w:szCs w:val="24"/>
              </w:rPr>
            </w:pPr>
          </w:p>
        </w:tc>
        <w:tc>
          <w:tcPr>
            <w:tcW w:w="1420" w:type="dxa"/>
            <w:vMerge w:val="restart"/>
            <w:hideMark/>
          </w:tcPr>
          <w:p w:rsidR="0068162F" w:rsidRPr="00113A06" w:rsidRDefault="0068162F" w:rsidP="00113A06">
            <w:pPr>
              <w:jc w:val="center"/>
              <w:rPr>
                <w:b/>
                <w:color w:val="000000"/>
                <w:sz w:val="24"/>
                <w:szCs w:val="24"/>
              </w:rPr>
            </w:pPr>
            <w:r w:rsidRPr="00113A06">
              <w:rPr>
                <w:b/>
                <w:color w:val="000000"/>
                <w:sz w:val="24"/>
                <w:szCs w:val="24"/>
              </w:rPr>
              <w:t>всего</w:t>
            </w:r>
          </w:p>
        </w:tc>
        <w:tc>
          <w:tcPr>
            <w:tcW w:w="7991" w:type="dxa"/>
            <w:gridSpan w:val="7"/>
            <w:hideMark/>
          </w:tcPr>
          <w:p w:rsidR="0068162F" w:rsidRPr="00113A06" w:rsidRDefault="0068162F" w:rsidP="00113A06">
            <w:pPr>
              <w:jc w:val="center"/>
              <w:rPr>
                <w:b/>
                <w:color w:val="000000"/>
                <w:sz w:val="24"/>
                <w:szCs w:val="24"/>
              </w:rPr>
            </w:pPr>
            <w:r w:rsidRPr="00113A06">
              <w:rPr>
                <w:b/>
                <w:color w:val="000000"/>
                <w:sz w:val="24"/>
                <w:szCs w:val="24"/>
              </w:rPr>
              <w:t>в том числе</w:t>
            </w:r>
          </w:p>
        </w:tc>
      </w:tr>
      <w:tr w:rsidR="0068162F" w:rsidTr="00914914">
        <w:trPr>
          <w:trHeight w:val="315"/>
        </w:trPr>
        <w:tc>
          <w:tcPr>
            <w:tcW w:w="720" w:type="dxa"/>
            <w:vMerge/>
            <w:hideMark/>
          </w:tcPr>
          <w:p w:rsidR="0068162F" w:rsidRPr="00113A06" w:rsidRDefault="0068162F" w:rsidP="00113A06">
            <w:pPr>
              <w:jc w:val="center"/>
              <w:rPr>
                <w:b/>
                <w:color w:val="000000"/>
                <w:sz w:val="24"/>
                <w:szCs w:val="24"/>
              </w:rPr>
            </w:pPr>
          </w:p>
        </w:tc>
        <w:tc>
          <w:tcPr>
            <w:tcW w:w="1850" w:type="dxa"/>
            <w:gridSpan w:val="3"/>
            <w:vMerge/>
            <w:hideMark/>
          </w:tcPr>
          <w:p w:rsidR="0068162F" w:rsidRPr="00113A06" w:rsidRDefault="0068162F" w:rsidP="00113A06">
            <w:pPr>
              <w:jc w:val="center"/>
              <w:rPr>
                <w:b/>
                <w:color w:val="000000"/>
                <w:sz w:val="24"/>
                <w:szCs w:val="24"/>
              </w:rPr>
            </w:pPr>
          </w:p>
        </w:tc>
        <w:tc>
          <w:tcPr>
            <w:tcW w:w="1562" w:type="dxa"/>
            <w:vMerge/>
            <w:hideMark/>
          </w:tcPr>
          <w:p w:rsidR="0068162F" w:rsidRPr="00113A06" w:rsidRDefault="0068162F" w:rsidP="00113A06">
            <w:pPr>
              <w:jc w:val="center"/>
              <w:rPr>
                <w:b/>
                <w:color w:val="000000"/>
                <w:sz w:val="24"/>
                <w:szCs w:val="24"/>
              </w:rPr>
            </w:pPr>
          </w:p>
        </w:tc>
        <w:tc>
          <w:tcPr>
            <w:tcW w:w="1846" w:type="dxa"/>
            <w:vMerge/>
            <w:hideMark/>
          </w:tcPr>
          <w:p w:rsidR="0068162F" w:rsidRPr="00113A06" w:rsidRDefault="0068162F" w:rsidP="00113A06">
            <w:pPr>
              <w:jc w:val="center"/>
              <w:rPr>
                <w:b/>
                <w:color w:val="000000"/>
                <w:sz w:val="24"/>
                <w:szCs w:val="24"/>
              </w:rPr>
            </w:pPr>
          </w:p>
        </w:tc>
        <w:tc>
          <w:tcPr>
            <w:tcW w:w="1420" w:type="dxa"/>
            <w:vMerge/>
            <w:hideMark/>
          </w:tcPr>
          <w:p w:rsidR="0068162F" w:rsidRPr="00113A06" w:rsidRDefault="0068162F" w:rsidP="00113A06">
            <w:pPr>
              <w:jc w:val="center"/>
              <w:rPr>
                <w:b/>
                <w:color w:val="000000"/>
                <w:sz w:val="24"/>
                <w:szCs w:val="24"/>
              </w:rPr>
            </w:pPr>
          </w:p>
        </w:tc>
        <w:tc>
          <w:tcPr>
            <w:tcW w:w="1415" w:type="dxa"/>
            <w:hideMark/>
          </w:tcPr>
          <w:p w:rsidR="00113A06" w:rsidRDefault="0068162F" w:rsidP="00113A06">
            <w:pPr>
              <w:jc w:val="center"/>
              <w:rPr>
                <w:b/>
                <w:color w:val="000000"/>
                <w:sz w:val="24"/>
                <w:szCs w:val="24"/>
              </w:rPr>
            </w:pPr>
            <w:r w:rsidRPr="00113A06">
              <w:rPr>
                <w:b/>
                <w:color w:val="000000"/>
                <w:sz w:val="24"/>
                <w:szCs w:val="24"/>
              </w:rPr>
              <w:t xml:space="preserve">2014 </w:t>
            </w:r>
          </w:p>
          <w:p w:rsidR="0068162F" w:rsidRPr="00113A06" w:rsidRDefault="0068162F" w:rsidP="00113A06">
            <w:pPr>
              <w:jc w:val="center"/>
              <w:rPr>
                <w:b/>
                <w:color w:val="000000"/>
                <w:sz w:val="24"/>
                <w:szCs w:val="24"/>
              </w:rPr>
            </w:pPr>
            <w:r w:rsidRPr="00113A06">
              <w:rPr>
                <w:b/>
                <w:color w:val="000000"/>
                <w:sz w:val="24"/>
                <w:szCs w:val="24"/>
              </w:rPr>
              <w:t>год</w:t>
            </w:r>
          </w:p>
        </w:tc>
        <w:tc>
          <w:tcPr>
            <w:tcW w:w="1273" w:type="dxa"/>
            <w:hideMark/>
          </w:tcPr>
          <w:p w:rsidR="00113A06" w:rsidRDefault="0068162F" w:rsidP="00113A06">
            <w:pPr>
              <w:jc w:val="center"/>
              <w:rPr>
                <w:b/>
                <w:color w:val="000000"/>
                <w:sz w:val="24"/>
                <w:szCs w:val="24"/>
              </w:rPr>
            </w:pPr>
            <w:r w:rsidRPr="00113A06">
              <w:rPr>
                <w:b/>
                <w:color w:val="000000"/>
                <w:sz w:val="24"/>
                <w:szCs w:val="24"/>
              </w:rPr>
              <w:t xml:space="preserve">2015 </w:t>
            </w:r>
          </w:p>
          <w:p w:rsidR="0068162F" w:rsidRPr="00113A06" w:rsidRDefault="0068162F" w:rsidP="00113A06">
            <w:pPr>
              <w:jc w:val="center"/>
              <w:rPr>
                <w:b/>
                <w:color w:val="000000"/>
                <w:sz w:val="24"/>
                <w:szCs w:val="24"/>
              </w:rPr>
            </w:pPr>
            <w:r w:rsidRPr="00113A06">
              <w:rPr>
                <w:b/>
                <w:color w:val="000000"/>
                <w:sz w:val="24"/>
                <w:szCs w:val="24"/>
              </w:rPr>
              <w:t>од</w:t>
            </w:r>
          </w:p>
        </w:tc>
        <w:tc>
          <w:tcPr>
            <w:tcW w:w="1063" w:type="dxa"/>
            <w:hideMark/>
          </w:tcPr>
          <w:p w:rsidR="0068162F" w:rsidRPr="00113A06" w:rsidRDefault="0068162F" w:rsidP="00113A06">
            <w:pPr>
              <w:jc w:val="center"/>
              <w:rPr>
                <w:b/>
                <w:color w:val="000000"/>
                <w:sz w:val="24"/>
                <w:szCs w:val="24"/>
              </w:rPr>
            </w:pPr>
            <w:r w:rsidRPr="00113A06">
              <w:rPr>
                <w:b/>
                <w:color w:val="000000"/>
                <w:sz w:val="24"/>
                <w:szCs w:val="24"/>
              </w:rPr>
              <w:t>2016 год</w:t>
            </w:r>
          </w:p>
        </w:tc>
        <w:tc>
          <w:tcPr>
            <w:tcW w:w="1060" w:type="dxa"/>
            <w:hideMark/>
          </w:tcPr>
          <w:p w:rsidR="0068162F" w:rsidRPr="00113A06" w:rsidRDefault="0068162F" w:rsidP="00113A06">
            <w:pPr>
              <w:jc w:val="center"/>
              <w:rPr>
                <w:b/>
                <w:color w:val="000000"/>
                <w:sz w:val="24"/>
                <w:szCs w:val="24"/>
              </w:rPr>
            </w:pPr>
            <w:r w:rsidRPr="00113A06">
              <w:rPr>
                <w:b/>
                <w:color w:val="000000"/>
                <w:sz w:val="24"/>
                <w:szCs w:val="24"/>
              </w:rPr>
              <w:t>2017 год</w:t>
            </w:r>
          </w:p>
        </w:tc>
        <w:tc>
          <w:tcPr>
            <w:tcW w:w="1060" w:type="dxa"/>
            <w:hideMark/>
          </w:tcPr>
          <w:p w:rsidR="0068162F" w:rsidRPr="00113A06" w:rsidRDefault="0068162F" w:rsidP="00113A06">
            <w:pPr>
              <w:jc w:val="center"/>
              <w:rPr>
                <w:b/>
                <w:color w:val="000000"/>
                <w:sz w:val="24"/>
                <w:szCs w:val="24"/>
              </w:rPr>
            </w:pPr>
            <w:r w:rsidRPr="00113A06">
              <w:rPr>
                <w:b/>
                <w:color w:val="000000"/>
                <w:sz w:val="24"/>
                <w:szCs w:val="24"/>
              </w:rPr>
              <w:t>2018 год</w:t>
            </w:r>
          </w:p>
        </w:tc>
        <w:tc>
          <w:tcPr>
            <w:tcW w:w="1060" w:type="dxa"/>
            <w:hideMark/>
          </w:tcPr>
          <w:p w:rsidR="0068162F" w:rsidRPr="00113A06" w:rsidRDefault="0068162F" w:rsidP="00113A06">
            <w:pPr>
              <w:jc w:val="center"/>
              <w:rPr>
                <w:b/>
                <w:color w:val="000000"/>
                <w:sz w:val="24"/>
                <w:szCs w:val="24"/>
              </w:rPr>
            </w:pPr>
            <w:r w:rsidRPr="00113A06">
              <w:rPr>
                <w:b/>
                <w:color w:val="000000"/>
                <w:sz w:val="24"/>
                <w:szCs w:val="24"/>
              </w:rPr>
              <w:t>2019 год</w:t>
            </w:r>
          </w:p>
        </w:tc>
        <w:tc>
          <w:tcPr>
            <w:tcW w:w="1060" w:type="dxa"/>
            <w:hideMark/>
          </w:tcPr>
          <w:p w:rsidR="0068162F" w:rsidRPr="00113A06" w:rsidRDefault="0068162F" w:rsidP="00113A06">
            <w:pPr>
              <w:jc w:val="center"/>
              <w:rPr>
                <w:b/>
                <w:color w:val="000000"/>
                <w:sz w:val="24"/>
                <w:szCs w:val="24"/>
              </w:rPr>
            </w:pPr>
            <w:r w:rsidRPr="00113A06">
              <w:rPr>
                <w:b/>
                <w:color w:val="000000"/>
                <w:sz w:val="24"/>
                <w:szCs w:val="24"/>
              </w:rPr>
              <w:t>2020 год</w:t>
            </w:r>
          </w:p>
        </w:tc>
      </w:tr>
      <w:tr w:rsidR="0068162F" w:rsidTr="00914914">
        <w:trPr>
          <w:trHeight w:val="315"/>
        </w:trPr>
        <w:tc>
          <w:tcPr>
            <w:tcW w:w="720" w:type="dxa"/>
            <w:hideMark/>
          </w:tcPr>
          <w:p w:rsidR="0068162F" w:rsidRPr="00113A06" w:rsidRDefault="0068162F" w:rsidP="00113A06">
            <w:pPr>
              <w:jc w:val="center"/>
              <w:rPr>
                <w:b/>
                <w:color w:val="000000"/>
                <w:sz w:val="24"/>
                <w:szCs w:val="24"/>
              </w:rPr>
            </w:pPr>
            <w:r w:rsidRPr="00113A06">
              <w:rPr>
                <w:b/>
                <w:color w:val="000000"/>
                <w:sz w:val="24"/>
                <w:szCs w:val="24"/>
              </w:rPr>
              <w:t>1</w:t>
            </w:r>
          </w:p>
        </w:tc>
        <w:tc>
          <w:tcPr>
            <w:tcW w:w="1850" w:type="dxa"/>
            <w:gridSpan w:val="3"/>
            <w:hideMark/>
          </w:tcPr>
          <w:p w:rsidR="0068162F" w:rsidRPr="00113A06" w:rsidRDefault="0068162F" w:rsidP="00113A06">
            <w:pPr>
              <w:jc w:val="center"/>
              <w:rPr>
                <w:b/>
                <w:color w:val="000000"/>
                <w:sz w:val="24"/>
                <w:szCs w:val="24"/>
              </w:rPr>
            </w:pPr>
            <w:r w:rsidRPr="00113A06">
              <w:rPr>
                <w:b/>
                <w:color w:val="000000"/>
                <w:sz w:val="24"/>
                <w:szCs w:val="24"/>
              </w:rPr>
              <w:t>2</w:t>
            </w:r>
          </w:p>
        </w:tc>
        <w:tc>
          <w:tcPr>
            <w:tcW w:w="1562" w:type="dxa"/>
            <w:hideMark/>
          </w:tcPr>
          <w:p w:rsidR="0068162F" w:rsidRPr="00113A06" w:rsidRDefault="0068162F" w:rsidP="00113A06">
            <w:pPr>
              <w:jc w:val="center"/>
              <w:rPr>
                <w:b/>
                <w:color w:val="000000"/>
                <w:sz w:val="24"/>
                <w:szCs w:val="24"/>
              </w:rPr>
            </w:pPr>
            <w:r w:rsidRPr="00113A06">
              <w:rPr>
                <w:b/>
                <w:color w:val="000000"/>
                <w:sz w:val="24"/>
                <w:szCs w:val="24"/>
              </w:rPr>
              <w:t>3</w:t>
            </w:r>
          </w:p>
        </w:tc>
        <w:tc>
          <w:tcPr>
            <w:tcW w:w="1846" w:type="dxa"/>
            <w:hideMark/>
          </w:tcPr>
          <w:p w:rsidR="0068162F" w:rsidRPr="00113A06" w:rsidRDefault="0068162F" w:rsidP="00113A06">
            <w:pPr>
              <w:jc w:val="center"/>
              <w:rPr>
                <w:b/>
                <w:color w:val="000000"/>
                <w:sz w:val="24"/>
                <w:szCs w:val="24"/>
              </w:rPr>
            </w:pPr>
            <w:r w:rsidRPr="00113A06">
              <w:rPr>
                <w:b/>
                <w:color w:val="000000"/>
                <w:sz w:val="24"/>
                <w:szCs w:val="24"/>
              </w:rPr>
              <w:t>4</w:t>
            </w:r>
          </w:p>
        </w:tc>
        <w:tc>
          <w:tcPr>
            <w:tcW w:w="1420" w:type="dxa"/>
            <w:hideMark/>
          </w:tcPr>
          <w:p w:rsidR="0068162F" w:rsidRPr="00113A06" w:rsidRDefault="0068162F" w:rsidP="00113A06">
            <w:pPr>
              <w:jc w:val="center"/>
              <w:rPr>
                <w:b/>
                <w:color w:val="000000"/>
                <w:sz w:val="24"/>
                <w:szCs w:val="24"/>
              </w:rPr>
            </w:pPr>
            <w:r w:rsidRPr="00113A06">
              <w:rPr>
                <w:b/>
                <w:color w:val="000000"/>
                <w:sz w:val="24"/>
                <w:szCs w:val="24"/>
              </w:rPr>
              <w:t>5</w:t>
            </w:r>
          </w:p>
        </w:tc>
        <w:tc>
          <w:tcPr>
            <w:tcW w:w="1415" w:type="dxa"/>
            <w:hideMark/>
          </w:tcPr>
          <w:p w:rsidR="0068162F" w:rsidRPr="00113A06" w:rsidRDefault="0068162F" w:rsidP="00113A06">
            <w:pPr>
              <w:jc w:val="center"/>
              <w:rPr>
                <w:b/>
                <w:color w:val="000000"/>
                <w:sz w:val="24"/>
                <w:szCs w:val="24"/>
              </w:rPr>
            </w:pPr>
            <w:r w:rsidRPr="00113A06">
              <w:rPr>
                <w:b/>
                <w:color w:val="000000"/>
                <w:sz w:val="24"/>
                <w:szCs w:val="24"/>
              </w:rPr>
              <w:t>6</w:t>
            </w:r>
          </w:p>
        </w:tc>
        <w:tc>
          <w:tcPr>
            <w:tcW w:w="1273" w:type="dxa"/>
            <w:hideMark/>
          </w:tcPr>
          <w:p w:rsidR="0068162F" w:rsidRPr="00113A06" w:rsidRDefault="0068162F" w:rsidP="00113A06">
            <w:pPr>
              <w:jc w:val="center"/>
              <w:rPr>
                <w:b/>
                <w:color w:val="000000"/>
                <w:sz w:val="24"/>
                <w:szCs w:val="24"/>
              </w:rPr>
            </w:pPr>
            <w:r w:rsidRPr="00113A06">
              <w:rPr>
                <w:b/>
                <w:color w:val="000000"/>
                <w:sz w:val="24"/>
                <w:szCs w:val="24"/>
              </w:rPr>
              <w:t>7</w:t>
            </w:r>
          </w:p>
        </w:tc>
        <w:tc>
          <w:tcPr>
            <w:tcW w:w="1063" w:type="dxa"/>
            <w:hideMark/>
          </w:tcPr>
          <w:p w:rsidR="0068162F" w:rsidRPr="00113A06" w:rsidRDefault="0068162F" w:rsidP="00113A06">
            <w:pPr>
              <w:jc w:val="center"/>
              <w:rPr>
                <w:b/>
                <w:color w:val="000000"/>
                <w:sz w:val="24"/>
                <w:szCs w:val="24"/>
              </w:rPr>
            </w:pPr>
            <w:r w:rsidRPr="00113A06">
              <w:rPr>
                <w:b/>
                <w:color w:val="000000"/>
                <w:sz w:val="24"/>
                <w:szCs w:val="24"/>
              </w:rPr>
              <w:t>8</w:t>
            </w:r>
          </w:p>
        </w:tc>
        <w:tc>
          <w:tcPr>
            <w:tcW w:w="1060" w:type="dxa"/>
            <w:hideMark/>
          </w:tcPr>
          <w:p w:rsidR="0068162F" w:rsidRPr="00113A06" w:rsidRDefault="0068162F" w:rsidP="00113A06">
            <w:pPr>
              <w:jc w:val="center"/>
              <w:rPr>
                <w:b/>
                <w:color w:val="000000"/>
                <w:sz w:val="24"/>
                <w:szCs w:val="24"/>
              </w:rPr>
            </w:pPr>
            <w:r w:rsidRPr="00113A06">
              <w:rPr>
                <w:b/>
                <w:color w:val="000000"/>
                <w:sz w:val="24"/>
                <w:szCs w:val="24"/>
              </w:rPr>
              <w:t>9</w:t>
            </w:r>
          </w:p>
        </w:tc>
        <w:tc>
          <w:tcPr>
            <w:tcW w:w="1060" w:type="dxa"/>
            <w:hideMark/>
          </w:tcPr>
          <w:p w:rsidR="0068162F" w:rsidRPr="00113A06" w:rsidRDefault="0068162F" w:rsidP="00113A06">
            <w:pPr>
              <w:jc w:val="center"/>
              <w:rPr>
                <w:b/>
                <w:color w:val="000000"/>
                <w:sz w:val="24"/>
                <w:szCs w:val="24"/>
              </w:rPr>
            </w:pPr>
            <w:r w:rsidRPr="00113A06">
              <w:rPr>
                <w:b/>
                <w:color w:val="000000"/>
                <w:sz w:val="24"/>
                <w:szCs w:val="24"/>
              </w:rPr>
              <w:t>10</w:t>
            </w:r>
          </w:p>
        </w:tc>
        <w:tc>
          <w:tcPr>
            <w:tcW w:w="1060" w:type="dxa"/>
            <w:hideMark/>
          </w:tcPr>
          <w:p w:rsidR="0068162F" w:rsidRPr="00113A06" w:rsidRDefault="0068162F" w:rsidP="00113A06">
            <w:pPr>
              <w:jc w:val="center"/>
              <w:rPr>
                <w:b/>
                <w:color w:val="000000"/>
                <w:sz w:val="24"/>
                <w:szCs w:val="24"/>
              </w:rPr>
            </w:pPr>
            <w:r w:rsidRPr="00113A06">
              <w:rPr>
                <w:b/>
                <w:color w:val="000000"/>
                <w:sz w:val="24"/>
                <w:szCs w:val="24"/>
              </w:rPr>
              <w:t>11</w:t>
            </w:r>
          </w:p>
        </w:tc>
        <w:tc>
          <w:tcPr>
            <w:tcW w:w="1060" w:type="dxa"/>
            <w:hideMark/>
          </w:tcPr>
          <w:p w:rsidR="0068162F" w:rsidRPr="00113A06" w:rsidRDefault="0068162F" w:rsidP="00113A06">
            <w:pPr>
              <w:jc w:val="center"/>
              <w:rPr>
                <w:b/>
                <w:color w:val="000000"/>
                <w:sz w:val="24"/>
                <w:szCs w:val="24"/>
              </w:rPr>
            </w:pPr>
            <w:r w:rsidRPr="00113A06">
              <w:rPr>
                <w:b/>
                <w:color w:val="000000"/>
                <w:sz w:val="24"/>
                <w:szCs w:val="24"/>
              </w:rPr>
              <w:t>12</w:t>
            </w:r>
          </w:p>
        </w:tc>
      </w:tr>
      <w:tr w:rsidR="0068162F" w:rsidTr="00914914">
        <w:trPr>
          <w:trHeight w:val="690"/>
        </w:trPr>
        <w:tc>
          <w:tcPr>
            <w:tcW w:w="15389" w:type="dxa"/>
            <w:gridSpan w:val="14"/>
            <w:hideMark/>
          </w:tcPr>
          <w:p w:rsidR="0068162F" w:rsidRPr="00113A06" w:rsidRDefault="00113A06" w:rsidP="00113A06">
            <w:pPr>
              <w:jc w:val="center"/>
              <w:rPr>
                <w:b/>
                <w:bCs/>
                <w:color w:val="000000"/>
                <w:sz w:val="24"/>
                <w:szCs w:val="24"/>
              </w:rPr>
            </w:pPr>
            <w:proofErr w:type="gramStart"/>
            <w:r>
              <w:rPr>
                <w:b/>
                <w:bCs/>
                <w:color w:val="000000"/>
                <w:sz w:val="24"/>
                <w:szCs w:val="24"/>
              </w:rPr>
              <w:t>Цель «</w:t>
            </w:r>
            <w:r w:rsidR="0068162F" w:rsidRPr="00113A06">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r>
              <w:rPr>
                <w:b/>
                <w:bCs/>
                <w:color w:val="000000"/>
                <w:sz w:val="24"/>
                <w:szCs w:val="24"/>
              </w:rPr>
              <w:t>»</w:t>
            </w:r>
            <w:proofErr w:type="gramEnd"/>
          </w:p>
        </w:tc>
      </w:tr>
      <w:tr w:rsidR="0068162F" w:rsidTr="00914914">
        <w:trPr>
          <w:trHeight w:val="315"/>
        </w:trPr>
        <w:tc>
          <w:tcPr>
            <w:tcW w:w="15389" w:type="dxa"/>
            <w:gridSpan w:val="14"/>
            <w:hideMark/>
          </w:tcPr>
          <w:p w:rsidR="0068162F" w:rsidRPr="00113A06" w:rsidRDefault="0068162F" w:rsidP="00113A06">
            <w:pPr>
              <w:jc w:val="center"/>
              <w:rPr>
                <w:b/>
                <w:bCs/>
                <w:color w:val="000000"/>
                <w:sz w:val="24"/>
                <w:szCs w:val="24"/>
              </w:rPr>
            </w:pPr>
            <w:r w:rsidRPr="00113A06">
              <w:rPr>
                <w:b/>
                <w:bCs/>
                <w:color w:val="000000"/>
                <w:sz w:val="24"/>
                <w:szCs w:val="24"/>
              </w:rPr>
              <w:t>Подпрограмма I. «Градостроительная деятельность»</w:t>
            </w:r>
          </w:p>
        </w:tc>
      </w:tr>
      <w:tr w:rsidR="0068162F" w:rsidTr="00914914">
        <w:trPr>
          <w:trHeight w:val="315"/>
        </w:trPr>
        <w:tc>
          <w:tcPr>
            <w:tcW w:w="15389" w:type="dxa"/>
            <w:gridSpan w:val="14"/>
            <w:hideMark/>
          </w:tcPr>
          <w:p w:rsidR="0068162F" w:rsidRPr="00113A06" w:rsidRDefault="0068162F" w:rsidP="000A3C81">
            <w:pPr>
              <w:jc w:val="center"/>
              <w:rPr>
                <w:b/>
                <w:bCs/>
                <w:color w:val="000000"/>
                <w:sz w:val="24"/>
                <w:szCs w:val="24"/>
              </w:rPr>
            </w:pPr>
            <w:r w:rsidRPr="00113A06">
              <w:rPr>
                <w:b/>
                <w:bCs/>
                <w:color w:val="000000"/>
                <w:sz w:val="24"/>
                <w:szCs w:val="24"/>
              </w:rPr>
              <w:t>Задача 1</w:t>
            </w:r>
            <w:r w:rsidR="000A3C81">
              <w:rPr>
                <w:b/>
                <w:bCs/>
                <w:color w:val="000000"/>
                <w:sz w:val="24"/>
                <w:szCs w:val="24"/>
              </w:rPr>
              <w:t>.</w:t>
            </w:r>
            <w:r w:rsidRPr="00113A06">
              <w:rPr>
                <w:b/>
                <w:bCs/>
                <w:color w:val="000000"/>
                <w:sz w:val="24"/>
                <w:szCs w:val="24"/>
              </w:rPr>
              <w:t xml:space="preserve"> Подготовка документации по планировке территорий</w:t>
            </w: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1.1.1.</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 xml:space="preserve">Разработка </w:t>
            </w:r>
            <w:proofErr w:type="gramStart"/>
            <w:r>
              <w:rPr>
                <w:color w:val="000000"/>
                <w:sz w:val="24"/>
                <w:szCs w:val="24"/>
              </w:rPr>
              <w:t>проекта пл</w:t>
            </w:r>
            <w:r>
              <w:rPr>
                <w:color w:val="000000"/>
                <w:sz w:val="24"/>
                <w:szCs w:val="24"/>
              </w:rPr>
              <w:t>а</w:t>
            </w:r>
            <w:r>
              <w:rPr>
                <w:color w:val="000000"/>
                <w:sz w:val="24"/>
                <w:szCs w:val="24"/>
              </w:rPr>
              <w:t>нировки те</w:t>
            </w:r>
            <w:r>
              <w:rPr>
                <w:color w:val="000000"/>
                <w:sz w:val="24"/>
                <w:szCs w:val="24"/>
              </w:rPr>
              <w:t>р</w:t>
            </w:r>
            <w:r>
              <w:rPr>
                <w:color w:val="000000"/>
                <w:sz w:val="24"/>
                <w:szCs w:val="24"/>
              </w:rPr>
              <w:t>ритории п</w:t>
            </w:r>
            <w:r>
              <w:rPr>
                <w:color w:val="000000"/>
                <w:sz w:val="24"/>
                <w:szCs w:val="24"/>
              </w:rPr>
              <w:t>о</w:t>
            </w:r>
            <w:r>
              <w:rPr>
                <w:color w:val="000000"/>
                <w:sz w:val="24"/>
                <w:szCs w:val="24"/>
              </w:rPr>
              <w:t>селка</w:t>
            </w:r>
            <w:proofErr w:type="gramEnd"/>
            <w:r>
              <w:rPr>
                <w:color w:val="000000"/>
                <w:sz w:val="24"/>
                <w:szCs w:val="24"/>
              </w:rPr>
              <w:t xml:space="preserve"> </w:t>
            </w:r>
            <w:proofErr w:type="spellStart"/>
            <w:r>
              <w:rPr>
                <w:color w:val="000000"/>
                <w:sz w:val="24"/>
                <w:szCs w:val="24"/>
              </w:rPr>
              <w:t>Вахо</w:t>
            </w:r>
            <w:r>
              <w:rPr>
                <w:color w:val="000000"/>
                <w:sz w:val="24"/>
                <w:szCs w:val="24"/>
              </w:rPr>
              <w:t>в</w:t>
            </w:r>
            <w:r>
              <w:rPr>
                <w:color w:val="000000"/>
                <w:sz w:val="24"/>
                <w:szCs w:val="24"/>
              </w:rPr>
              <w:t>ск</w:t>
            </w:r>
            <w:r w:rsidR="007B0DD1">
              <w:rPr>
                <w:color w:val="000000"/>
                <w:sz w:val="24"/>
                <w:szCs w:val="24"/>
              </w:rPr>
              <w:t>а</w:t>
            </w:r>
            <w:proofErr w:type="spellEnd"/>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200,00</w:t>
            </w:r>
          </w:p>
        </w:tc>
        <w:tc>
          <w:tcPr>
            <w:tcW w:w="1415" w:type="dxa"/>
            <w:hideMark/>
          </w:tcPr>
          <w:p w:rsidR="0068162F" w:rsidRDefault="0068162F" w:rsidP="007513C5">
            <w:pPr>
              <w:jc w:val="center"/>
              <w:rPr>
                <w:color w:val="000000"/>
                <w:sz w:val="24"/>
                <w:szCs w:val="24"/>
              </w:rPr>
            </w:pPr>
            <w:r>
              <w:rPr>
                <w:color w:val="000000"/>
                <w:sz w:val="24"/>
                <w:szCs w:val="24"/>
              </w:rPr>
              <w:t>200,00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100,00</w:t>
            </w:r>
          </w:p>
        </w:tc>
        <w:tc>
          <w:tcPr>
            <w:tcW w:w="1415" w:type="dxa"/>
            <w:hideMark/>
          </w:tcPr>
          <w:p w:rsidR="0068162F" w:rsidRDefault="0068162F" w:rsidP="007513C5">
            <w:pPr>
              <w:jc w:val="center"/>
              <w:rPr>
                <w:color w:val="000000"/>
                <w:sz w:val="24"/>
                <w:szCs w:val="24"/>
              </w:rPr>
            </w:pPr>
            <w:r>
              <w:rPr>
                <w:color w:val="000000"/>
                <w:sz w:val="24"/>
                <w:szCs w:val="24"/>
              </w:rPr>
              <w:t>100,00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100,00</w:t>
            </w:r>
          </w:p>
        </w:tc>
        <w:tc>
          <w:tcPr>
            <w:tcW w:w="1415" w:type="dxa"/>
            <w:hideMark/>
          </w:tcPr>
          <w:p w:rsidR="0068162F" w:rsidRDefault="0068162F" w:rsidP="007513C5">
            <w:pPr>
              <w:jc w:val="center"/>
              <w:rPr>
                <w:color w:val="000000"/>
                <w:sz w:val="24"/>
                <w:szCs w:val="24"/>
              </w:rPr>
            </w:pPr>
            <w:r>
              <w:rPr>
                <w:color w:val="000000"/>
                <w:sz w:val="24"/>
                <w:szCs w:val="24"/>
              </w:rPr>
              <w:t>100,00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pPr>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1.1.2.</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 xml:space="preserve">Разработка </w:t>
            </w:r>
            <w:proofErr w:type="gramStart"/>
            <w:r>
              <w:rPr>
                <w:color w:val="000000"/>
                <w:sz w:val="24"/>
                <w:szCs w:val="24"/>
              </w:rPr>
              <w:t>проекта пл</w:t>
            </w:r>
            <w:r>
              <w:rPr>
                <w:color w:val="000000"/>
                <w:sz w:val="24"/>
                <w:szCs w:val="24"/>
              </w:rPr>
              <w:t>а</w:t>
            </w:r>
            <w:r>
              <w:rPr>
                <w:color w:val="000000"/>
                <w:sz w:val="24"/>
                <w:szCs w:val="24"/>
              </w:rPr>
              <w:t>нировки те</w:t>
            </w:r>
            <w:r>
              <w:rPr>
                <w:color w:val="000000"/>
                <w:sz w:val="24"/>
                <w:szCs w:val="24"/>
              </w:rPr>
              <w:t>р</w:t>
            </w:r>
            <w:r>
              <w:rPr>
                <w:color w:val="000000"/>
                <w:sz w:val="24"/>
                <w:szCs w:val="24"/>
              </w:rPr>
              <w:t>ритории п</w:t>
            </w:r>
            <w:r>
              <w:rPr>
                <w:color w:val="000000"/>
                <w:sz w:val="24"/>
                <w:szCs w:val="24"/>
              </w:rPr>
              <w:t>о</w:t>
            </w:r>
            <w:r>
              <w:rPr>
                <w:color w:val="000000"/>
                <w:sz w:val="24"/>
                <w:szCs w:val="24"/>
              </w:rPr>
              <w:t>селка Зайцева</w:t>
            </w:r>
            <w:proofErr w:type="gramEnd"/>
            <w:r>
              <w:rPr>
                <w:color w:val="000000"/>
                <w:sz w:val="24"/>
                <w:szCs w:val="24"/>
              </w:rPr>
              <w:t xml:space="preserve"> Речка</w:t>
            </w:r>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200,00</w:t>
            </w:r>
          </w:p>
        </w:tc>
        <w:tc>
          <w:tcPr>
            <w:tcW w:w="1415" w:type="dxa"/>
            <w:hideMark/>
          </w:tcPr>
          <w:p w:rsidR="0068162F" w:rsidRDefault="0068162F" w:rsidP="007513C5">
            <w:pPr>
              <w:jc w:val="center"/>
              <w:rPr>
                <w:color w:val="000000"/>
                <w:sz w:val="24"/>
                <w:szCs w:val="24"/>
              </w:rPr>
            </w:pPr>
            <w:r>
              <w:rPr>
                <w:color w:val="000000"/>
                <w:sz w:val="24"/>
                <w:szCs w:val="24"/>
              </w:rPr>
              <w:t>200,00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100,00</w:t>
            </w:r>
          </w:p>
        </w:tc>
        <w:tc>
          <w:tcPr>
            <w:tcW w:w="1415" w:type="dxa"/>
            <w:hideMark/>
          </w:tcPr>
          <w:p w:rsidR="0068162F" w:rsidRDefault="0068162F" w:rsidP="007513C5">
            <w:pPr>
              <w:jc w:val="center"/>
              <w:rPr>
                <w:color w:val="000000"/>
                <w:sz w:val="24"/>
                <w:szCs w:val="24"/>
              </w:rPr>
            </w:pPr>
            <w:r>
              <w:rPr>
                <w:color w:val="000000"/>
                <w:sz w:val="24"/>
                <w:szCs w:val="24"/>
              </w:rPr>
              <w:t>100,00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100,00</w:t>
            </w:r>
          </w:p>
        </w:tc>
        <w:tc>
          <w:tcPr>
            <w:tcW w:w="1415" w:type="dxa"/>
            <w:hideMark/>
          </w:tcPr>
          <w:p w:rsidR="0068162F" w:rsidRDefault="0068162F" w:rsidP="007513C5">
            <w:pPr>
              <w:jc w:val="center"/>
              <w:rPr>
                <w:color w:val="000000"/>
                <w:sz w:val="24"/>
                <w:szCs w:val="24"/>
              </w:rPr>
            </w:pPr>
            <w:r>
              <w:rPr>
                <w:color w:val="000000"/>
                <w:sz w:val="24"/>
                <w:szCs w:val="24"/>
              </w:rPr>
              <w:t>100,00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1.1.3.</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 xml:space="preserve">Разработка </w:t>
            </w:r>
            <w:proofErr w:type="gramStart"/>
            <w:r>
              <w:rPr>
                <w:color w:val="000000"/>
                <w:sz w:val="24"/>
                <w:szCs w:val="24"/>
              </w:rPr>
              <w:t>проекта пл</w:t>
            </w:r>
            <w:r>
              <w:rPr>
                <w:color w:val="000000"/>
                <w:sz w:val="24"/>
                <w:szCs w:val="24"/>
              </w:rPr>
              <w:t>а</w:t>
            </w:r>
            <w:r>
              <w:rPr>
                <w:color w:val="000000"/>
                <w:sz w:val="24"/>
                <w:szCs w:val="24"/>
              </w:rPr>
              <w:t>нировки те</w:t>
            </w:r>
            <w:r>
              <w:rPr>
                <w:color w:val="000000"/>
                <w:sz w:val="24"/>
                <w:szCs w:val="24"/>
              </w:rPr>
              <w:t>р</w:t>
            </w:r>
            <w:r>
              <w:rPr>
                <w:color w:val="000000"/>
                <w:sz w:val="24"/>
                <w:szCs w:val="24"/>
              </w:rPr>
              <w:t>ритории села</w:t>
            </w:r>
            <w:proofErr w:type="gramEnd"/>
            <w:r>
              <w:rPr>
                <w:color w:val="000000"/>
                <w:sz w:val="24"/>
                <w:szCs w:val="24"/>
              </w:rPr>
              <w:t xml:space="preserve"> Покур</w:t>
            </w:r>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150,00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150,00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150,00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r>
              <w:rPr>
                <w:color w:val="000000"/>
                <w:sz w:val="24"/>
                <w:szCs w:val="24"/>
              </w:rPr>
              <w:t>150,00</w:t>
            </w: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1.1.4.</w:t>
            </w:r>
          </w:p>
          <w:p w:rsidR="006D2B0F" w:rsidRDefault="006D2B0F">
            <w:pPr>
              <w:jc w:val="center"/>
              <w:rPr>
                <w:color w:val="000000"/>
                <w:sz w:val="24"/>
                <w:szCs w:val="24"/>
              </w:rPr>
            </w:pPr>
          </w:p>
          <w:p w:rsidR="006D2B0F" w:rsidRDefault="006D2B0F">
            <w:pPr>
              <w:jc w:val="center"/>
              <w:rPr>
                <w:color w:val="000000"/>
                <w:sz w:val="24"/>
                <w:szCs w:val="24"/>
              </w:rPr>
            </w:pPr>
          </w:p>
        </w:tc>
        <w:tc>
          <w:tcPr>
            <w:tcW w:w="1753" w:type="dxa"/>
            <w:gridSpan w:val="2"/>
            <w:vMerge w:val="restart"/>
            <w:hideMark/>
          </w:tcPr>
          <w:p w:rsidR="0068162F" w:rsidRDefault="0068162F" w:rsidP="006D2B0F">
            <w:pPr>
              <w:jc w:val="both"/>
              <w:rPr>
                <w:color w:val="000000"/>
                <w:sz w:val="24"/>
                <w:szCs w:val="24"/>
              </w:rPr>
            </w:pPr>
            <w:r>
              <w:rPr>
                <w:color w:val="000000"/>
                <w:sz w:val="24"/>
                <w:szCs w:val="24"/>
              </w:rPr>
              <w:lastRenderedPageBreak/>
              <w:t xml:space="preserve">Разработка </w:t>
            </w:r>
            <w:proofErr w:type="gramStart"/>
            <w:r>
              <w:rPr>
                <w:color w:val="000000"/>
                <w:sz w:val="24"/>
                <w:szCs w:val="24"/>
              </w:rPr>
              <w:t>проекта пл</w:t>
            </w:r>
            <w:r>
              <w:rPr>
                <w:color w:val="000000"/>
                <w:sz w:val="24"/>
                <w:szCs w:val="24"/>
              </w:rPr>
              <w:t>а</w:t>
            </w:r>
            <w:r>
              <w:rPr>
                <w:color w:val="000000"/>
                <w:sz w:val="24"/>
                <w:szCs w:val="24"/>
              </w:rPr>
              <w:lastRenderedPageBreak/>
              <w:t>нировки те</w:t>
            </w:r>
            <w:r>
              <w:rPr>
                <w:color w:val="000000"/>
                <w:sz w:val="24"/>
                <w:szCs w:val="24"/>
              </w:rPr>
              <w:t>р</w:t>
            </w:r>
            <w:r>
              <w:rPr>
                <w:color w:val="000000"/>
                <w:sz w:val="24"/>
                <w:szCs w:val="24"/>
              </w:rPr>
              <w:t>ритории села</w:t>
            </w:r>
            <w:proofErr w:type="gramEnd"/>
            <w:r>
              <w:rPr>
                <w:color w:val="000000"/>
                <w:sz w:val="24"/>
                <w:szCs w:val="24"/>
              </w:rPr>
              <w:t xml:space="preserve"> Охтеурье</w:t>
            </w:r>
          </w:p>
        </w:tc>
        <w:tc>
          <w:tcPr>
            <w:tcW w:w="1562" w:type="dxa"/>
            <w:vMerge w:val="restart"/>
            <w:hideMark/>
          </w:tcPr>
          <w:p w:rsidR="0068162F" w:rsidRDefault="0068162F" w:rsidP="006D2B0F">
            <w:pPr>
              <w:jc w:val="both"/>
              <w:rPr>
                <w:color w:val="000000"/>
                <w:sz w:val="24"/>
                <w:szCs w:val="24"/>
              </w:rPr>
            </w:pPr>
            <w:r>
              <w:rPr>
                <w:color w:val="000000"/>
                <w:sz w:val="24"/>
                <w:szCs w:val="24"/>
              </w:rPr>
              <w:lastRenderedPageBreak/>
              <w:t xml:space="preserve">управление архитектуры </w:t>
            </w:r>
            <w:r>
              <w:rPr>
                <w:color w:val="000000"/>
                <w:sz w:val="24"/>
                <w:szCs w:val="24"/>
              </w:rPr>
              <w:lastRenderedPageBreak/>
              <w:t>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150,00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150,00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 xml:space="preserve">федеральный </w:t>
            </w:r>
            <w:r>
              <w:rPr>
                <w:color w:val="000000"/>
                <w:sz w:val="24"/>
                <w:szCs w:val="24"/>
              </w:rPr>
              <w:lastRenderedPageBreak/>
              <w:t>бюджет</w:t>
            </w:r>
          </w:p>
        </w:tc>
        <w:tc>
          <w:tcPr>
            <w:tcW w:w="1420" w:type="dxa"/>
            <w:hideMark/>
          </w:tcPr>
          <w:p w:rsidR="0068162F" w:rsidRDefault="0068162F" w:rsidP="007513C5">
            <w:pPr>
              <w:jc w:val="center"/>
              <w:rPr>
                <w:color w:val="000000"/>
                <w:sz w:val="24"/>
                <w:szCs w:val="24"/>
              </w:rPr>
            </w:pPr>
            <w:r>
              <w:rPr>
                <w:color w:val="000000"/>
                <w:sz w:val="24"/>
                <w:szCs w:val="24"/>
              </w:rPr>
              <w:lastRenderedPageBreak/>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150,00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r>
              <w:rPr>
                <w:color w:val="000000"/>
                <w:sz w:val="24"/>
                <w:szCs w:val="24"/>
              </w:rPr>
              <w:t>150,00</w:t>
            </w: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1.1.5.</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 xml:space="preserve">Разработка </w:t>
            </w:r>
            <w:proofErr w:type="gramStart"/>
            <w:r>
              <w:rPr>
                <w:color w:val="000000"/>
                <w:sz w:val="24"/>
                <w:szCs w:val="24"/>
              </w:rPr>
              <w:t>проекта пл</w:t>
            </w:r>
            <w:r>
              <w:rPr>
                <w:color w:val="000000"/>
                <w:sz w:val="24"/>
                <w:szCs w:val="24"/>
              </w:rPr>
              <w:t>а</w:t>
            </w:r>
            <w:r>
              <w:rPr>
                <w:color w:val="000000"/>
                <w:sz w:val="24"/>
                <w:szCs w:val="24"/>
              </w:rPr>
              <w:t>нировки те</w:t>
            </w:r>
            <w:r>
              <w:rPr>
                <w:color w:val="000000"/>
                <w:sz w:val="24"/>
                <w:szCs w:val="24"/>
              </w:rPr>
              <w:t>р</w:t>
            </w:r>
            <w:r>
              <w:rPr>
                <w:color w:val="000000"/>
                <w:sz w:val="24"/>
                <w:szCs w:val="24"/>
              </w:rPr>
              <w:t>ритории п</w:t>
            </w:r>
            <w:r>
              <w:rPr>
                <w:color w:val="000000"/>
                <w:sz w:val="24"/>
                <w:szCs w:val="24"/>
              </w:rPr>
              <w:t>о</w:t>
            </w:r>
            <w:r>
              <w:rPr>
                <w:color w:val="000000"/>
                <w:sz w:val="24"/>
                <w:szCs w:val="24"/>
              </w:rPr>
              <w:t>селка</w:t>
            </w:r>
            <w:proofErr w:type="gramEnd"/>
            <w:r>
              <w:rPr>
                <w:color w:val="000000"/>
                <w:sz w:val="24"/>
                <w:szCs w:val="24"/>
              </w:rPr>
              <w:t xml:space="preserve"> </w:t>
            </w:r>
            <w:proofErr w:type="spellStart"/>
            <w:r>
              <w:rPr>
                <w:color w:val="000000"/>
                <w:sz w:val="24"/>
                <w:szCs w:val="24"/>
              </w:rPr>
              <w:t>Аган</w:t>
            </w:r>
            <w:r w:rsidR="004232E3">
              <w:rPr>
                <w:color w:val="000000"/>
                <w:sz w:val="24"/>
                <w:szCs w:val="24"/>
              </w:rPr>
              <w:t>а</w:t>
            </w:r>
            <w:proofErr w:type="spellEnd"/>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100,00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100,00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100,00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r>
              <w:rPr>
                <w:color w:val="000000"/>
                <w:sz w:val="24"/>
                <w:szCs w:val="24"/>
              </w:rPr>
              <w:t>100,00</w:t>
            </w: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1.1.6.</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Разработка проектов пл</w:t>
            </w:r>
            <w:r>
              <w:rPr>
                <w:color w:val="000000"/>
                <w:sz w:val="24"/>
                <w:szCs w:val="24"/>
              </w:rPr>
              <w:t>а</w:t>
            </w:r>
            <w:r>
              <w:rPr>
                <w:color w:val="000000"/>
                <w:sz w:val="24"/>
                <w:szCs w:val="24"/>
              </w:rPr>
              <w:t>нировки те</w:t>
            </w:r>
            <w:r>
              <w:rPr>
                <w:color w:val="000000"/>
                <w:sz w:val="24"/>
                <w:szCs w:val="24"/>
              </w:rPr>
              <w:t>р</w:t>
            </w:r>
            <w:r>
              <w:rPr>
                <w:color w:val="000000"/>
                <w:sz w:val="24"/>
                <w:szCs w:val="24"/>
              </w:rPr>
              <w:t xml:space="preserve">ритории </w:t>
            </w:r>
            <w:proofErr w:type="spellStart"/>
            <w:r>
              <w:rPr>
                <w:color w:val="000000"/>
                <w:sz w:val="24"/>
                <w:szCs w:val="24"/>
              </w:rPr>
              <w:t>этно-туристическ</w:t>
            </w:r>
            <w:r>
              <w:rPr>
                <w:color w:val="000000"/>
                <w:sz w:val="24"/>
                <w:szCs w:val="24"/>
              </w:rPr>
              <w:t>о</w:t>
            </w:r>
            <w:r>
              <w:rPr>
                <w:color w:val="000000"/>
                <w:sz w:val="24"/>
                <w:szCs w:val="24"/>
              </w:rPr>
              <w:t>го</w:t>
            </w:r>
            <w:proofErr w:type="spellEnd"/>
            <w:r>
              <w:rPr>
                <w:color w:val="000000"/>
                <w:sz w:val="24"/>
                <w:szCs w:val="24"/>
              </w:rPr>
              <w:t xml:space="preserve"> комплекса на межселе</w:t>
            </w:r>
            <w:r>
              <w:rPr>
                <w:color w:val="000000"/>
                <w:sz w:val="24"/>
                <w:szCs w:val="24"/>
              </w:rPr>
              <w:t>н</w:t>
            </w:r>
            <w:r>
              <w:rPr>
                <w:color w:val="000000"/>
                <w:sz w:val="24"/>
                <w:szCs w:val="24"/>
              </w:rPr>
              <w:t>ной террит</w:t>
            </w:r>
            <w:r>
              <w:rPr>
                <w:color w:val="000000"/>
                <w:sz w:val="24"/>
                <w:szCs w:val="24"/>
              </w:rPr>
              <w:t>о</w:t>
            </w:r>
            <w:r>
              <w:rPr>
                <w:color w:val="000000"/>
                <w:sz w:val="24"/>
                <w:szCs w:val="24"/>
              </w:rPr>
              <w:lastRenderedPageBreak/>
              <w:t>рии</w:t>
            </w:r>
          </w:p>
        </w:tc>
        <w:tc>
          <w:tcPr>
            <w:tcW w:w="1562" w:type="dxa"/>
            <w:vMerge w:val="restart"/>
            <w:hideMark/>
          </w:tcPr>
          <w:p w:rsidR="0068162F" w:rsidRDefault="0068162F" w:rsidP="006D2B0F">
            <w:pPr>
              <w:jc w:val="both"/>
              <w:rPr>
                <w:color w:val="000000"/>
                <w:sz w:val="24"/>
                <w:szCs w:val="24"/>
              </w:rPr>
            </w:pPr>
            <w:r>
              <w:rPr>
                <w:color w:val="000000"/>
                <w:sz w:val="24"/>
                <w:szCs w:val="24"/>
              </w:rPr>
              <w:lastRenderedPageBreak/>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30,00</w:t>
            </w:r>
          </w:p>
        </w:tc>
        <w:tc>
          <w:tcPr>
            <w:tcW w:w="1415" w:type="dxa"/>
            <w:hideMark/>
          </w:tcPr>
          <w:p w:rsidR="0068162F" w:rsidRDefault="0068162F" w:rsidP="007513C5">
            <w:pPr>
              <w:jc w:val="center"/>
              <w:rPr>
                <w:color w:val="000000"/>
                <w:sz w:val="24"/>
                <w:szCs w:val="24"/>
              </w:rPr>
            </w:pPr>
            <w:r>
              <w:rPr>
                <w:color w:val="000000"/>
                <w:sz w:val="24"/>
                <w:szCs w:val="24"/>
              </w:rPr>
              <w:t>30,00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15,00</w:t>
            </w:r>
          </w:p>
        </w:tc>
        <w:tc>
          <w:tcPr>
            <w:tcW w:w="1415" w:type="dxa"/>
            <w:hideMark/>
          </w:tcPr>
          <w:p w:rsidR="0068162F" w:rsidRDefault="0068162F" w:rsidP="007513C5">
            <w:pPr>
              <w:jc w:val="center"/>
              <w:rPr>
                <w:color w:val="000000"/>
                <w:sz w:val="24"/>
                <w:szCs w:val="24"/>
              </w:rPr>
            </w:pPr>
            <w:r>
              <w:rPr>
                <w:color w:val="000000"/>
                <w:sz w:val="24"/>
                <w:szCs w:val="24"/>
              </w:rPr>
              <w:t>15,00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15,00</w:t>
            </w:r>
          </w:p>
        </w:tc>
        <w:tc>
          <w:tcPr>
            <w:tcW w:w="1415" w:type="dxa"/>
            <w:hideMark/>
          </w:tcPr>
          <w:p w:rsidR="0068162F" w:rsidRDefault="0068162F" w:rsidP="007513C5">
            <w:pPr>
              <w:jc w:val="center"/>
              <w:rPr>
                <w:sz w:val="24"/>
                <w:szCs w:val="24"/>
              </w:rPr>
            </w:pPr>
            <w:r>
              <w:rPr>
                <w:sz w:val="24"/>
                <w:szCs w:val="24"/>
              </w:rPr>
              <w:t>15,00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lastRenderedPageBreak/>
              <w:t>1.1.7.</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Разработка проектов пл</w:t>
            </w:r>
            <w:r>
              <w:rPr>
                <w:color w:val="000000"/>
                <w:sz w:val="24"/>
                <w:szCs w:val="24"/>
              </w:rPr>
              <w:t>а</w:t>
            </w:r>
            <w:r>
              <w:rPr>
                <w:color w:val="000000"/>
                <w:sz w:val="24"/>
                <w:szCs w:val="24"/>
              </w:rPr>
              <w:t>нировки для межселенных территорий, в том числе прочие</w:t>
            </w:r>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2 400,00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400,00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2 400,00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400,00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D2B0F" w:rsidTr="006D2B0F">
        <w:trPr>
          <w:trHeight w:val="315"/>
        </w:trPr>
        <w:tc>
          <w:tcPr>
            <w:tcW w:w="4132" w:type="dxa"/>
            <w:gridSpan w:val="5"/>
            <w:vMerge w:val="restart"/>
            <w:hideMark/>
          </w:tcPr>
          <w:p w:rsidR="006D2B0F" w:rsidRDefault="006D2B0F" w:rsidP="006D2B0F">
            <w:pPr>
              <w:jc w:val="both"/>
              <w:rPr>
                <w:color w:val="000000"/>
                <w:sz w:val="24"/>
                <w:szCs w:val="24"/>
              </w:rPr>
            </w:pPr>
            <w:r>
              <w:rPr>
                <w:color w:val="000000"/>
                <w:sz w:val="24"/>
                <w:szCs w:val="24"/>
              </w:rPr>
              <w:t>Итого по задаче 1</w:t>
            </w:r>
          </w:p>
          <w:p w:rsidR="006D2B0F" w:rsidRDefault="006D2B0F">
            <w:pPr>
              <w:jc w:val="center"/>
              <w:rPr>
                <w:color w:val="000000"/>
                <w:sz w:val="24"/>
                <w:szCs w:val="24"/>
              </w:rPr>
            </w:pPr>
            <w:r>
              <w:rPr>
                <w:color w:val="000000"/>
                <w:sz w:val="24"/>
                <w:szCs w:val="24"/>
              </w:rPr>
              <w:t> </w:t>
            </w:r>
          </w:p>
        </w:tc>
        <w:tc>
          <w:tcPr>
            <w:tcW w:w="1846" w:type="dxa"/>
            <w:hideMark/>
          </w:tcPr>
          <w:p w:rsidR="006D2B0F" w:rsidRDefault="006D2B0F" w:rsidP="006D2B0F">
            <w:pPr>
              <w:jc w:val="both"/>
              <w:rPr>
                <w:color w:val="000000"/>
                <w:sz w:val="24"/>
                <w:szCs w:val="24"/>
              </w:rPr>
            </w:pPr>
            <w:r>
              <w:rPr>
                <w:color w:val="000000"/>
                <w:sz w:val="24"/>
                <w:szCs w:val="24"/>
              </w:rPr>
              <w:t>всего</w:t>
            </w:r>
          </w:p>
        </w:tc>
        <w:tc>
          <w:tcPr>
            <w:tcW w:w="1420" w:type="dxa"/>
            <w:hideMark/>
          </w:tcPr>
          <w:p w:rsidR="006D2B0F" w:rsidRDefault="006D2B0F" w:rsidP="007513C5">
            <w:pPr>
              <w:jc w:val="center"/>
              <w:rPr>
                <w:color w:val="000000"/>
                <w:sz w:val="24"/>
                <w:szCs w:val="24"/>
              </w:rPr>
            </w:pPr>
            <w:r>
              <w:rPr>
                <w:color w:val="000000"/>
                <w:sz w:val="24"/>
                <w:szCs w:val="24"/>
              </w:rPr>
              <w:t>3 230,00</w:t>
            </w:r>
          </w:p>
        </w:tc>
        <w:tc>
          <w:tcPr>
            <w:tcW w:w="1415" w:type="dxa"/>
            <w:hideMark/>
          </w:tcPr>
          <w:p w:rsidR="006D2B0F" w:rsidRDefault="006D2B0F" w:rsidP="007513C5">
            <w:pPr>
              <w:jc w:val="center"/>
              <w:rPr>
                <w:color w:val="000000"/>
                <w:sz w:val="24"/>
                <w:szCs w:val="24"/>
              </w:rPr>
            </w:pPr>
            <w:r>
              <w:rPr>
                <w:color w:val="000000"/>
                <w:sz w:val="24"/>
                <w:szCs w:val="24"/>
              </w:rPr>
              <w:t>430,00</w:t>
            </w:r>
          </w:p>
        </w:tc>
        <w:tc>
          <w:tcPr>
            <w:tcW w:w="1273" w:type="dxa"/>
            <w:hideMark/>
          </w:tcPr>
          <w:p w:rsidR="006D2B0F" w:rsidRDefault="006D2B0F" w:rsidP="007513C5">
            <w:pPr>
              <w:jc w:val="center"/>
              <w:rPr>
                <w:color w:val="000000"/>
                <w:sz w:val="24"/>
                <w:szCs w:val="24"/>
              </w:rPr>
            </w:pPr>
            <w:r>
              <w:rPr>
                <w:color w:val="000000"/>
                <w:sz w:val="24"/>
                <w:szCs w:val="24"/>
              </w:rPr>
              <w:t>400,00</w:t>
            </w:r>
          </w:p>
        </w:tc>
        <w:tc>
          <w:tcPr>
            <w:tcW w:w="1063" w:type="dxa"/>
            <w:hideMark/>
          </w:tcPr>
          <w:p w:rsidR="006D2B0F" w:rsidRDefault="006D2B0F" w:rsidP="007513C5">
            <w:pPr>
              <w:jc w:val="center"/>
              <w:rPr>
                <w:color w:val="000000"/>
                <w:sz w:val="24"/>
                <w:szCs w:val="24"/>
              </w:rPr>
            </w:pPr>
            <w:r>
              <w:rPr>
                <w:color w:val="000000"/>
                <w:sz w:val="24"/>
                <w:szCs w:val="24"/>
              </w:rPr>
              <w:t>400,00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федеральный бюджет</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D2B0F" w:rsidRDefault="006D2B0F" w:rsidP="007513C5">
            <w:pPr>
              <w:jc w:val="center"/>
              <w:rPr>
                <w:color w:val="000000"/>
                <w:sz w:val="24"/>
                <w:szCs w:val="24"/>
              </w:rPr>
            </w:pPr>
            <w:r>
              <w:rPr>
                <w:color w:val="000000"/>
                <w:sz w:val="24"/>
                <w:szCs w:val="24"/>
              </w:rPr>
              <w:t>215,00</w:t>
            </w:r>
          </w:p>
        </w:tc>
        <w:tc>
          <w:tcPr>
            <w:tcW w:w="1415" w:type="dxa"/>
            <w:hideMark/>
          </w:tcPr>
          <w:p w:rsidR="006D2B0F" w:rsidRDefault="006D2B0F" w:rsidP="007513C5">
            <w:pPr>
              <w:jc w:val="center"/>
              <w:rPr>
                <w:color w:val="000000"/>
                <w:sz w:val="24"/>
                <w:szCs w:val="24"/>
              </w:rPr>
            </w:pPr>
            <w:r>
              <w:rPr>
                <w:color w:val="000000"/>
                <w:sz w:val="24"/>
                <w:szCs w:val="24"/>
              </w:rPr>
              <w:t>215,00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района</w:t>
            </w:r>
          </w:p>
        </w:tc>
        <w:tc>
          <w:tcPr>
            <w:tcW w:w="1420" w:type="dxa"/>
            <w:hideMark/>
          </w:tcPr>
          <w:p w:rsidR="006D2B0F" w:rsidRDefault="006D2B0F" w:rsidP="007513C5">
            <w:pPr>
              <w:jc w:val="center"/>
              <w:rPr>
                <w:color w:val="000000"/>
                <w:sz w:val="24"/>
                <w:szCs w:val="24"/>
              </w:rPr>
            </w:pPr>
            <w:r>
              <w:rPr>
                <w:color w:val="000000"/>
                <w:sz w:val="24"/>
                <w:szCs w:val="24"/>
              </w:rPr>
              <w:t>3 015,00</w:t>
            </w:r>
          </w:p>
        </w:tc>
        <w:tc>
          <w:tcPr>
            <w:tcW w:w="1415" w:type="dxa"/>
            <w:hideMark/>
          </w:tcPr>
          <w:p w:rsidR="006D2B0F" w:rsidRDefault="006D2B0F" w:rsidP="007513C5">
            <w:pPr>
              <w:jc w:val="center"/>
              <w:rPr>
                <w:color w:val="000000"/>
                <w:sz w:val="24"/>
                <w:szCs w:val="24"/>
              </w:rPr>
            </w:pPr>
            <w:r>
              <w:rPr>
                <w:color w:val="000000"/>
                <w:sz w:val="24"/>
                <w:szCs w:val="24"/>
              </w:rPr>
              <w:t>215,00</w:t>
            </w:r>
          </w:p>
        </w:tc>
        <w:tc>
          <w:tcPr>
            <w:tcW w:w="1273" w:type="dxa"/>
            <w:hideMark/>
          </w:tcPr>
          <w:p w:rsidR="006D2B0F" w:rsidRDefault="006D2B0F" w:rsidP="007513C5">
            <w:pPr>
              <w:jc w:val="center"/>
              <w:rPr>
                <w:color w:val="000000"/>
                <w:sz w:val="24"/>
                <w:szCs w:val="24"/>
              </w:rPr>
            </w:pPr>
            <w:r>
              <w:rPr>
                <w:color w:val="000000"/>
                <w:sz w:val="24"/>
                <w:szCs w:val="24"/>
              </w:rPr>
              <w:t>400,00</w:t>
            </w:r>
          </w:p>
        </w:tc>
        <w:tc>
          <w:tcPr>
            <w:tcW w:w="1063" w:type="dxa"/>
            <w:hideMark/>
          </w:tcPr>
          <w:p w:rsidR="006D2B0F" w:rsidRDefault="006D2B0F" w:rsidP="007513C5">
            <w:pPr>
              <w:jc w:val="center"/>
              <w:rPr>
                <w:color w:val="000000"/>
                <w:sz w:val="24"/>
                <w:szCs w:val="24"/>
              </w:rPr>
            </w:pPr>
            <w:r>
              <w:rPr>
                <w:color w:val="000000"/>
                <w:sz w:val="24"/>
                <w:szCs w:val="24"/>
              </w:rPr>
              <w:t>400,00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630"/>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Задача 2</w:t>
            </w:r>
            <w:r w:rsidR="006D2B0F">
              <w:rPr>
                <w:b/>
                <w:bCs/>
                <w:color w:val="000000"/>
                <w:sz w:val="24"/>
                <w:szCs w:val="24"/>
              </w:rPr>
              <w:t xml:space="preserve">. </w:t>
            </w:r>
            <w:r>
              <w:rPr>
                <w:b/>
                <w:bCs/>
                <w:color w:val="000000"/>
                <w:sz w:val="24"/>
                <w:szCs w:val="24"/>
              </w:rPr>
              <w:t>Внесение изменений в градостроительную документацию</w:t>
            </w: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1.2.1.</w:t>
            </w:r>
          </w:p>
          <w:p w:rsidR="006D2B0F" w:rsidRDefault="006D2B0F">
            <w:pPr>
              <w:jc w:val="center"/>
              <w:rPr>
                <w:color w:val="000000"/>
                <w:sz w:val="24"/>
                <w:szCs w:val="24"/>
              </w:rPr>
            </w:pPr>
          </w:p>
        </w:tc>
        <w:tc>
          <w:tcPr>
            <w:tcW w:w="1753" w:type="dxa"/>
            <w:gridSpan w:val="2"/>
            <w:vMerge w:val="restart"/>
            <w:hideMark/>
          </w:tcPr>
          <w:p w:rsidR="0068162F" w:rsidRDefault="0068162F" w:rsidP="006D2B0F">
            <w:pPr>
              <w:jc w:val="both"/>
              <w:rPr>
                <w:color w:val="000000"/>
                <w:sz w:val="24"/>
                <w:szCs w:val="24"/>
              </w:rPr>
            </w:pPr>
            <w:r>
              <w:rPr>
                <w:color w:val="000000"/>
                <w:sz w:val="24"/>
                <w:szCs w:val="24"/>
              </w:rPr>
              <w:lastRenderedPageBreak/>
              <w:t>Внесение и</w:t>
            </w:r>
            <w:r>
              <w:rPr>
                <w:color w:val="000000"/>
                <w:sz w:val="24"/>
                <w:szCs w:val="24"/>
              </w:rPr>
              <w:t>з</w:t>
            </w:r>
            <w:r>
              <w:rPr>
                <w:color w:val="000000"/>
                <w:sz w:val="24"/>
                <w:szCs w:val="24"/>
              </w:rPr>
              <w:lastRenderedPageBreak/>
              <w:t>менений в градостро</w:t>
            </w:r>
            <w:r>
              <w:rPr>
                <w:color w:val="000000"/>
                <w:sz w:val="24"/>
                <w:szCs w:val="24"/>
              </w:rPr>
              <w:t>и</w:t>
            </w:r>
            <w:r>
              <w:rPr>
                <w:color w:val="000000"/>
                <w:sz w:val="24"/>
                <w:szCs w:val="24"/>
              </w:rPr>
              <w:t>тельную д</w:t>
            </w:r>
            <w:r>
              <w:rPr>
                <w:color w:val="000000"/>
                <w:sz w:val="24"/>
                <w:szCs w:val="24"/>
              </w:rPr>
              <w:t>о</w:t>
            </w:r>
            <w:r>
              <w:rPr>
                <w:color w:val="000000"/>
                <w:sz w:val="24"/>
                <w:szCs w:val="24"/>
              </w:rPr>
              <w:t>кументацию сельского п</w:t>
            </w:r>
            <w:r>
              <w:rPr>
                <w:color w:val="000000"/>
                <w:sz w:val="24"/>
                <w:szCs w:val="24"/>
              </w:rPr>
              <w:t>о</w:t>
            </w:r>
            <w:r>
              <w:rPr>
                <w:color w:val="000000"/>
                <w:sz w:val="24"/>
                <w:szCs w:val="24"/>
              </w:rPr>
              <w:t>селения За</w:t>
            </w:r>
            <w:r>
              <w:rPr>
                <w:color w:val="000000"/>
                <w:sz w:val="24"/>
                <w:szCs w:val="24"/>
              </w:rPr>
              <w:t>й</w:t>
            </w:r>
            <w:r>
              <w:rPr>
                <w:color w:val="000000"/>
                <w:sz w:val="24"/>
                <w:szCs w:val="24"/>
              </w:rPr>
              <w:t>цева Речка</w:t>
            </w:r>
          </w:p>
        </w:tc>
        <w:tc>
          <w:tcPr>
            <w:tcW w:w="1562" w:type="dxa"/>
            <w:vMerge w:val="restart"/>
            <w:hideMark/>
          </w:tcPr>
          <w:p w:rsidR="0068162F" w:rsidRDefault="0068162F" w:rsidP="006D2B0F">
            <w:pPr>
              <w:jc w:val="both"/>
              <w:rPr>
                <w:color w:val="000000"/>
                <w:sz w:val="24"/>
                <w:szCs w:val="24"/>
              </w:rPr>
            </w:pPr>
            <w:r>
              <w:rPr>
                <w:color w:val="000000"/>
                <w:sz w:val="24"/>
                <w:szCs w:val="24"/>
              </w:rPr>
              <w:lastRenderedPageBreak/>
              <w:t xml:space="preserve">управление </w:t>
            </w:r>
            <w:r>
              <w:rPr>
                <w:color w:val="000000"/>
                <w:sz w:val="24"/>
                <w:szCs w:val="24"/>
              </w:rPr>
              <w:lastRenderedPageBreak/>
              <w:t>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150,00</w:t>
            </w:r>
          </w:p>
        </w:tc>
        <w:tc>
          <w:tcPr>
            <w:tcW w:w="1415" w:type="dxa"/>
            <w:hideMark/>
          </w:tcPr>
          <w:p w:rsidR="0068162F" w:rsidRDefault="0068162F" w:rsidP="007513C5">
            <w:pPr>
              <w:jc w:val="center"/>
              <w:rPr>
                <w:color w:val="000000"/>
                <w:sz w:val="24"/>
                <w:szCs w:val="24"/>
              </w:rPr>
            </w:pPr>
            <w:r>
              <w:rPr>
                <w:color w:val="000000"/>
                <w:sz w:val="24"/>
                <w:szCs w:val="24"/>
              </w:rPr>
              <w:t>150,00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75,00</w:t>
            </w:r>
          </w:p>
        </w:tc>
        <w:tc>
          <w:tcPr>
            <w:tcW w:w="1415" w:type="dxa"/>
            <w:hideMark/>
          </w:tcPr>
          <w:p w:rsidR="0068162F" w:rsidRDefault="0068162F" w:rsidP="007513C5">
            <w:pPr>
              <w:jc w:val="center"/>
              <w:rPr>
                <w:color w:val="000000"/>
                <w:sz w:val="24"/>
                <w:szCs w:val="24"/>
              </w:rPr>
            </w:pPr>
            <w:r>
              <w:rPr>
                <w:color w:val="000000"/>
                <w:sz w:val="24"/>
                <w:szCs w:val="24"/>
              </w:rPr>
              <w:t>75,00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75,00</w:t>
            </w:r>
          </w:p>
        </w:tc>
        <w:tc>
          <w:tcPr>
            <w:tcW w:w="1415" w:type="dxa"/>
            <w:hideMark/>
          </w:tcPr>
          <w:p w:rsidR="0068162F" w:rsidRDefault="0068162F" w:rsidP="007513C5">
            <w:pPr>
              <w:jc w:val="center"/>
              <w:rPr>
                <w:color w:val="000000"/>
                <w:sz w:val="24"/>
                <w:szCs w:val="24"/>
              </w:rPr>
            </w:pPr>
            <w:r>
              <w:rPr>
                <w:color w:val="000000"/>
                <w:sz w:val="24"/>
                <w:szCs w:val="24"/>
              </w:rPr>
              <w:t>75,00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1.2.2.</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Внесение и</w:t>
            </w:r>
            <w:r>
              <w:rPr>
                <w:color w:val="000000"/>
                <w:sz w:val="24"/>
                <w:szCs w:val="24"/>
              </w:rPr>
              <w:t>з</w:t>
            </w:r>
            <w:r>
              <w:rPr>
                <w:color w:val="000000"/>
                <w:sz w:val="24"/>
                <w:szCs w:val="24"/>
              </w:rPr>
              <w:t>менений в градостро</w:t>
            </w:r>
            <w:r>
              <w:rPr>
                <w:color w:val="000000"/>
                <w:sz w:val="24"/>
                <w:szCs w:val="24"/>
              </w:rPr>
              <w:t>и</w:t>
            </w:r>
            <w:r>
              <w:rPr>
                <w:color w:val="000000"/>
                <w:sz w:val="24"/>
                <w:szCs w:val="24"/>
              </w:rPr>
              <w:t>тельную д</w:t>
            </w:r>
            <w:r>
              <w:rPr>
                <w:color w:val="000000"/>
                <w:sz w:val="24"/>
                <w:szCs w:val="24"/>
              </w:rPr>
              <w:t>о</w:t>
            </w:r>
            <w:r>
              <w:rPr>
                <w:color w:val="000000"/>
                <w:sz w:val="24"/>
                <w:szCs w:val="24"/>
              </w:rPr>
              <w:t>кументацию сельского п</w:t>
            </w:r>
            <w:r>
              <w:rPr>
                <w:color w:val="000000"/>
                <w:sz w:val="24"/>
                <w:szCs w:val="24"/>
              </w:rPr>
              <w:t>о</w:t>
            </w:r>
            <w:r>
              <w:rPr>
                <w:color w:val="000000"/>
                <w:sz w:val="24"/>
                <w:szCs w:val="24"/>
              </w:rPr>
              <w:t>селения В</w:t>
            </w:r>
            <w:r>
              <w:rPr>
                <w:color w:val="000000"/>
                <w:sz w:val="24"/>
                <w:szCs w:val="24"/>
              </w:rPr>
              <w:t>а</w:t>
            </w:r>
            <w:r>
              <w:rPr>
                <w:color w:val="000000"/>
                <w:sz w:val="24"/>
                <w:szCs w:val="24"/>
              </w:rPr>
              <w:t>ховск</w:t>
            </w:r>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190,00</w:t>
            </w:r>
          </w:p>
        </w:tc>
        <w:tc>
          <w:tcPr>
            <w:tcW w:w="1415" w:type="dxa"/>
            <w:hideMark/>
          </w:tcPr>
          <w:p w:rsidR="0068162F" w:rsidRDefault="0068162F" w:rsidP="007513C5">
            <w:pPr>
              <w:jc w:val="center"/>
              <w:rPr>
                <w:color w:val="000000"/>
                <w:sz w:val="24"/>
                <w:szCs w:val="24"/>
              </w:rPr>
            </w:pPr>
            <w:r>
              <w:rPr>
                <w:color w:val="000000"/>
                <w:sz w:val="24"/>
                <w:szCs w:val="24"/>
              </w:rPr>
              <w:t>190,00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95,00</w:t>
            </w:r>
          </w:p>
        </w:tc>
        <w:tc>
          <w:tcPr>
            <w:tcW w:w="1415" w:type="dxa"/>
            <w:hideMark/>
          </w:tcPr>
          <w:p w:rsidR="0068162F" w:rsidRDefault="0068162F" w:rsidP="007513C5">
            <w:pPr>
              <w:jc w:val="center"/>
              <w:rPr>
                <w:color w:val="000000"/>
                <w:sz w:val="24"/>
                <w:szCs w:val="24"/>
              </w:rPr>
            </w:pPr>
            <w:r>
              <w:rPr>
                <w:color w:val="000000"/>
                <w:sz w:val="24"/>
                <w:szCs w:val="24"/>
              </w:rPr>
              <w:t>95,00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95,00</w:t>
            </w:r>
          </w:p>
        </w:tc>
        <w:tc>
          <w:tcPr>
            <w:tcW w:w="1415" w:type="dxa"/>
            <w:hideMark/>
          </w:tcPr>
          <w:p w:rsidR="0068162F" w:rsidRDefault="0068162F" w:rsidP="007513C5">
            <w:pPr>
              <w:jc w:val="center"/>
              <w:rPr>
                <w:color w:val="000000"/>
                <w:sz w:val="24"/>
                <w:szCs w:val="24"/>
              </w:rPr>
            </w:pPr>
            <w:r>
              <w:rPr>
                <w:color w:val="000000"/>
                <w:sz w:val="24"/>
                <w:szCs w:val="24"/>
              </w:rPr>
              <w:t>95,00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1.2.3.</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Внесение и</w:t>
            </w:r>
            <w:r>
              <w:rPr>
                <w:color w:val="000000"/>
                <w:sz w:val="24"/>
                <w:szCs w:val="24"/>
              </w:rPr>
              <w:t>з</w:t>
            </w:r>
            <w:r>
              <w:rPr>
                <w:color w:val="000000"/>
                <w:sz w:val="24"/>
                <w:szCs w:val="24"/>
              </w:rPr>
              <w:t>менений в градостро</w:t>
            </w:r>
            <w:r>
              <w:rPr>
                <w:color w:val="000000"/>
                <w:sz w:val="24"/>
                <w:szCs w:val="24"/>
              </w:rPr>
              <w:t>и</w:t>
            </w:r>
            <w:r>
              <w:rPr>
                <w:color w:val="000000"/>
                <w:sz w:val="24"/>
                <w:szCs w:val="24"/>
              </w:rPr>
              <w:t>тельную д</w:t>
            </w:r>
            <w:r>
              <w:rPr>
                <w:color w:val="000000"/>
                <w:sz w:val="24"/>
                <w:szCs w:val="24"/>
              </w:rPr>
              <w:t>о</w:t>
            </w:r>
            <w:r w:rsidR="004232E3">
              <w:rPr>
                <w:color w:val="000000"/>
                <w:sz w:val="24"/>
                <w:szCs w:val="24"/>
              </w:rPr>
              <w:t>кументацию</w:t>
            </w:r>
            <w:r w:rsidR="007B0DD1">
              <w:rPr>
                <w:color w:val="000000"/>
                <w:sz w:val="24"/>
                <w:szCs w:val="24"/>
              </w:rPr>
              <w:t>,</w:t>
            </w:r>
            <w:r w:rsidR="004232E3">
              <w:rPr>
                <w:color w:val="000000"/>
                <w:sz w:val="24"/>
                <w:szCs w:val="24"/>
              </w:rPr>
              <w:t xml:space="preserve"> п</w:t>
            </w:r>
            <w:r>
              <w:rPr>
                <w:color w:val="000000"/>
                <w:sz w:val="24"/>
                <w:szCs w:val="24"/>
              </w:rPr>
              <w:t>рочие</w:t>
            </w:r>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3 000,00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500,00</w:t>
            </w:r>
          </w:p>
        </w:tc>
        <w:tc>
          <w:tcPr>
            <w:tcW w:w="1063"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3 000,00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r>
              <w:rPr>
                <w:color w:val="000000"/>
                <w:sz w:val="24"/>
                <w:szCs w:val="24"/>
              </w:rPr>
              <w:t>500,00</w:t>
            </w:r>
          </w:p>
        </w:tc>
        <w:tc>
          <w:tcPr>
            <w:tcW w:w="1063"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c>
          <w:tcPr>
            <w:tcW w:w="1060" w:type="dxa"/>
            <w:hideMark/>
          </w:tcPr>
          <w:p w:rsidR="0068162F" w:rsidRDefault="0068162F" w:rsidP="007513C5">
            <w:pPr>
              <w:jc w:val="center"/>
              <w:rPr>
                <w:color w:val="000000"/>
                <w:sz w:val="24"/>
                <w:szCs w:val="24"/>
              </w:rPr>
            </w:pPr>
            <w:r>
              <w:rPr>
                <w:color w:val="000000"/>
                <w:sz w:val="24"/>
                <w:szCs w:val="24"/>
              </w:rPr>
              <w:t>500,00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1.2.4.</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Подготовка местных но</w:t>
            </w:r>
            <w:r>
              <w:rPr>
                <w:color w:val="000000"/>
                <w:sz w:val="24"/>
                <w:szCs w:val="24"/>
              </w:rPr>
              <w:t>р</w:t>
            </w:r>
            <w:r>
              <w:rPr>
                <w:color w:val="000000"/>
                <w:sz w:val="24"/>
                <w:szCs w:val="24"/>
              </w:rPr>
              <w:t>мативов гр</w:t>
            </w:r>
            <w:r>
              <w:rPr>
                <w:color w:val="000000"/>
                <w:sz w:val="24"/>
                <w:szCs w:val="24"/>
              </w:rPr>
              <w:t>а</w:t>
            </w:r>
            <w:r>
              <w:rPr>
                <w:color w:val="000000"/>
                <w:sz w:val="24"/>
                <w:szCs w:val="24"/>
              </w:rPr>
              <w:t>достроител</w:t>
            </w:r>
            <w:r>
              <w:rPr>
                <w:color w:val="000000"/>
                <w:sz w:val="24"/>
                <w:szCs w:val="24"/>
              </w:rPr>
              <w:t>ь</w:t>
            </w:r>
            <w:r>
              <w:rPr>
                <w:color w:val="000000"/>
                <w:sz w:val="24"/>
                <w:szCs w:val="24"/>
              </w:rPr>
              <w:t>ного проект</w:t>
            </w:r>
            <w:r>
              <w:rPr>
                <w:color w:val="000000"/>
                <w:sz w:val="24"/>
                <w:szCs w:val="24"/>
              </w:rPr>
              <w:t>и</w:t>
            </w:r>
            <w:r>
              <w:rPr>
                <w:color w:val="000000"/>
                <w:sz w:val="24"/>
                <w:szCs w:val="24"/>
              </w:rPr>
              <w:t>рования</w:t>
            </w:r>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970,00</w:t>
            </w:r>
          </w:p>
        </w:tc>
        <w:tc>
          <w:tcPr>
            <w:tcW w:w="1415" w:type="dxa"/>
            <w:hideMark/>
          </w:tcPr>
          <w:p w:rsidR="0068162F" w:rsidRDefault="0068162F" w:rsidP="007513C5">
            <w:pPr>
              <w:jc w:val="center"/>
              <w:rPr>
                <w:color w:val="000000"/>
                <w:sz w:val="24"/>
                <w:szCs w:val="24"/>
              </w:rPr>
            </w:pPr>
            <w:r>
              <w:rPr>
                <w:color w:val="000000"/>
                <w:sz w:val="24"/>
                <w:szCs w:val="24"/>
              </w:rPr>
              <w:t>970,00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970,00</w:t>
            </w:r>
          </w:p>
        </w:tc>
        <w:tc>
          <w:tcPr>
            <w:tcW w:w="1415" w:type="dxa"/>
            <w:hideMark/>
          </w:tcPr>
          <w:p w:rsidR="0068162F" w:rsidRDefault="0068162F" w:rsidP="007513C5">
            <w:pPr>
              <w:jc w:val="center"/>
              <w:rPr>
                <w:color w:val="000000"/>
                <w:sz w:val="24"/>
                <w:szCs w:val="24"/>
              </w:rPr>
            </w:pPr>
            <w:r>
              <w:rPr>
                <w:color w:val="000000"/>
                <w:sz w:val="24"/>
                <w:szCs w:val="24"/>
              </w:rPr>
              <w:t>970,00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D2B0F" w:rsidTr="006D2B0F">
        <w:trPr>
          <w:trHeight w:val="315"/>
        </w:trPr>
        <w:tc>
          <w:tcPr>
            <w:tcW w:w="4132" w:type="dxa"/>
            <w:gridSpan w:val="5"/>
            <w:vMerge w:val="restart"/>
            <w:hideMark/>
          </w:tcPr>
          <w:p w:rsidR="006D2B0F" w:rsidRDefault="006D2B0F" w:rsidP="006D2B0F">
            <w:pPr>
              <w:jc w:val="both"/>
              <w:rPr>
                <w:color w:val="000000"/>
                <w:sz w:val="24"/>
                <w:szCs w:val="24"/>
              </w:rPr>
            </w:pPr>
            <w:r>
              <w:rPr>
                <w:color w:val="000000"/>
                <w:sz w:val="24"/>
                <w:szCs w:val="24"/>
              </w:rPr>
              <w:t>Итого по задаче 2</w:t>
            </w:r>
          </w:p>
          <w:p w:rsidR="006D2B0F" w:rsidRDefault="006D2B0F">
            <w:pPr>
              <w:jc w:val="center"/>
              <w:rPr>
                <w:color w:val="000000"/>
                <w:sz w:val="24"/>
                <w:szCs w:val="24"/>
              </w:rPr>
            </w:pPr>
            <w:r>
              <w:rPr>
                <w:color w:val="000000"/>
                <w:sz w:val="24"/>
                <w:szCs w:val="24"/>
              </w:rPr>
              <w:t> </w:t>
            </w:r>
          </w:p>
        </w:tc>
        <w:tc>
          <w:tcPr>
            <w:tcW w:w="1846" w:type="dxa"/>
            <w:hideMark/>
          </w:tcPr>
          <w:p w:rsidR="006D2B0F" w:rsidRDefault="006D2B0F" w:rsidP="006D2B0F">
            <w:pPr>
              <w:jc w:val="both"/>
              <w:rPr>
                <w:color w:val="000000"/>
                <w:sz w:val="24"/>
                <w:szCs w:val="24"/>
              </w:rPr>
            </w:pPr>
            <w:r>
              <w:rPr>
                <w:color w:val="000000"/>
                <w:sz w:val="24"/>
                <w:szCs w:val="24"/>
              </w:rPr>
              <w:t>всего</w:t>
            </w:r>
          </w:p>
        </w:tc>
        <w:tc>
          <w:tcPr>
            <w:tcW w:w="1420" w:type="dxa"/>
            <w:hideMark/>
          </w:tcPr>
          <w:p w:rsidR="006D2B0F" w:rsidRDefault="006D2B0F" w:rsidP="007513C5">
            <w:pPr>
              <w:jc w:val="center"/>
              <w:rPr>
                <w:sz w:val="24"/>
                <w:szCs w:val="24"/>
              </w:rPr>
            </w:pPr>
            <w:r>
              <w:rPr>
                <w:sz w:val="24"/>
                <w:szCs w:val="24"/>
              </w:rPr>
              <w:t>4 310,00</w:t>
            </w:r>
          </w:p>
        </w:tc>
        <w:tc>
          <w:tcPr>
            <w:tcW w:w="1415" w:type="dxa"/>
            <w:hideMark/>
          </w:tcPr>
          <w:p w:rsidR="006D2B0F" w:rsidRDefault="006D2B0F" w:rsidP="007513C5">
            <w:pPr>
              <w:jc w:val="center"/>
              <w:rPr>
                <w:color w:val="000000"/>
                <w:sz w:val="24"/>
                <w:szCs w:val="24"/>
              </w:rPr>
            </w:pPr>
            <w:r>
              <w:rPr>
                <w:color w:val="000000"/>
                <w:sz w:val="24"/>
                <w:szCs w:val="24"/>
              </w:rPr>
              <w:t>1 310,00</w:t>
            </w:r>
          </w:p>
        </w:tc>
        <w:tc>
          <w:tcPr>
            <w:tcW w:w="1273" w:type="dxa"/>
            <w:hideMark/>
          </w:tcPr>
          <w:p w:rsidR="006D2B0F" w:rsidRDefault="006D2B0F" w:rsidP="007513C5">
            <w:pPr>
              <w:jc w:val="center"/>
              <w:rPr>
                <w:color w:val="000000"/>
                <w:sz w:val="24"/>
                <w:szCs w:val="24"/>
              </w:rPr>
            </w:pPr>
            <w:r>
              <w:rPr>
                <w:color w:val="000000"/>
                <w:sz w:val="24"/>
                <w:szCs w:val="24"/>
              </w:rPr>
              <w:t>500,00</w:t>
            </w:r>
          </w:p>
        </w:tc>
        <w:tc>
          <w:tcPr>
            <w:tcW w:w="1063"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федеральный бюджет</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D2B0F" w:rsidRDefault="006D2B0F" w:rsidP="007513C5">
            <w:pPr>
              <w:jc w:val="center"/>
              <w:rPr>
                <w:color w:val="000000"/>
                <w:sz w:val="24"/>
                <w:szCs w:val="24"/>
              </w:rPr>
            </w:pPr>
            <w:r>
              <w:rPr>
                <w:color w:val="000000"/>
                <w:sz w:val="24"/>
                <w:szCs w:val="24"/>
              </w:rPr>
              <w:t>170,00</w:t>
            </w:r>
          </w:p>
        </w:tc>
        <w:tc>
          <w:tcPr>
            <w:tcW w:w="1415" w:type="dxa"/>
            <w:hideMark/>
          </w:tcPr>
          <w:p w:rsidR="006D2B0F" w:rsidRDefault="006D2B0F" w:rsidP="007513C5">
            <w:pPr>
              <w:jc w:val="center"/>
              <w:rPr>
                <w:color w:val="000000"/>
                <w:sz w:val="24"/>
                <w:szCs w:val="24"/>
              </w:rPr>
            </w:pPr>
            <w:r>
              <w:rPr>
                <w:color w:val="000000"/>
                <w:sz w:val="24"/>
                <w:szCs w:val="24"/>
              </w:rPr>
              <w:t>170,00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района</w:t>
            </w:r>
          </w:p>
        </w:tc>
        <w:tc>
          <w:tcPr>
            <w:tcW w:w="1420" w:type="dxa"/>
            <w:hideMark/>
          </w:tcPr>
          <w:p w:rsidR="006D2B0F" w:rsidRDefault="006D2B0F" w:rsidP="007513C5">
            <w:pPr>
              <w:jc w:val="center"/>
              <w:rPr>
                <w:color w:val="000000"/>
                <w:sz w:val="24"/>
                <w:szCs w:val="24"/>
              </w:rPr>
            </w:pPr>
            <w:r>
              <w:rPr>
                <w:color w:val="000000"/>
                <w:sz w:val="24"/>
                <w:szCs w:val="24"/>
              </w:rPr>
              <w:t>4 140,00</w:t>
            </w:r>
          </w:p>
        </w:tc>
        <w:tc>
          <w:tcPr>
            <w:tcW w:w="1415" w:type="dxa"/>
            <w:hideMark/>
          </w:tcPr>
          <w:p w:rsidR="006D2B0F" w:rsidRDefault="006D2B0F" w:rsidP="007513C5">
            <w:pPr>
              <w:jc w:val="center"/>
              <w:rPr>
                <w:color w:val="000000"/>
                <w:sz w:val="24"/>
                <w:szCs w:val="24"/>
              </w:rPr>
            </w:pPr>
            <w:r>
              <w:rPr>
                <w:color w:val="000000"/>
                <w:sz w:val="24"/>
                <w:szCs w:val="24"/>
              </w:rPr>
              <w:t>1 140,00</w:t>
            </w:r>
          </w:p>
        </w:tc>
        <w:tc>
          <w:tcPr>
            <w:tcW w:w="1273" w:type="dxa"/>
            <w:hideMark/>
          </w:tcPr>
          <w:p w:rsidR="006D2B0F" w:rsidRDefault="006D2B0F" w:rsidP="007513C5">
            <w:pPr>
              <w:jc w:val="center"/>
              <w:rPr>
                <w:color w:val="000000"/>
                <w:sz w:val="24"/>
                <w:szCs w:val="24"/>
              </w:rPr>
            </w:pPr>
            <w:r>
              <w:rPr>
                <w:color w:val="000000"/>
                <w:sz w:val="24"/>
                <w:szCs w:val="24"/>
              </w:rPr>
              <w:t>500,00</w:t>
            </w:r>
          </w:p>
        </w:tc>
        <w:tc>
          <w:tcPr>
            <w:tcW w:w="1063"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c>
          <w:tcPr>
            <w:tcW w:w="1060" w:type="dxa"/>
            <w:hideMark/>
          </w:tcPr>
          <w:p w:rsidR="006D2B0F" w:rsidRDefault="006D2B0F" w:rsidP="007513C5">
            <w:pPr>
              <w:jc w:val="center"/>
              <w:rPr>
                <w:color w:val="000000"/>
                <w:sz w:val="24"/>
                <w:szCs w:val="24"/>
              </w:rPr>
            </w:pPr>
            <w:r>
              <w:rPr>
                <w:color w:val="000000"/>
                <w:sz w:val="24"/>
                <w:szCs w:val="24"/>
              </w:rPr>
              <w:t>500,00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630"/>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Задача 3</w:t>
            </w:r>
            <w:r w:rsidR="006D2B0F">
              <w:rPr>
                <w:b/>
                <w:bCs/>
                <w:color w:val="000000"/>
                <w:sz w:val="24"/>
                <w:szCs w:val="24"/>
              </w:rPr>
              <w:t>.</w:t>
            </w:r>
            <w:r>
              <w:rPr>
                <w:b/>
                <w:bCs/>
                <w:color w:val="000000"/>
                <w:sz w:val="24"/>
                <w:szCs w:val="24"/>
              </w:rPr>
              <w:t xml:space="preserve"> Формирование и ведение информационной системы обеспечения градостроительной деятельности</w:t>
            </w: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1.3.1.</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Внедрение а</w:t>
            </w:r>
            <w:r>
              <w:rPr>
                <w:color w:val="000000"/>
                <w:sz w:val="24"/>
                <w:szCs w:val="24"/>
              </w:rPr>
              <w:t>в</w:t>
            </w:r>
            <w:r>
              <w:rPr>
                <w:color w:val="000000"/>
                <w:sz w:val="24"/>
                <w:szCs w:val="24"/>
              </w:rPr>
              <w:lastRenderedPageBreak/>
              <w:t>томатизир</w:t>
            </w:r>
            <w:r>
              <w:rPr>
                <w:color w:val="000000"/>
                <w:sz w:val="24"/>
                <w:szCs w:val="24"/>
              </w:rPr>
              <w:t>о</w:t>
            </w:r>
            <w:r>
              <w:rPr>
                <w:color w:val="000000"/>
                <w:sz w:val="24"/>
                <w:szCs w:val="24"/>
              </w:rPr>
              <w:t>ванной сист</w:t>
            </w:r>
            <w:r>
              <w:rPr>
                <w:color w:val="000000"/>
                <w:sz w:val="24"/>
                <w:szCs w:val="24"/>
              </w:rPr>
              <w:t>е</w:t>
            </w:r>
            <w:r>
              <w:rPr>
                <w:color w:val="000000"/>
                <w:sz w:val="24"/>
                <w:szCs w:val="24"/>
              </w:rPr>
              <w:t>мы управл</w:t>
            </w:r>
            <w:r>
              <w:rPr>
                <w:color w:val="000000"/>
                <w:sz w:val="24"/>
                <w:szCs w:val="24"/>
              </w:rPr>
              <w:t>е</w:t>
            </w:r>
            <w:r>
              <w:rPr>
                <w:color w:val="000000"/>
                <w:sz w:val="24"/>
                <w:szCs w:val="24"/>
              </w:rPr>
              <w:t>ния развитием территории района, м</w:t>
            </w:r>
            <w:r>
              <w:rPr>
                <w:color w:val="000000"/>
                <w:sz w:val="24"/>
                <w:szCs w:val="24"/>
              </w:rPr>
              <w:t>о</w:t>
            </w:r>
            <w:r>
              <w:rPr>
                <w:color w:val="000000"/>
                <w:sz w:val="24"/>
                <w:szCs w:val="24"/>
              </w:rPr>
              <w:t>дернизация ИСОГД</w:t>
            </w:r>
          </w:p>
        </w:tc>
        <w:tc>
          <w:tcPr>
            <w:tcW w:w="1562" w:type="dxa"/>
            <w:vMerge w:val="restart"/>
            <w:hideMark/>
          </w:tcPr>
          <w:p w:rsidR="0068162F" w:rsidRDefault="0068162F" w:rsidP="006D2B0F">
            <w:pPr>
              <w:jc w:val="both"/>
              <w:rPr>
                <w:color w:val="000000"/>
                <w:sz w:val="24"/>
                <w:szCs w:val="24"/>
              </w:rPr>
            </w:pPr>
            <w:r>
              <w:rPr>
                <w:color w:val="000000"/>
                <w:sz w:val="24"/>
                <w:szCs w:val="24"/>
              </w:rPr>
              <w:lastRenderedPageBreak/>
              <w:t xml:space="preserve">управление </w:t>
            </w:r>
            <w:r>
              <w:rPr>
                <w:color w:val="000000"/>
                <w:sz w:val="24"/>
                <w:szCs w:val="24"/>
              </w:rPr>
              <w:lastRenderedPageBreak/>
              <w:t>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2 405,00</w:t>
            </w:r>
          </w:p>
        </w:tc>
        <w:tc>
          <w:tcPr>
            <w:tcW w:w="1415" w:type="dxa"/>
            <w:hideMark/>
          </w:tcPr>
          <w:p w:rsidR="0068162F" w:rsidRDefault="0068162F" w:rsidP="007513C5">
            <w:pPr>
              <w:jc w:val="center"/>
              <w:rPr>
                <w:color w:val="000000"/>
                <w:sz w:val="24"/>
                <w:szCs w:val="24"/>
              </w:rPr>
            </w:pPr>
            <w:r>
              <w:rPr>
                <w:color w:val="000000"/>
                <w:sz w:val="24"/>
                <w:szCs w:val="24"/>
              </w:rPr>
              <w:t>2 405,00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2 405,00</w:t>
            </w:r>
          </w:p>
        </w:tc>
        <w:tc>
          <w:tcPr>
            <w:tcW w:w="1415" w:type="dxa"/>
            <w:hideMark/>
          </w:tcPr>
          <w:p w:rsidR="0068162F" w:rsidRDefault="0068162F" w:rsidP="007513C5">
            <w:pPr>
              <w:jc w:val="center"/>
              <w:rPr>
                <w:color w:val="000000"/>
                <w:sz w:val="24"/>
                <w:szCs w:val="24"/>
              </w:rPr>
            </w:pPr>
            <w:r>
              <w:rPr>
                <w:color w:val="000000"/>
                <w:sz w:val="24"/>
                <w:szCs w:val="24"/>
              </w:rPr>
              <w:t>2405,00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1.3.2.</w:t>
            </w:r>
          </w:p>
        </w:tc>
        <w:tc>
          <w:tcPr>
            <w:tcW w:w="1753" w:type="dxa"/>
            <w:gridSpan w:val="2"/>
            <w:vMerge w:val="restart"/>
            <w:hideMark/>
          </w:tcPr>
          <w:p w:rsidR="0068162F" w:rsidRDefault="0068162F" w:rsidP="006D2B0F">
            <w:pPr>
              <w:jc w:val="both"/>
              <w:rPr>
                <w:color w:val="000000"/>
                <w:sz w:val="24"/>
                <w:szCs w:val="24"/>
              </w:rPr>
            </w:pPr>
            <w:r>
              <w:rPr>
                <w:color w:val="000000"/>
                <w:sz w:val="24"/>
                <w:szCs w:val="24"/>
              </w:rPr>
              <w:t xml:space="preserve">Приобретение программного обеспечения </w:t>
            </w:r>
            <w:proofErr w:type="spellStart"/>
            <w:r>
              <w:rPr>
                <w:color w:val="000000"/>
                <w:sz w:val="24"/>
                <w:szCs w:val="24"/>
              </w:rPr>
              <w:t>ArcGISforServerWorkgroupStandart</w:t>
            </w:r>
            <w:proofErr w:type="spellEnd"/>
            <w:r>
              <w:rPr>
                <w:color w:val="000000"/>
                <w:sz w:val="24"/>
                <w:szCs w:val="24"/>
              </w:rPr>
              <w:t xml:space="preserve"> в кач</w:t>
            </w:r>
            <w:r>
              <w:rPr>
                <w:color w:val="000000"/>
                <w:sz w:val="24"/>
                <w:szCs w:val="24"/>
              </w:rPr>
              <w:t>е</w:t>
            </w:r>
            <w:r>
              <w:rPr>
                <w:color w:val="000000"/>
                <w:sz w:val="24"/>
                <w:szCs w:val="24"/>
              </w:rPr>
              <w:t xml:space="preserve">стве базового </w:t>
            </w:r>
            <w:proofErr w:type="spellStart"/>
            <w:r>
              <w:rPr>
                <w:color w:val="000000"/>
                <w:sz w:val="24"/>
                <w:szCs w:val="24"/>
              </w:rPr>
              <w:t>ПОдля</w:t>
            </w:r>
            <w:proofErr w:type="spellEnd"/>
            <w:r>
              <w:rPr>
                <w:color w:val="000000"/>
                <w:sz w:val="24"/>
                <w:szCs w:val="24"/>
              </w:rPr>
              <w:t xml:space="preserve"> публ</w:t>
            </w:r>
            <w:r>
              <w:rPr>
                <w:color w:val="000000"/>
                <w:sz w:val="24"/>
                <w:szCs w:val="24"/>
              </w:rPr>
              <w:t>и</w:t>
            </w:r>
            <w:r>
              <w:rPr>
                <w:color w:val="000000"/>
                <w:sz w:val="24"/>
                <w:szCs w:val="24"/>
              </w:rPr>
              <w:t>кации пр</w:t>
            </w:r>
            <w:r>
              <w:rPr>
                <w:color w:val="000000"/>
                <w:sz w:val="24"/>
                <w:szCs w:val="24"/>
              </w:rPr>
              <w:t>о</w:t>
            </w:r>
            <w:r>
              <w:rPr>
                <w:color w:val="000000"/>
                <w:sz w:val="24"/>
                <w:szCs w:val="24"/>
              </w:rPr>
              <w:t>странственных данных об объектах гр</w:t>
            </w:r>
            <w:r>
              <w:rPr>
                <w:color w:val="000000"/>
                <w:sz w:val="24"/>
                <w:szCs w:val="24"/>
              </w:rPr>
              <w:t>а</w:t>
            </w:r>
            <w:r>
              <w:rPr>
                <w:color w:val="000000"/>
                <w:sz w:val="24"/>
                <w:szCs w:val="24"/>
              </w:rPr>
              <w:t>достроител</w:t>
            </w:r>
            <w:r>
              <w:rPr>
                <w:color w:val="000000"/>
                <w:sz w:val="24"/>
                <w:szCs w:val="24"/>
              </w:rPr>
              <w:t>ь</w:t>
            </w:r>
            <w:r>
              <w:rPr>
                <w:color w:val="000000"/>
                <w:sz w:val="24"/>
                <w:szCs w:val="24"/>
              </w:rPr>
              <w:t>ной деятел</w:t>
            </w:r>
            <w:r>
              <w:rPr>
                <w:color w:val="000000"/>
                <w:sz w:val="24"/>
                <w:szCs w:val="24"/>
              </w:rPr>
              <w:t>ь</w:t>
            </w:r>
            <w:r>
              <w:rPr>
                <w:color w:val="000000"/>
                <w:sz w:val="24"/>
                <w:szCs w:val="24"/>
              </w:rPr>
              <w:t>ности</w:t>
            </w:r>
          </w:p>
        </w:tc>
        <w:tc>
          <w:tcPr>
            <w:tcW w:w="1562" w:type="dxa"/>
            <w:vMerge w:val="restart"/>
            <w:hideMark/>
          </w:tcPr>
          <w:p w:rsidR="0068162F" w:rsidRDefault="0068162F" w:rsidP="006D2B0F">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района</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710,00</w:t>
            </w:r>
          </w:p>
        </w:tc>
        <w:tc>
          <w:tcPr>
            <w:tcW w:w="1415" w:type="dxa"/>
            <w:hideMark/>
          </w:tcPr>
          <w:p w:rsidR="0068162F" w:rsidRDefault="0068162F" w:rsidP="007513C5">
            <w:pPr>
              <w:jc w:val="center"/>
              <w:rPr>
                <w:color w:val="000000"/>
                <w:sz w:val="24"/>
                <w:szCs w:val="24"/>
              </w:rPr>
            </w:pPr>
            <w:r>
              <w:rPr>
                <w:color w:val="000000"/>
                <w:sz w:val="24"/>
                <w:szCs w:val="24"/>
              </w:rPr>
              <w:t>710,00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710,00</w:t>
            </w:r>
          </w:p>
        </w:tc>
        <w:tc>
          <w:tcPr>
            <w:tcW w:w="1415" w:type="dxa"/>
            <w:hideMark/>
          </w:tcPr>
          <w:p w:rsidR="0068162F" w:rsidRDefault="0068162F" w:rsidP="007513C5">
            <w:pPr>
              <w:jc w:val="center"/>
              <w:rPr>
                <w:color w:val="000000"/>
                <w:sz w:val="24"/>
                <w:szCs w:val="24"/>
              </w:rPr>
            </w:pPr>
            <w:r>
              <w:rPr>
                <w:color w:val="000000"/>
                <w:sz w:val="24"/>
                <w:szCs w:val="24"/>
              </w:rPr>
              <w:t>710,00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D2B0F" w:rsidTr="006D2B0F">
        <w:trPr>
          <w:trHeight w:val="315"/>
        </w:trPr>
        <w:tc>
          <w:tcPr>
            <w:tcW w:w="4132" w:type="dxa"/>
            <w:gridSpan w:val="5"/>
            <w:vMerge w:val="restart"/>
            <w:hideMark/>
          </w:tcPr>
          <w:p w:rsidR="006D2B0F" w:rsidRDefault="006D2B0F" w:rsidP="006D2B0F">
            <w:pPr>
              <w:jc w:val="both"/>
              <w:rPr>
                <w:color w:val="000000"/>
                <w:sz w:val="24"/>
                <w:szCs w:val="24"/>
              </w:rPr>
            </w:pPr>
            <w:r>
              <w:rPr>
                <w:color w:val="000000"/>
                <w:sz w:val="24"/>
                <w:szCs w:val="24"/>
              </w:rPr>
              <w:t>Итого по задаче 3</w:t>
            </w:r>
          </w:p>
          <w:p w:rsidR="006D2B0F" w:rsidRDefault="006D2B0F">
            <w:pPr>
              <w:jc w:val="center"/>
              <w:rPr>
                <w:color w:val="000000"/>
                <w:sz w:val="24"/>
                <w:szCs w:val="24"/>
              </w:rPr>
            </w:pPr>
            <w:r>
              <w:rPr>
                <w:color w:val="000000"/>
                <w:sz w:val="24"/>
                <w:szCs w:val="24"/>
              </w:rPr>
              <w:t> </w:t>
            </w:r>
          </w:p>
          <w:p w:rsidR="007513C5" w:rsidRDefault="007513C5">
            <w:pPr>
              <w:jc w:val="center"/>
              <w:rPr>
                <w:color w:val="000000"/>
                <w:sz w:val="24"/>
                <w:szCs w:val="24"/>
              </w:rPr>
            </w:pPr>
          </w:p>
          <w:p w:rsidR="007513C5" w:rsidRDefault="007513C5">
            <w:pPr>
              <w:jc w:val="center"/>
              <w:rPr>
                <w:color w:val="000000"/>
                <w:sz w:val="24"/>
                <w:szCs w:val="24"/>
              </w:rPr>
            </w:pPr>
          </w:p>
          <w:p w:rsidR="007513C5" w:rsidRDefault="007513C5">
            <w:pPr>
              <w:jc w:val="center"/>
              <w:rPr>
                <w:color w:val="000000"/>
                <w:sz w:val="24"/>
                <w:szCs w:val="24"/>
              </w:rPr>
            </w:pPr>
          </w:p>
          <w:p w:rsidR="007513C5" w:rsidRDefault="007513C5">
            <w:pPr>
              <w:jc w:val="center"/>
              <w:rPr>
                <w:color w:val="000000"/>
                <w:sz w:val="24"/>
                <w:szCs w:val="24"/>
              </w:rPr>
            </w:pPr>
          </w:p>
          <w:p w:rsidR="007513C5" w:rsidRDefault="007513C5">
            <w:pPr>
              <w:jc w:val="cente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lastRenderedPageBreak/>
              <w:t>всего</w:t>
            </w:r>
          </w:p>
        </w:tc>
        <w:tc>
          <w:tcPr>
            <w:tcW w:w="1420" w:type="dxa"/>
            <w:hideMark/>
          </w:tcPr>
          <w:p w:rsidR="006D2B0F" w:rsidRDefault="006D2B0F" w:rsidP="007513C5">
            <w:pPr>
              <w:jc w:val="center"/>
              <w:rPr>
                <w:color w:val="000000"/>
                <w:sz w:val="24"/>
                <w:szCs w:val="24"/>
              </w:rPr>
            </w:pPr>
            <w:r>
              <w:rPr>
                <w:color w:val="000000"/>
                <w:sz w:val="24"/>
                <w:szCs w:val="24"/>
              </w:rPr>
              <w:t>3 115,00</w:t>
            </w:r>
          </w:p>
        </w:tc>
        <w:tc>
          <w:tcPr>
            <w:tcW w:w="1415" w:type="dxa"/>
            <w:hideMark/>
          </w:tcPr>
          <w:p w:rsidR="006D2B0F" w:rsidRDefault="006D2B0F" w:rsidP="007513C5">
            <w:pPr>
              <w:jc w:val="center"/>
              <w:rPr>
                <w:color w:val="000000"/>
                <w:sz w:val="24"/>
                <w:szCs w:val="24"/>
              </w:rPr>
            </w:pPr>
            <w:r>
              <w:rPr>
                <w:color w:val="000000"/>
                <w:sz w:val="24"/>
                <w:szCs w:val="24"/>
              </w:rPr>
              <w:t>3 115,00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федеральный бюджет</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района</w:t>
            </w:r>
          </w:p>
        </w:tc>
        <w:tc>
          <w:tcPr>
            <w:tcW w:w="1420" w:type="dxa"/>
            <w:hideMark/>
          </w:tcPr>
          <w:p w:rsidR="006D2B0F" w:rsidRDefault="006D2B0F" w:rsidP="007513C5">
            <w:pPr>
              <w:jc w:val="center"/>
              <w:rPr>
                <w:color w:val="000000"/>
                <w:sz w:val="24"/>
                <w:szCs w:val="24"/>
              </w:rPr>
            </w:pPr>
            <w:r>
              <w:rPr>
                <w:color w:val="000000"/>
                <w:sz w:val="24"/>
                <w:szCs w:val="24"/>
              </w:rPr>
              <w:t>3 115,00</w:t>
            </w:r>
          </w:p>
        </w:tc>
        <w:tc>
          <w:tcPr>
            <w:tcW w:w="1415" w:type="dxa"/>
            <w:hideMark/>
          </w:tcPr>
          <w:p w:rsidR="006D2B0F" w:rsidRDefault="006D2B0F" w:rsidP="007513C5">
            <w:pPr>
              <w:jc w:val="center"/>
              <w:rPr>
                <w:color w:val="000000"/>
                <w:sz w:val="24"/>
                <w:szCs w:val="24"/>
              </w:rPr>
            </w:pPr>
            <w:r>
              <w:rPr>
                <w:color w:val="000000"/>
                <w:sz w:val="24"/>
                <w:szCs w:val="24"/>
              </w:rPr>
              <w:t>3 115,00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630"/>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Задача 4</w:t>
            </w:r>
            <w:r w:rsidR="006D2B0F">
              <w:rPr>
                <w:b/>
                <w:bCs/>
                <w:color w:val="000000"/>
                <w:sz w:val="24"/>
                <w:szCs w:val="24"/>
              </w:rPr>
              <w:t xml:space="preserve">. </w:t>
            </w:r>
            <w:r>
              <w:rPr>
                <w:b/>
                <w:bCs/>
                <w:color w:val="000000"/>
                <w:sz w:val="24"/>
                <w:szCs w:val="24"/>
              </w:rPr>
              <w:t>Упрощенный порядок предоставления земельных участков под малоэтажное жилищное строительство</w:t>
            </w:r>
          </w:p>
        </w:tc>
      </w:tr>
      <w:tr w:rsidR="0068162F" w:rsidTr="006D2B0F">
        <w:trPr>
          <w:trHeight w:val="855"/>
        </w:trPr>
        <w:tc>
          <w:tcPr>
            <w:tcW w:w="817" w:type="dxa"/>
            <w:gridSpan w:val="2"/>
            <w:vMerge w:val="restart"/>
            <w:hideMark/>
          </w:tcPr>
          <w:p w:rsidR="0068162F" w:rsidRDefault="0068162F">
            <w:pPr>
              <w:jc w:val="center"/>
              <w:rPr>
                <w:color w:val="000000"/>
                <w:sz w:val="24"/>
                <w:szCs w:val="24"/>
              </w:rPr>
            </w:pPr>
            <w:r>
              <w:rPr>
                <w:color w:val="000000"/>
                <w:sz w:val="24"/>
                <w:szCs w:val="24"/>
              </w:rPr>
              <w:t>1.4.1.</w:t>
            </w:r>
          </w:p>
        </w:tc>
        <w:tc>
          <w:tcPr>
            <w:tcW w:w="1753" w:type="dxa"/>
            <w:gridSpan w:val="2"/>
            <w:vMerge w:val="restart"/>
            <w:hideMark/>
          </w:tcPr>
          <w:p w:rsidR="0068162F" w:rsidRDefault="0068162F" w:rsidP="000A3C81">
            <w:pPr>
              <w:jc w:val="both"/>
              <w:rPr>
                <w:color w:val="000000"/>
                <w:sz w:val="24"/>
                <w:szCs w:val="24"/>
              </w:rPr>
            </w:pPr>
            <w:r>
              <w:rPr>
                <w:color w:val="000000"/>
                <w:sz w:val="24"/>
                <w:szCs w:val="24"/>
              </w:rPr>
              <w:t>Однократное, бесплатное предоставл</w:t>
            </w:r>
            <w:r>
              <w:rPr>
                <w:color w:val="000000"/>
                <w:sz w:val="24"/>
                <w:szCs w:val="24"/>
              </w:rPr>
              <w:t>е</w:t>
            </w:r>
            <w:r>
              <w:rPr>
                <w:color w:val="000000"/>
                <w:sz w:val="24"/>
                <w:szCs w:val="24"/>
              </w:rPr>
              <w:t>ние в собс</w:t>
            </w:r>
            <w:r>
              <w:rPr>
                <w:color w:val="000000"/>
                <w:sz w:val="24"/>
                <w:szCs w:val="24"/>
              </w:rPr>
              <w:t>т</w:t>
            </w:r>
            <w:r>
              <w:rPr>
                <w:color w:val="000000"/>
                <w:sz w:val="24"/>
                <w:szCs w:val="24"/>
              </w:rPr>
              <w:t>венность з</w:t>
            </w:r>
            <w:r>
              <w:rPr>
                <w:color w:val="000000"/>
                <w:sz w:val="24"/>
                <w:szCs w:val="24"/>
              </w:rPr>
              <w:t>е</w:t>
            </w:r>
            <w:r>
              <w:rPr>
                <w:color w:val="000000"/>
                <w:sz w:val="24"/>
                <w:szCs w:val="24"/>
              </w:rPr>
              <w:t>мельных уч</w:t>
            </w:r>
            <w:r>
              <w:rPr>
                <w:color w:val="000000"/>
                <w:sz w:val="24"/>
                <w:szCs w:val="24"/>
              </w:rPr>
              <w:t>а</w:t>
            </w:r>
            <w:r>
              <w:rPr>
                <w:color w:val="000000"/>
                <w:sz w:val="24"/>
                <w:szCs w:val="24"/>
              </w:rPr>
              <w:t>стков без пр</w:t>
            </w:r>
            <w:r>
              <w:rPr>
                <w:color w:val="000000"/>
                <w:sz w:val="24"/>
                <w:szCs w:val="24"/>
              </w:rPr>
              <w:t>о</w:t>
            </w:r>
            <w:r>
              <w:rPr>
                <w:color w:val="000000"/>
                <w:sz w:val="24"/>
                <w:szCs w:val="24"/>
              </w:rPr>
              <w:t>ведения то</w:t>
            </w:r>
            <w:r>
              <w:rPr>
                <w:color w:val="000000"/>
                <w:sz w:val="24"/>
                <w:szCs w:val="24"/>
              </w:rPr>
              <w:t>р</w:t>
            </w:r>
            <w:r>
              <w:rPr>
                <w:color w:val="000000"/>
                <w:sz w:val="24"/>
                <w:szCs w:val="24"/>
              </w:rPr>
              <w:t>гов и предв</w:t>
            </w:r>
            <w:r>
              <w:rPr>
                <w:color w:val="000000"/>
                <w:sz w:val="24"/>
                <w:szCs w:val="24"/>
              </w:rPr>
              <w:t>а</w:t>
            </w:r>
            <w:r>
              <w:rPr>
                <w:color w:val="000000"/>
                <w:sz w:val="24"/>
                <w:szCs w:val="24"/>
              </w:rPr>
              <w:t>рительное с</w:t>
            </w:r>
            <w:r>
              <w:rPr>
                <w:color w:val="000000"/>
                <w:sz w:val="24"/>
                <w:szCs w:val="24"/>
              </w:rPr>
              <w:t>о</w:t>
            </w:r>
            <w:r>
              <w:rPr>
                <w:color w:val="000000"/>
                <w:sz w:val="24"/>
                <w:szCs w:val="24"/>
              </w:rPr>
              <w:t>гласование мест размещ</w:t>
            </w:r>
            <w:r>
              <w:rPr>
                <w:color w:val="000000"/>
                <w:sz w:val="24"/>
                <w:szCs w:val="24"/>
              </w:rPr>
              <w:t>е</w:t>
            </w:r>
            <w:r>
              <w:rPr>
                <w:color w:val="000000"/>
                <w:sz w:val="24"/>
                <w:szCs w:val="24"/>
              </w:rPr>
              <w:t>ния объектов для стро</w:t>
            </w:r>
            <w:r>
              <w:rPr>
                <w:color w:val="000000"/>
                <w:sz w:val="24"/>
                <w:szCs w:val="24"/>
              </w:rPr>
              <w:t>и</w:t>
            </w:r>
            <w:r>
              <w:rPr>
                <w:color w:val="000000"/>
                <w:sz w:val="24"/>
                <w:szCs w:val="24"/>
              </w:rPr>
              <w:t>тельства и</w:t>
            </w:r>
            <w:r>
              <w:rPr>
                <w:color w:val="000000"/>
                <w:sz w:val="24"/>
                <w:szCs w:val="24"/>
              </w:rPr>
              <w:t>н</w:t>
            </w:r>
            <w:r>
              <w:rPr>
                <w:color w:val="000000"/>
                <w:sz w:val="24"/>
                <w:szCs w:val="24"/>
              </w:rPr>
              <w:t>дивидуальных жилых домов осуществляе</w:t>
            </w:r>
            <w:r>
              <w:rPr>
                <w:color w:val="000000"/>
                <w:sz w:val="24"/>
                <w:szCs w:val="24"/>
              </w:rPr>
              <w:t>т</w:t>
            </w:r>
            <w:r>
              <w:rPr>
                <w:color w:val="000000"/>
                <w:sz w:val="24"/>
                <w:szCs w:val="24"/>
              </w:rPr>
              <w:t>ся гражданам, отнесенным к категориям, указанным в пункте 1 ст</w:t>
            </w:r>
            <w:r>
              <w:rPr>
                <w:color w:val="000000"/>
                <w:sz w:val="24"/>
                <w:szCs w:val="24"/>
              </w:rPr>
              <w:t>а</w:t>
            </w:r>
            <w:r>
              <w:rPr>
                <w:color w:val="000000"/>
                <w:sz w:val="24"/>
                <w:szCs w:val="24"/>
              </w:rPr>
              <w:t>тьи 7.4</w:t>
            </w:r>
            <w:r w:rsidR="006D2B0F">
              <w:rPr>
                <w:color w:val="000000"/>
                <w:sz w:val="24"/>
                <w:szCs w:val="24"/>
              </w:rPr>
              <w:t>.</w:t>
            </w:r>
            <w:r>
              <w:rPr>
                <w:color w:val="000000"/>
                <w:sz w:val="24"/>
                <w:szCs w:val="24"/>
              </w:rPr>
              <w:t xml:space="preserve">Закона </w:t>
            </w:r>
            <w:r w:rsidR="006D2B0F">
              <w:rPr>
                <w:color w:val="000000"/>
                <w:sz w:val="24"/>
                <w:szCs w:val="24"/>
              </w:rPr>
              <w:t xml:space="preserve">Ханты-Мансийского </w:t>
            </w:r>
            <w:r>
              <w:rPr>
                <w:color w:val="000000"/>
                <w:sz w:val="24"/>
                <w:szCs w:val="24"/>
              </w:rPr>
              <w:lastRenderedPageBreak/>
              <w:t xml:space="preserve">автономного округа </w:t>
            </w:r>
            <w:proofErr w:type="gramStart"/>
            <w:r w:rsidR="006D2B0F">
              <w:rPr>
                <w:color w:val="000000"/>
                <w:sz w:val="24"/>
                <w:szCs w:val="24"/>
              </w:rPr>
              <w:t>–Ю</w:t>
            </w:r>
            <w:proofErr w:type="gramEnd"/>
            <w:r w:rsidR="006D2B0F">
              <w:rPr>
                <w:color w:val="000000"/>
                <w:sz w:val="24"/>
                <w:szCs w:val="24"/>
              </w:rPr>
              <w:t xml:space="preserve">гры </w:t>
            </w:r>
            <w:r>
              <w:rPr>
                <w:color w:val="000000"/>
                <w:sz w:val="24"/>
                <w:szCs w:val="24"/>
              </w:rPr>
              <w:t>от</w:t>
            </w:r>
            <w:r w:rsidR="006D2B0F">
              <w:rPr>
                <w:color w:val="000000"/>
                <w:sz w:val="24"/>
                <w:szCs w:val="24"/>
              </w:rPr>
              <w:t xml:space="preserve"> 0</w:t>
            </w:r>
            <w:r>
              <w:rPr>
                <w:color w:val="000000"/>
                <w:sz w:val="24"/>
                <w:szCs w:val="24"/>
              </w:rPr>
              <w:t>6</w:t>
            </w:r>
            <w:r w:rsidR="006D2B0F">
              <w:rPr>
                <w:color w:val="000000"/>
                <w:sz w:val="24"/>
                <w:szCs w:val="24"/>
              </w:rPr>
              <w:t>.07.</w:t>
            </w:r>
            <w:r>
              <w:rPr>
                <w:color w:val="000000"/>
                <w:sz w:val="24"/>
                <w:szCs w:val="24"/>
              </w:rPr>
              <w:t>2005№ 57-оз «О рег</w:t>
            </w:r>
            <w:r>
              <w:rPr>
                <w:color w:val="000000"/>
                <w:sz w:val="24"/>
                <w:szCs w:val="24"/>
              </w:rPr>
              <w:t>у</w:t>
            </w:r>
            <w:r>
              <w:rPr>
                <w:color w:val="000000"/>
                <w:sz w:val="24"/>
                <w:szCs w:val="24"/>
              </w:rPr>
              <w:t>лировании о</w:t>
            </w:r>
            <w:r>
              <w:rPr>
                <w:color w:val="000000"/>
                <w:sz w:val="24"/>
                <w:szCs w:val="24"/>
              </w:rPr>
              <w:t>т</w:t>
            </w:r>
            <w:r>
              <w:rPr>
                <w:color w:val="000000"/>
                <w:sz w:val="24"/>
                <w:szCs w:val="24"/>
              </w:rPr>
              <w:t>дельных ж</w:t>
            </w:r>
            <w:r>
              <w:rPr>
                <w:color w:val="000000"/>
                <w:sz w:val="24"/>
                <w:szCs w:val="24"/>
              </w:rPr>
              <w:t>и</w:t>
            </w:r>
            <w:r>
              <w:rPr>
                <w:color w:val="000000"/>
                <w:sz w:val="24"/>
                <w:szCs w:val="24"/>
              </w:rPr>
              <w:t>лищных о</w:t>
            </w:r>
            <w:r>
              <w:rPr>
                <w:color w:val="000000"/>
                <w:sz w:val="24"/>
                <w:szCs w:val="24"/>
              </w:rPr>
              <w:t>т</w:t>
            </w:r>
            <w:r>
              <w:rPr>
                <w:color w:val="000000"/>
                <w:sz w:val="24"/>
                <w:szCs w:val="24"/>
              </w:rPr>
              <w:t xml:space="preserve">ношений в </w:t>
            </w:r>
            <w:proofErr w:type="spellStart"/>
            <w:r>
              <w:rPr>
                <w:color w:val="000000"/>
                <w:sz w:val="24"/>
                <w:szCs w:val="24"/>
              </w:rPr>
              <w:t>Ханты-Ман</w:t>
            </w:r>
            <w:r w:rsidR="000A3C81">
              <w:rPr>
                <w:color w:val="000000"/>
                <w:sz w:val="24"/>
                <w:szCs w:val="24"/>
              </w:rPr>
              <w:t>-</w:t>
            </w:r>
            <w:r>
              <w:rPr>
                <w:color w:val="000000"/>
                <w:sz w:val="24"/>
                <w:szCs w:val="24"/>
              </w:rPr>
              <w:t>сийском</w:t>
            </w:r>
            <w:proofErr w:type="spellEnd"/>
            <w:r>
              <w:rPr>
                <w:color w:val="000000"/>
                <w:sz w:val="24"/>
                <w:szCs w:val="24"/>
              </w:rPr>
              <w:t xml:space="preserve"> авт</w:t>
            </w:r>
            <w:r>
              <w:rPr>
                <w:color w:val="000000"/>
                <w:sz w:val="24"/>
                <w:szCs w:val="24"/>
              </w:rPr>
              <w:t>о</w:t>
            </w:r>
            <w:r>
              <w:rPr>
                <w:color w:val="000000"/>
                <w:sz w:val="24"/>
                <w:szCs w:val="24"/>
              </w:rPr>
              <w:t>номном окр</w:t>
            </w:r>
            <w:r>
              <w:rPr>
                <w:color w:val="000000"/>
                <w:sz w:val="24"/>
                <w:szCs w:val="24"/>
              </w:rPr>
              <w:t>у</w:t>
            </w:r>
            <w:r>
              <w:rPr>
                <w:color w:val="000000"/>
                <w:sz w:val="24"/>
                <w:szCs w:val="24"/>
              </w:rPr>
              <w:t>ге – Югре»</w:t>
            </w:r>
          </w:p>
        </w:tc>
        <w:tc>
          <w:tcPr>
            <w:tcW w:w="1562" w:type="dxa"/>
            <w:vMerge w:val="restart"/>
            <w:hideMark/>
          </w:tcPr>
          <w:p w:rsidR="0068162F" w:rsidRDefault="0068162F" w:rsidP="006D2B0F">
            <w:pPr>
              <w:jc w:val="both"/>
              <w:rPr>
                <w:color w:val="000000"/>
                <w:sz w:val="24"/>
                <w:szCs w:val="24"/>
              </w:rPr>
            </w:pPr>
            <w:r>
              <w:rPr>
                <w:color w:val="000000"/>
                <w:sz w:val="24"/>
                <w:szCs w:val="24"/>
              </w:rPr>
              <w:lastRenderedPageBreak/>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реждение Нижнева</w:t>
            </w:r>
            <w:r>
              <w:rPr>
                <w:color w:val="000000"/>
                <w:sz w:val="24"/>
                <w:szCs w:val="24"/>
              </w:rPr>
              <w:t>р</w:t>
            </w:r>
            <w:r>
              <w:rPr>
                <w:color w:val="000000"/>
                <w:sz w:val="24"/>
                <w:szCs w:val="24"/>
              </w:rPr>
              <w:t xml:space="preserve">товского района </w:t>
            </w:r>
            <w:r w:rsidR="006D2B0F">
              <w:rPr>
                <w:color w:val="000000"/>
                <w:sz w:val="24"/>
                <w:szCs w:val="24"/>
              </w:rPr>
              <w:t>«</w:t>
            </w:r>
            <w:r>
              <w:rPr>
                <w:color w:val="000000"/>
                <w:sz w:val="24"/>
                <w:szCs w:val="24"/>
              </w:rPr>
              <w:t>Управл</w:t>
            </w:r>
            <w:r>
              <w:rPr>
                <w:color w:val="000000"/>
                <w:sz w:val="24"/>
                <w:szCs w:val="24"/>
              </w:rPr>
              <w:t>е</w:t>
            </w:r>
            <w:r>
              <w:rPr>
                <w:color w:val="000000"/>
                <w:sz w:val="24"/>
                <w:szCs w:val="24"/>
              </w:rPr>
              <w:t>ние имущ</w:t>
            </w:r>
            <w:r>
              <w:rPr>
                <w:color w:val="000000"/>
                <w:sz w:val="24"/>
                <w:szCs w:val="24"/>
              </w:rPr>
              <w:t>е</w:t>
            </w:r>
            <w:r>
              <w:rPr>
                <w:color w:val="000000"/>
                <w:sz w:val="24"/>
                <w:szCs w:val="24"/>
              </w:rPr>
              <w:t>ственными и земельными ресурсами</w:t>
            </w:r>
            <w:r w:rsidR="006D2B0F">
              <w:rPr>
                <w:color w:val="000000"/>
                <w:sz w:val="24"/>
                <w:szCs w:val="24"/>
              </w:rPr>
              <w:t>»</w:t>
            </w:r>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58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6D2B0F">
        <w:trPr>
          <w:trHeight w:val="36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6D2B0F">
            <w:pPr>
              <w:jc w:val="both"/>
              <w:rPr>
                <w:color w:val="000000"/>
                <w:sz w:val="24"/>
                <w:szCs w:val="24"/>
              </w:rPr>
            </w:pPr>
          </w:p>
        </w:tc>
        <w:tc>
          <w:tcPr>
            <w:tcW w:w="1562" w:type="dxa"/>
            <w:vMerge/>
            <w:hideMark/>
          </w:tcPr>
          <w:p w:rsidR="0068162F" w:rsidRDefault="0068162F" w:rsidP="006D2B0F">
            <w:pPr>
              <w:jc w:val="both"/>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D2B0F" w:rsidTr="006D2B0F">
        <w:trPr>
          <w:trHeight w:val="315"/>
        </w:trPr>
        <w:tc>
          <w:tcPr>
            <w:tcW w:w="4132" w:type="dxa"/>
            <w:gridSpan w:val="5"/>
            <w:vMerge w:val="restart"/>
            <w:hideMark/>
          </w:tcPr>
          <w:p w:rsidR="006D2B0F" w:rsidRDefault="006D2B0F" w:rsidP="006D2B0F">
            <w:pPr>
              <w:jc w:val="both"/>
              <w:rPr>
                <w:color w:val="000000"/>
                <w:sz w:val="24"/>
                <w:szCs w:val="24"/>
              </w:rPr>
            </w:pPr>
            <w:r>
              <w:rPr>
                <w:color w:val="000000"/>
                <w:sz w:val="24"/>
                <w:szCs w:val="24"/>
              </w:rPr>
              <w:lastRenderedPageBreak/>
              <w:t>Итого по задаче 4</w:t>
            </w:r>
          </w:p>
          <w:p w:rsidR="006D2B0F" w:rsidRDefault="006D2B0F">
            <w:pPr>
              <w:jc w:val="center"/>
              <w:rPr>
                <w:color w:val="000000"/>
                <w:sz w:val="24"/>
                <w:szCs w:val="24"/>
              </w:rPr>
            </w:pPr>
            <w:r>
              <w:rPr>
                <w:color w:val="000000"/>
                <w:sz w:val="24"/>
                <w:szCs w:val="24"/>
              </w:rPr>
              <w:t> </w:t>
            </w:r>
          </w:p>
        </w:tc>
        <w:tc>
          <w:tcPr>
            <w:tcW w:w="1846" w:type="dxa"/>
            <w:hideMark/>
          </w:tcPr>
          <w:p w:rsidR="006D2B0F" w:rsidRDefault="006D2B0F" w:rsidP="006D2B0F">
            <w:pPr>
              <w:jc w:val="both"/>
              <w:rPr>
                <w:color w:val="000000"/>
                <w:sz w:val="24"/>
                <w:szCs w:val="24"/>
              </w:rPr>
            </w:pPr>
            <w:r>
              <w:rPr>
                <w:color w:val="000000"/>
                <w:sz w:val="24"/>
                <w:szCs w:val="24"/>
              </w:rPr>
              <w:t>всего</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федеральный бюджет</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района</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630"/>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val="restart"/>
            <w:hideMark/>
          </w:tcPr>
          <w:p w:rsidR="006D2B0F" w:rsidRDefault="006D2B0F" w:rsidP="006D2B0F">
            <w:pPr>
              <w:jc w:val="both"/>
              <w:rPr>
                <w:color w:val="000000"/>
                <w:sz w:val="24"/>
                <w:szCs w:val="24"/>
              </w:rPr>
            </w:pPr>
            <w:r>
              <w:rPr>
                <w:color w:val="000000"/>
                <w:sz w:val="24"/>
                <w:szCs w:val="24"/>
              </w:rPr>
              <w:t>Итого по подпрограмме I</w:t>
            </w:r>
          </w:p>
          <w:p w:rsidR="006D2B0F" w:rsidRDefault="006D2B0F">
            <w:pPr>
              <w:jc w:val="center"/>
              <w:rPr>
                <w:color w:val="000000"/>
                <w:sz w:val="24"/>
                <w:szCs w:val="24"/>
              </w:rPr>
            </w:pPr>
            <w:r>
              <w:rPr>
                <w:color w:val="000000"/>
                <w:sz w:val="24"/>
                <w:szCs w:val="24"/>
              </w:rPr>
              <w:t> </w:t>
            </w:r>
          </w:p>
          <w:p w:rsidR="006D2B0F" w:rsidRDefault="006D2B0F">
            <w:pPr>
              <w:jc w:val="center"/>
              <w:rPr>
                <w:color w:val="000000"/>
                <w:sz w:val="24"/>
                <w:szCs w:val="24"/>
              </w:rPr>
            </w:pPr>
          </w:p>
          <w:p w:rsidR="006D2B0F" w:rsidRDefault="006D2B0F">
            <w:pPr>
              <w:jc w:val="center"/>
              <w:rPr>
                <w:color w:val="000000"/>
                <w:sz w:val="24"/>
                <w:szCs w:val="24"/>
              </w:rPr>
            </w:pPr>
          </w:p>
          <w:p w:rsidR="006D2B0F" w:rsidRDefault="006D2B0F">
            <w:pPr>
              <w:jc w:val="center"/>
              <w:rPr>
                <w:color w:val="000000"/>
                <w:sz w:val="24"/>
                <w:szCs w:val="24"/>
              </w:rPr>
            </w:pPr>
          </w:p>
          <w:p w:rsidR="006D2B0F" w:rsidRDefault="006D2B0F">
            <w:pPr>
              <w:jc w:val="center"/>
              <w:rPr>
                <w:color w:val="000000"/>
                <w:sz w:val="24"/>
                <w:szCs w:val="24"/>
              </w:rPr>
            </w:pPr>
          </w:p>
          <w:p w:rsidR="006D2B0F" w:rsidRDefault="006D2B0F">
            <w:pPr>
              <w:jc w:val="center"/>
              <w:rPr>
                <w:color w:val="000000"/>
                <w:sz w:val="24"/>
                <w:szCs w:val="24"/>
              </w:rPr>
            </w:pPr>
          </w:p>
          <w:p w:rsidR="006D2B0F" w:rsidRDefault="006D2B0F">
            <w:pPr>
              <w:jc w:val="center"/>
              <w:rPr>
                <w:color w:val="000000"/>
                <w:sz w:val="24"/>
                <w:szCs w:val="24"/>
              </w:rPr>
            </w:pPr>
          </w:p>
          <w:p w:rsidR="006D2B0F" w:rsidRDefault="006D2B0F">
            <w:pPr>
              <w:jc w:val="cente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lastRenderedPageBreak/>
              <w:t>всего</w:t>
            </w:r>
          </w:p>
        </w:tc>
        <w:tc>
          <w:tcPr>
            <w:tcW w:w="1420" w:type="dxa"/>
            <w:hideMark/>
          </w:tcPr>
          <w:p w:rsidR="006D2B0F" w:rsidRDefault="006D2B0F" w:rsidP="007513C5">
            <w:pPr>
              <w:jc w:val="center"/>
              <w:rPr>
                <w:color w:val="000000"/>
                <w:sz w:val="24"/>
                <w:szCs w:val="24"/>
              </w:rPr>
            </w:pPr>
            <w:r>
              <w:rPr>
                <w:color w:val="000000"/>
                <w:sz w:val="24"/>
                <w:szCs w:val="24"/>
              </w:rPr>
              <w:t>10 655,00</w:t>
            </w:r>
          </w:p>
        </w:tc>
        <w:tc>
          <w:tcPr>
            <w:tcW w:w="1415" w:type="dxa"/>
            <w:hideMark/>
          </w:tcPr>
          <w:p w:rsidR="006D2B0F" w:rsidRDefault="006D2B0F" w:rsidP="007513C5">
            <w:pPr>
              <w:jc w:val="center"/>
              <w:rPr>
                <w:color w:val="000000"/>
                <w:sz w:val="24"/>
                <w:szCs w:val="24"/>
              </w:rPr>
            </w:pPr>
            <w:r>
              <w:rPr>
                <w:color w:val="000000"/>
                <w:sz w:val="24"/>
                <w:szCs w:val="24"/>
              </w:rPr>
              <w:t>4 855,00</w:t>
            </w:r>
          </w:p>
        </w:tc>
        <w:tc>
          <w:tcPr>
            <w:tcW w:w="1273" w:type="dxa"/>
            <w:hideMark/>
          </w:tcPr>
          <w:p w:rsidR="006D2B0F" w:rsidRDefault="006D2B0F" w:rsidP="007513C5">
            <w:pPr>
              <w:jc w:val="center"/>
              <w:rPr>
                <w:color w:val="000000"/>
                <w:sz w:val="24"/>
                <w:szCs w:val="24"/>
              </w:rPr>
            </w:pPr>
            <w:r>
              <w:rPr>
                <w:color w:val="000000"/>
                <w:sz w:val="24"/>
                <w:szCs w:val="24"/>
              </w:rPr>
              <w:t>900,00</w:t>
            </w:r>
          </w:p>
        </w:tc>
        <w:tc>
          <w:tcPr>
            <w:tcW w:w="1063" w:type="dxa"/>
            <w:hideMark/>
          </w:tcPr>
          <w:p w:rsidR="006D2B0F" w:rsidRDefault="006D2B0F" w:rsidP="007513C5">
            <w:pPr>
              <w:jc w:val="center"/>
              <w:rPr>
                <w:color w:val="000000"/>
                <w:sz w:val="24"/>
                <w:szCs w:val="24"/>
              </w:rPr>
            </w:pPr>
            <w:r>
              <w:rPr>
                <w:color w:val="000000"/>
                <w:sz w:val="24"/>
                <w:szCs w:val="24"/>
              </w:rPr>
              <w:t>900,00</w:t>
            </w:r>
          </w:p>
        </w:tc>
        <w:tc>
          <w:tcPr>
            <w:tcW w:w="1060" w:type="dxa"/>
            <w:hideMark/>
          </w:tcPr>
          <w:p w:rsidR="006D2B0F" w:rsidRDefault="006D2B0F" w:rsidP="007513C5">
            <w:pPr>
              <w:jc w:val="center"/>
              <w:rPr>
                <w:color w:val="000000"/>
                <w:sz w:val="24"/>
                <w:szCs w:val="24"/>
              </w:rPr>
            </w:pPr>
            <w:r>
              <w:rPr>
                <w:color w:val="000000"/>
                <w:sz w:val="24"/>
                <w:szCs w:val="24"/>
              </w:rPr>
              <w:t>1 000,00</w:t>
            </w:r>
          </w:p>
        </w:tc>
        <w:tc>
          <w:tcPr>
            <w:tcW w:w="1060" w:type="dxa"/>
            <w:hideMark/>
          </w:tcPr>
          <w:p w:rsidR="006D2B0F" w:rsidRDefault="006D2B0F" w:rsidP="007513C5">
            <w:pPr>
              <w:jc w:val="center"/>
              <w:rPr>
                <w:color w:val="000000"/>
                <w:sz w:val="24"/>
                <w:szCs w:val="24"/>
              </w:rPr>
            </w:pPr>
            <w:r>
              <w:rPr>
                <w:color w:val="000000"/>
                <w:sz w:val="24"/>
                <w:szCs w:val="24"/>
              </w:rPr>
              <w:t>1 000,00</w:t>
            </w:r>
          </w:p>
        </w:tc>
        <w:tc>
          <w:tcPr>
            <w:tcW w:w="1060" w:type="dxa"/>
            <w:hideMark/>
          </w:tcPr>
          <w:p w:rsidR="006D2B0F" w:rsidRDefault="006D2B0F" w:rsidP="007513C5">
            <w:pPr>
              <w:jc w:val="center"/>
              <w:rPr>
                <w:color w:val="000000"/>
                <w:sz w:val="24"/>
                <w:szCs w:val="24"/>
              </w:rPr>
            </w:pPr>
            <w:r>
              <w:rPr>
                <w:color w:val="000000"/>
                <w:sz w:val="24"/>
                <w:szCs w:val="24"/>
              </w:rPr>
              <w:t>1 000,00</w:t>
            </w:r>
          </w:p>
        </w:tc>
        <w:tc>
          <w:tcPr>
            <w:tcW w:w="1060" w:type="dxa"/>
            <w:hideMark/>
          </w:tcPr>
          <w:p w:rsidR="006D2B0F" w:rsidRDefault="006D2B0F" w:rsidP="007513C5">
            <w:pPr>
              <w:jc w:val="center"/>
              <w:rPr>
                <w:color w:val="000000"/>
                <w:sz w:val="24"/>
                <w:szCs w:val="24"/>
              </w:rPr>
            </w:pPr>
            <w:r>
              <w:rPr>
                <w:color w:val="000000"/>
                <w:sz w:val="24"/>
                <w:szCs w:val="24"/>
              </w:rPr>
              <w:t>1 000,00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федеральный бюджет</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D2B0F" w:rsidRDefault="006D2B0F" w:rsidP="007513C5">
            <w:pPr>
              <w:jc w:val="center"/>
              <w:rPr>
                <w:color w:val="000000"/>
                <w:sz w:val="24"/>
                <w:szCs w:val="24"/>
              </w:rPr>
            </w:pPr>
            <w:r>
              <w:rPr>
                <w:color w:val="000000"/>
                <w:sz w:val="24"/>
                <w:szCs w:val="24"/>
              </w:rPr>
              <w:t>385,00</w:t>
            </w:r>
          </w:p>
        </w:tc>
        <w:tc>
          <w:tcPr>
            <w:tcW w:w="1415" w:type="dxa"/>
            <w:hideMark/>
          </w:tcPr>
          <w:p w:rsidR="006D2B0F" w:rsidRDefault="006D2B0F" w:rsidP="007513C5">
            <w:pPr>
              <w:jc w:val="center"/>
              <w:rPr>
                <w:color w:val="000000"/>
                <w:sz w:val="24"/>
                <w:szCs w:val="24"/>
              </w:rPr>
            </w:pPr>
            <w:r>
              <w:rPr>
                <w:color w:val="000000"/>
                <w:sz w:val="24"/>
                <w:szCs w:val="24"/>
              </w:rPr>
              <w:t>385,00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района</w:t>
            </w:r>
          </w:p>
          <w:p w:rsidR="000A3C81" w:rsidRDefault="000A3C81" w:rsidP="006D2B0F">
            <w:pPr>
              <w:jc w:val="both"/>
              <w:rPr>
                <w:color w:val="000000"/>
                <w:sz w:val="24"/>
                <w:szCs w:val="24"/>
              </w:rPr>
            </w:pPr>
          </w:p>
        </w:tc>
        <w:tc>
          <w:tcPr>
            <w:tcW w:w="1420" w:type="dxa"/>
            <w:hideMark/>
          </w:tcPr>
          <w:p w:rsidR="006D2B0F" w:rsidRDefault="006D2B0F" w:rsidP="007513C5">
            <w:pPr>
              <w:jc w:val="center"/>
              <w:rPr>
                <w:color w:val="000000"/>
                <w:sz w:val="24"/>
                <w:szCs w:val="24"/>
              </w:rPr>
            </w:pPr>
            <w:r>
              <w:rPr>
                <w:color w:val="000000"/>
                <w:sz w:val="24"/>
                <w:szCs w:val="24"/>
              </w:rPr>
              <w:t>10 270,00</w:t>
            </w:r>
          </w:p>
        </w:tc>
        <w:tc>
          <w:tcPr>
            <w:tcW w:w="1415" w:type="dxa"/>
            <w:hideMark/>
          </w:tcPr>
          <w:p w:rsidR="006D2B0F" w:rsidRDefault="006D2B0F" w:rsidP="007513C5">
            <w:pPr>
              <w:jc w:val="center"/>
              <w:rPr>
                <w:color w:val="000000"/>
                <w:sz w:val="24"/>
                <w:szCs w:val="24"/>
              </w:rPr>
            </w:pPr>
            <w:r>
              <w:rPr>
                <w:color w:val="000000"/>
                <w:sz w:val="24"/>
                <w:szCs w:val="24"/>
              </w:rPr>
              <w:t>4 470,00</w:t>
            </w:r>
          </w:p>
        </w:tc>
        <w:tc>
          <w:tcPr>
            <w:tcW w:w="1273" w:type="dxa"/>
            <w:hideMark/>
          </w:tcPr>
          <w:p w:rsidR="006D2B0F" w:rsidRDefault="006D2B0F" w:rsidP="007513C5">
            <w:pPr>
              <w:jc w:val="center"/>
              <w:rPr>
                <w:color w:val="000000"/>
                <w:sz w:val="24"/>
                <w:szCs w:val="24"/>
              </w:rPr>
            </w:pPr>
            <w:r>
              <w:rPr>
                <w:color w:val="000000"/>
                <w:sz w:val="24"/>
                <w:szCs w:val="24"/>
              </w:rPr>
              <w:t>900,00</w:t>
            </w:r>
          </w:p>
        </w:tc>
        <w:tc>
          <w:tcPr>
            <w:tcW w:w="1063" w:type="dxa"/>
            <w:hideMark/>
          </w:tcPr>
          <w:p w:rsidR="006D2B0F" w:rsidRDefault="006D2B0F" w:rsidP="007513C5">
            <w:pPr>
              <w:jc w:val="center"/>
              <w:rPr>
                <w:color w:val="000000"/>
                <w:sz w:val="24"/>
                <w:szCs w:val="24"/>
              </w:rPr>
            </w:pPr>
            <w:r>
              <w:rPr>
                <w:color w:val="000000"/>
                <w:sz w:val="24"/>
                <w:szCs w:val="24"/>
              </w:rPr>
              <w:t>900,00</w:t>
            </w:r>
          </w:p>
        </w:tc>
        <w:tc>
          <w:tcPr>
            <w:tcW w:w="1060" w:type="dxa"/>
            <w:hideMark/>
          </w:tcPr>
          <w:p w:rsidR="006D2B0F" w:rsidRDefault="006D2B0F" w:rsidP="007513C5">
            <w:pPr>
              <w:jc w:val="center"/>
              <w:rPr>
                <w:color w:val="000000"/>
                <w:sz w:val="24"/>
                <w:szCs w:val="24"/>
              </w:rPr>
            </w:pPr>
            <w:r>
              <w:rPr>
                <w:color w:val="000000"/>
                <w:sz w:val="24"/>
                <w:szCs w:val="24"/>
              </w:rPr>
              <w:t>1 000,00</w:t>
            </w:r>
          </w:p>
        </w:tc>
        <w:tc>
          <w:tcPr>
            <w:tcW w:w="1060" w:type="dxa"/>
            <w:hideMark/>
          </w:tcPr>
          <w:p w:rsidR="006D2B0F" w:rsidRDefault="006D2B0F" w:rsidP="007513C5">
            <w:pPr>
              <w:jc w:val="center"/>
              <w:rPr>
                <w:color w:val="000000"/>
                <w:sz w:val="24"/>
                <w:szCs w:val="24"/>
              </w:rPr>
            </w:pPr>
            <w:r>
              <w:rPr>
                <w:color w:val="000000"/>
                <w:sz w:val="24"/>
                <w:szCs w:val="24"/>
              </w:rPr>
              <w:t>1 000,00</w:t>
            </w:r>
          </w:p>
        </w:tc>
        <w:tc>
          <w:tcPr>
            <w:tcW w:w="1060" w:type="dxa"/>
            <w:hideMark/>
          </w:tcPr>
          <w:p w:rsidR="006D2B0F" w:rsidRDefault="006D2B0F" w:rsidP="007513C5">
            <w:pPr>
              <w:jc w:val="center"/>
              <w:rPr>
                <w:color w:val="000000"/>
                <w:sz w:val="24"/>
                <w:szCs w:val="24"/>
              </w:rPr>
            </w:pPr>
            <w:r>
              <w:rPr>
                <w:color w:val="000000"/>
                <w:sz w:val="24"/>
                <w:szCs w:val="24"/>
              </w:rPr>
              <w:t>1 000,00</w:t>
            </w:r>
          </w:p>
        </w:tc>
        <w:tc>
          <w:tcPr>
            <w:tcW w:w="1060" w:type="dxa"/>
            <w:hideMark/>
          </w:tcPr>
          <w:p w:rsidR="006D2B0F" w:rsidRDefault="006D2B0F" w:rsidP="007513C5">
            <w:pPr>
              <w:jc w:val="center"/>
              <w:rPr>
                <w:color w:val="000000"/>
                <w:sz w:val="24"/>
                <w:szCs w:val="24"/>
              </w:rPr>
            </w:pPr>
            <w:r>
              <w:rPr>
                <w:color w:val="000000"/>
                <w:sz w:val="24"/>
                <w:szCs w:val="24"/>
              </w:rPr>
              <w:t>1 000,00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630"/>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D2B0F" w:rsidRDefault="006D2B0F" w:rsidP="007513C5">
            <w:pPr>
              <w:jc w:val="center"/>
              <w:rPr>
                <w:color w:val="000000"/>
                <w:sz w:val="24"/>
                <w:szCs w:val="24"/>
              </w:rPr>
            </w:pPr>
            <w:r>
              <w:rPr>
                <w:color w:val="000000"/>
                <w:sz w:val="24"/>
                <w:szCs w:val="24"/>
              </w:rPr>
              <w:t>0,00</w:t>
            </w:r>
          </w:p>
        </w:tc>
        <w:tc>
          <w:tcPr>
            <w:tcW w:w="1415" w:type="dxa"/>
            <w:hideMark/>
          </w:tcPr>
          <w:p w:rsidR="006D2B0F" w:rsidRDefault="006D2B0F" w:rsidP="007513C5">
            <w:pPr>
              <w:jc w:val="center"/>
              <w:rPr>
                <w:color w:val="000000"/>
                <w:sz w:val="24"/>
                <w:szCs w:val="24"/>
              </w:rPr>
            </w:pPr>
            <w:r>
              <w:rPr>
                <w:color w:val="000000"/>
                <w:sz w:val="24"/>
                <w:szCs w:val="24"/>
              </w:rPr>
              <w:t>0,00</w:t>
            </w:r>
          </w:p>
        </w:tc>
        <w:tc>
          <w:tcPr>
            <w:tcW w:w="1273" w:type="dxa"/>
            <w:hideMark/>
          </w:tcPr>
          <w:p w:rsidR="006D2B0F" w:rsidRDefault="006D2B0F" w:rsidP="007513C5">
            <w:pPr>
              <w:jc w:val="center"/>
              <w:rPr>
                <w:color w:val="000000"/>
                <w:sz w:val="24"/>
                <w:szCs w:val="24"/>
              </w:rPr>
            </w:pPr>
            <w:r>
              <w:rPr>
                <w:color w:val="000000"/>
                <w:sz w:val="24"/>
                <w:szCs w:val="24"/>
              </w:rPr>
              <w:t>0,00</w:t>
            </w:r>
          </w:p>
        </w:tc>
        <w:tc>
          <w:tcPr>
            <w:tcW w:w="1063"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c>
          <w:tcPr>
            <w:tcW w:w="1060" w:type="dxa"/>
            <w:hideMark/>
          </w:tcPr>
          <w:p w:rsidR="006D2B0F" w:rsidRDefault="006D2B0F" w:rsidP="007513C5">
            <w:pPr>
              <w:jc w:val="center"/>
              <w:rPr>
                <w:color w:val="000000"/>
                <w:sz w:val="24"/>
                <w:szCs w:val="24"/>
              </w:rPr>
            </w:pPr>
            <w:r>
              <w:rPr>
                <w:color w:val="000000"/>
                <w:sz w:val="24"/>
                <w:szCs w:val="24"/>
              </w:rPr>
              <w:t>0,00</w:t>
            </w:r>
          </w:p>
        </w:tc>
      </w:tr>
      <w:tr w:rsidR="0068162F" w:rsidTr="00914914">
        <w:trPr>
          <w:trHeight w:val="630"/>
        </w:trPr>
        <w:tc>
          <w:tcPr>
            <w:tcW w:w="15389" w:type="dxa"/>
            <w:gridSpan w:val="14"/>
            <w:hideMark/>
          </w:tcPr>
          <w:p w:rsidR="0068162F" w:rsidRDefault="006D2B0F" w:rsidP="007513C5">
            <w:pPr>
              <w:jc w:val="center"/>
              <w:rPr>
                <w:b/>
                <w:bCs/>
                <w:color w:val="000000"/>
                <w:sz w:val="24"/>
                <w:szCs w:val="24"/>
              </w:rPr>
            </w:pPr>
            <w:proofErr w:type="gramStart"/>
            <w:r>
              <w:rPr>
                <w:b/>
                <w:bCs/>
                <w:color w:val="000000"/>
                <w:sz w:val="24"/>
                <w:szCs w:val="24"/>
              </w:rPr>
              <w:t>Цель «</w:t>
            </w:r>
            <w:r w:rsidR="0068162F">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w:t>
            </w:r>
            <w:r>
              <w:rPr>
                <w:b/>
                <w:bCs/>
                <w:color w:val="000000"/>
                <w:sz w:val="24"/>
                <w:szCs w:val="24"/>
              </w:rPr>
              <w:t>ьем отдельных категорий граждан»</w:t>
            </w:r>
            <w:proofErr w:type="gramEnd"/>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Подпрограмма II</w:t>
            </w:r>
            <w:r w:rsidR="004232E3">
              <w:rPr>
                <w:b/>
                <w:bCs/>
                <w:color w:val="000000"/>
                <w:sz w:val="24"/>
                <w:szCs w:val="24"/>
              </w:rPr>
              <w:t>.</w:t>
            </w:r>
            <w:r w:rsidR="006D2B0F">
              <w:rPr>
                <w:b/>
                <w:bCs/>
                <w:color w:val="000000"/>
                <w:sz w:val="24"/>
                <w:szCs w:val="24"/>
              </w:rPr>
              <w:t>«</w:t>
            </w:r>
            <w:r>
              <w:rPr>
                <w:b/>
                <w:bCs/>
                <w:color w:val="000000"/>
                <w:sz w:val="24"/>
                <w:szCs w:val="24"/>
              </w:rPr>
              <w:t>Содействие развитию жилищного строительства</w:t>
            </w:r>
            <w:r w:rsidR="006D2B0F">
              <w:rPr>
                <w:b/>
                <w:bCs/>
                <w:color w:val="000000"/>
                <w:sz w:val="24"/>
                <w:szCs w:val="24"/>
              </w:rPr>
              <w:t>»</w:t>
            </w:r>
          </w:p>
        </w:tc>
      </w:tr>
      <w:tr w:rsidR="0068162F" w:rsidTr="00914914">
        <w:trPr>
          <w:trHeight w:val="315"/>
        </w:trPr>
        <w:tc>
          <w:tcPr>
            <w:tcW w:w="15389" w:type="dxa"/>
            <w:gridSpan w:val="14"/>
            <w:hideMark/>
          </w:tcPr>
          <w:p w:rsidR="006D2B0F" w:rsidRDefault="0068162F" w:rsidP="007513C5">
            <w:pPr>
              <w:jc w:val="center"/>
              <w:rPr>
                <w:b/>
                <w:bCs/>
                <w:color w:val="000000"/>
                <w:sz w:val="24"/>
                <w:szCs w:val="24"/>
              </w:rPr>
            </w:pPr>
            <w:r>
              <w:rPr>
                <w:b/>
                <w:bCs/>
                <w:color w:val="000000"/>
                <w:sz w:val="24"/>
                <w:szCs w:val="24"/>
              </w:rPr>
              <w:t>Задача 1</w:t>
            </w:r>
            <w:r w:rsidR="000A3C81">
              <w:rPr>
                <w:b/>
                <w:bCs/>
                <w:color w:val="000000"/>
                <w:sz w:val="24"/>
                <w:szCs w:val="24"/>
              </w:rPr>
              <w:t>.</w:t>
            </w:r>
            <w:r>
              <w:rPr>
                <w:b/>
                <w:bCs/>
                <w:color w:val="000000"/>
                <w:sz w:val="24"/>
                <w:szCs w:val="24"/>
              </w:rPr>
              <w:t xml:space="preserve"> </w:t>
            </w:r>
            <w:proofErr w:type="gramStart"/>
            <w:r>
              <w:rPr>
                <w:b/>
                <w:bCs/>
                <w:color w:val="000000"/>
                <w:sz w:val="24"/>
                <w:szCs w:val="24"/>
              </w:rPr>
              <w:t>Стимулирование застройщиков на реализацию проектов жилищного строительства (развитие застроенных территорий,</w:t>
            </w:r>
            <w:proofErr w:type="gramEnd"/>
          </w:p>
          <w:p w:rsidR="0068162F" w:rsidRDefault="0068162F" w:rsidP="007513C5">
            <w:pPr>
              <w:jc w:val="center"/>
              <w:rPr>
                <w:b/>
                <w:bCs/>
                <w:color w:val="000000"/>
                <w:sz w:val="24"/>
                <w:szCs w:val="24"/>
              </w:rPr>
            </w:pPr>
            <w:r>
              <w:rPr>
                <w:b/>
                <w:bCs/>
                <w:color w:val="000000"/>
                <w:sz w:val="24"/>
                <w:szCs w:val="24"/>
              </w:rPr>
              <w:t>комплексное освоение территорий)</w:t>
            </w:r>
          </w:p>
        </w:tc>
      </w:tr>
      <w:tr w:rsidR="0068162F" w:rsidTr="006D2B0F">
        <w:trPr>
          <w:trHeight w:val="1065"/>
        </w:trPr>
        <w:tc>
          <w:tcPr>
            <w:tcW w:w="817" w:type="dxa"/>
            <w:gridSpan w:val="2"/>
            <w:vMerge w:val="restart"/>
            <w:hideMark/>
          </w:tcPr>
          <w:p w:rsidR="0068162F" w:rsidRDefault="0068162F">
            <w:pPr>
              <w:jc w:val="center"/>
              <w:rPr>
                <w:color w:val="000000"/>
                <w:sz w:val="24"/>
                <w:szCs w:val="24"/>
              </w:rPr>
            </w:pPr>
            <w:r>
              <w:rPr>
                <w:color w:val="000000"/>
                <w:sz w:val="24"/>
                <w:szCs w:val="24"/>
              </w:rPr>
              <w:t>2.1.1.</w:t>
            </w:r>
          </w:p>
        </w:tc>
        <w:tc>
          <w:tcPr>
            <w:tcW w:w="1753" w:type="dxa"/>
            <w:gridSpan w:val="2"/>
            <w:vMerge w:val="restart"/>
            <w:hideMark/>
          </w:tcPr>
          <w:p w:rsidR="0068162F" w:rsidRDefault="0068162F" w:rsidP="006D2B0F">
            <w:pPr>
              <w:jc w:val="both"/>
              <w:rPr>
                <w:color w:val="000000"/>
                <w:sz w:val="24"/>
                <w:szCs w:val="24"/>
              </w:rPr>
            </w:pPr>
            <w:proofErr w:type="gramStart"/>
            <w:r>
              <w:rPr>
                <w:color w:val="000000"/>
                <w:sz w:val="24"/>
                <w:szCs w:val="24"/>
              </w:rPr>
              <w:t>Приобретение жилых пом</w:t>
            </w:r>
            <w:r>
              <w:rPr>
                <w:color w:val="000000"/>
                <w:sz w:val="24"/>
                <w:szCs w:val="24"/>
              </w:rPr>
              <w:t>е</w:t>
            </w:r>
            <w:r>
              <w:rPr>
                <w:color w:val="000000"/>
                <w:sz w:val="24"/>
                <w:szCs w:val="24"/>
              </w:rPr>
              <w:t>щений в з</w:t>
            </w:r>
            <w:r>
              <w:rPr>
                <w:color w:val="000000"/>
                <w:sz w:val="24"/>
                <w:szCs w:val="24"/>
              </w:rPr>
              <w:t>а</w:t>
            </w:r>
            <w:r>
              <w:rPr>
                <w:color w:val="000000"/>
                <w:sz w:val="24"/>
                <w:szCs w:val="24"/>
              </w:rPr>
              <w:t>вершенных строительс</w:t>
            </w:r>
            <w:r>
              <w:rPr>
                <w:color w:val="000000"/>
                <w:sz w:val="24"/>
                <w:szCs w:val="24"/>
              </w:rPr>
              <w:t>т</w:t>
            </w:r>
            <w:r>
              <w:rPr>
                <w:color w:val="000000"/>
                <w:sz w:val="24"/>
                <w:szCs w:val="24"/>
              </w:rPr>
              <w:t>вом домах, введенных в эксплуатацию не ранее 1 г</w:t>
            </w:r>
            <w:r>
              <w:rPr>
                <w:color w:val="000000"/>
                <w:sz w:val="24"/>
                <w:szCs w:val="24"/>
              </w:rPr>
              <w:t>о</w:t>
            </w:r>
            <w:r>
              <w:rPr>
                <w:color w:val="000000"/>
                <w:sz w:val="24"/>
                <w:szCs w:val="24"/>
              </w:rPr>
              <w:t>да, предшес</w:t>
            </w:r>
            <w:r>
              <w:rPr>
                <w:color w:val="000000"/>
                <w:sz w:val="24"/>
                <w:szCs w:val="24"/>
              </w:rPr>
              <w:t>т</w:t>
            </w:r>
            <w:r>
              <w:rPr>
                <w:color w:val="000000"/>
                <w:sz w:val="24"/>
                <w:szCs w:val="24"/>
              </w:rPr>
              <w:t>вующего т</w:t>
            </w:r>
            <w:r>
              <w:rPr>
                <w:color w:val="000000"/>
                <w:sz w:val="24"/>
                <w:szCs w:val="24"/>
              </w:rPr>
              <w:t>е</w:t>
            </w:r>
            <w:r>
              <w:rPr>
                <w:color w:val="000000"/>
                <w:sz w:val="24"/>
                <w:szCs w:val="24"/>
              </w:rPr>
              <w:t>кущему году, или в стро</w:t>
            </w:r>
            <w:r>
              <w:rPr>
                <w:color w:val="000000"/>
                <w:sz w:val="24"/>
                <w:szCs w:val="24"/>
              </w:rPr>
              <w:t>я</w:t>
            </w:r>
            <w:r>
              <w:rPr>
                <w:color w:val="000000"/>
                <w:sz w:val="24"/>
                <w:szCs w:val="24"/>
              </w:rPr>
              <w:t>щихся мног</w:t>
            </w:r>
            <w:r>
              <w:rPr>
                <w:color w:val="000000"/>
                <w:sz w:val="24"/>
                <w:szCs w:val="24"/>
              </w:rPr>
              <w:t>о</w:t>
            </w:r>
            <w:r>
              <w:rPr>
                <w:color w:val="000000"/>
                <w:sz w:val="24"/>
                <w:szCs w:val="24"/>
              </w:rPr>
              <w:t>квартирных домах, в сл</w:t>
            </w:r>
            <w:r>
              <w:rPr>
                <w:color w:val="000000"/>
                <w:sz w:val="24"/>
                <w:szCs w:val="24"/>
              </w:rPr>
              <w:t>у</w:t>
            </w:r>
            <w:r>
              <w:rPr>
                <w:color w:val="000000"/>
                <w:sz w:val="24"/>
                <w:szCs w:val="24"/>
              </w:rPr>
              <w:t xml:space="preserve">чае если их строительная готовность составляет не менее чем 70 процентов </w:t>
            </w:r>
            <w:r>
              <w:rPr>
                <w:color w:val="000000"/>
                <w:sz w:val="24"/>
                <w:szCs w:val="24"/>
              </w:rPr>
              <w:lastRenderedPageBreak/>
              <w:t>(для населе</w:t>
            </w:r>
            <w:r>
              <w:rPr>
                <w:color w:val="000000"/>
                <w:sz w:val="24"/>
                <w:szCs w:val="24"/>
              </w:rPr>
              <w:t>н</w:t>
            </w:r>
            <w:r>
              <w:rPr>
                <w:color w:val="000000"/>
                <w:sz w:val="24"/>
                <w:szCs w:val="24"/>
              </w:rPr>
              <w:t>ных пунктов численностью до 5000 чел</w:t>
            </w:r>
            <w:r>
              <w:rPr>
                <w:color w:val="000000"/>
                <w:sz w:val="24"/>
                <w:szCs w:val="24"/>
              </w:rPr>
              <w:t>о</w:t>
            </w:r>
            <w:r>
              <w:rPr>
                <w:color w:val="000000"/>
                <w:sz w:val="24"/>
                <w:szCs w:val="24"/>
              </w:rPr>
              <w:t xml:space="preserve">век </w:t>
            </w:r>
            <w:r w:rsidR="006D2B0F">
              <w:rPr>
                <w:color w:val="000000"/>
                <w:sz w:val="24"/>
                <w:szCs w:val="24"/>
              </w:rPr>
              <w:t>–</w:t>
            </w:r>
            <w:r>
              <w:rPr>
                <w:color w:val="000000"/>
                <w:sz w:val="24"/>
                <w:szCs w:val="24"/>
              </w:rPr>
              <w:t xml:space="preserve"> не менее чем 50 пр</w:t>
            </w:r>
            <w:r>
              <w:rPr>
                <w:color w:val="000000"/>
                <w:sz w:val="24"/>
                <w:szCs w:val="24"/>
              </w:rPr>
              <w:t>о</w:t>
            </w:r>
            <w:r>
              <w:rPr>
                <w:color w:val="000000"/>
                <w:sz w:val="24"/>
                <w:szCs w:val="24"/>
              </w:rPr>
              <w:t>центов) от предусмо</w:t>
            </w:r>
            <w:r>
              <w:rPr>
                <w:color w:val="000000"/>
                <w:sz w:val="24"/>
                <w:szCs w:val="24"/>
              </w:rPr>
              <w:t>т</w:t>
            </w:r>
            <w:r>
              <w:rPr>
                <w:color w:val="000000"/>
                <w:sz w:val="24"/>
                <w:szCs w:val="24"/>
              </w:rPr>
              <w:t>ренной пр</w:t>
            </w:r>
            <w:r>
              <w:rPr>
                <w:color w:val="000000"/>
                <w:sz w:val="24"/>
                <w:szCs w:val="24"/>
              </w:rPr>
              <w:t>о</w:t>
            </w:r>
            <w:r>
              <w:rPr>
                <w:color w:val="000000"/>
                <w:sz w:val="24"/>
                <w:szCs w:val="24"/>
              </w:rPr>
              <w:t>ектной док</w:t>
            </w:r>
            <w:r>
              <w:rPr>
                <w:color w:val="000000"/>
                <w:sz w:val="24"/>
                <w:szCs w:val="24"/>
              </w:rPr>
              <w:t>у</w:t>
            </w:r>
            <w:r>
              <w:rPr>
                <w:color w:val="000000"/>
                <w:sz w:val="24"/>
                <w:szCs w:val="24"/>
              </w:rPr>
              <w:t>ментацией г</w:t>
            </w:r>
            <w:r>
              <w:rPr>
                <w:color w:val="000000"/>
                <w:sz w:val="24"/>
                <w:szCs w:val="24"/>
              </w:rPr>
              <w:t>о</w:t>
            </w:r>
            <w:r>
              <w:rPr>
                <w:color w:val="000000"/>
                <w:sz w:val="24"/>
                <w:szCs w:val="24"/>
              </w:rPr>
              <w:t>товности т</w:t>
            </w:r>
            <w:r>
              <w:rPr>
                <w:color w:val="000000"/>
                <w:sz w:val="24"/>
                <w:szCs w:val="24"/>
              </w:rPr>
              <w:t>а</w:t>
            </w:r>
            <w:r>
              <w:rPr>
                <w:color w:val="000000"/>
                <w:sz w:val="24"/>
                <w:szCs w:val="24"/>
              </w:rPr>
              <w:t>ких мног</w:t>
            </w:r>
            <w:r>
              <w:rPr>
                <w:color w:val="000000"/>
                <w:sz w:val="24"/>
                <w:szCs w:val="24"/>
              </w:rPr>
              <w:t>о</w:t>
            </w:r>
            <w:r>
              <w:rPr>
                <w:color w:val="000000"/>
                <w:sz w:val="24"/>
                <w:szCs w:val="24"/>
              </w:rPr>
              <w:t xml:space="preserve">квартирных домов. </w:t>
            </w:r>
            <w:proofErr w:type="gramEnd"/>
          </w:p>
        </w:tc>
        <w:tc>
          <w:tcPr>
            <w:tcW w:w="1562" w:type="dxa"/>
            <w:vMerge w:val="restart"/>
            <w:hideMark/>
          </w:tcPr>
          <w:p w:rsidR="0068162F" w:rsidRDefault="0068162F" w:rsidP="006D2B0F">
            <w:pPr>
              <w:jc w:val="both"/>
              <w:rPr>
                <w:color w:val="000000"/>
                <w:sz w:val="24"/>
                <w:szCs w:val="24"/>
              </w:rPr>
            </w:pPr>
            <w:proofErr w:type="gramStart"/>
            <w:r>
              <w:rPr>
                <w:color w:val="000000"/>
                <w:sz w:val="24"/>
                <w:szCs w:val="24"/>
              </w:rPr>
              <w:lastRenderedPageBreak/>
              <w:t>отдел ж</w:t>
            </w:r>
            <w:r>
              <w:rPr>
                <w:color w:val="000000"/>
                <w:sz w:val="24"/>
                <w:szCs w:val="24"/>
              </w:rPr>
              <w:t>и</w:t>
            </w:r>
            <w:r>
              <w:rPr>
                <w:color w:val="000000"/>
                <w:sz w:val="24"/>
                <w:szCs w:val="24"/>
              </w:rPr>
              <w:t>лищно-коммунал</w:t>
            </w:r>
            <w:r>
              <w:rPr>
                <w:color w:val="000000"/>
                <w:sz w:val="24"/>
                <w:szCs w:val="24"/>
              </w:rPr>
              <w:t>ь</w:t>
            </w:r>
            <w:r>
              <w:rPr>
                <w:color w:val="000000"/>
                <w:sz w:val="24"/>
                <w:szCs w:val="24"/>
              </w:rPr>
              <w:t>ного хозя</w:t>
            </w:r>
            <w:r>
              <w:rPr>
                <w:color w:val="000000"/>
                <w:sz w:val="24"/>
                <w:szCs w:val="24"/>
              </w:rPr>
              <w:t>й</w:t>
            </w:r>
            <w:r>
              <w:rPr>
                <w:color w:val="000000"/>
                <w:sz w:val="24"/>
                <w:szCs w:val="24"/>
              </w:rPr>
              <w:t>ства, энерг</w:t>
            </w:r>
            <w:r>
              <w:rPr>
                <w:color w:val="000000"/>
                <w:sz w:val="24"/>
                <w:szCs w:val="24"/>
              </w:rPr>
              <w:t>е</w:t>
            </w:r>
            <w:r>
              <w:rPr>
                <w:color w:val="000000"/>
                <w:sz w:val="24"/>
                <w:szCs w:val="24"/>
              </w:rPr>
              <w:t>тики и 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w:t>
            </w:r>
            <w:r>
              <w:rPr>
                <w:color w:val="000000"/>
                <w:sz w:val="24"/>
                <w:szCs w:val="24"/>
              </w:rPr>
              <w:t>й</w:t>
            </w:r>
            <w:r>
              <w:rPr>
                <w:color w:val="000000"/>
                <w:sz w:val="24"/>
                <w:szCs w:val="24"/>
              </w:rPr>
              <w:t>она/служба муниц</w:t>
            </w:r>
            <w:r>
              <w:rPr>
                <w:color w:val="000000"/>
                <w:sz w:val="24"/>
                <w:szCs w:val="24"/>
              </w:rPr>
              <w:t>и</w:t>
            </w:r>
            <w:r>
              <w:rPr>
                <w:color w:val="000000"/>
                <w:sz w:val="24"/>
                <w:szCs w:val="24"/>
              </w:rPr>
              <w:t>пальной собственн</w:t>
            </w:r>
            <w:r>
              <w:rPr>
                <w:color w:val="000000"/>
                <w:sz w:val="24"/>
                <w:szCs w:val="24"/>
              </w:rPr>
              <w:t>о</w:t>
            </w:r>
            <w:r>
              <w:rPr>
                <w:color w:val="000000"/>
                <w:sz w:val="24"/>
                <w:szCs w:val="24"/>
              </w:rPr>
              <w:t>сти админ</w:t>
            </w:r>
            <w:r>
              <w:rPr>
                <w:color w:val="000000"/>
                <w:sz w:val="24"/>
                <w:szCs w:val="24"/>
              </w:rPr>
              <w:t>и</w:t>
            </w:r>
            <w:r>
              <w:rPr>
                <w:color w:val="000000"/>
                <w:sz w:val="24"/>
                <w:szCs w:val="24"/>
              </w:rPr>
              <w:t>страции ра</w:t>
            </w:r>
            <w:r>
              <w:rPr>
                <w:color w:val="000000"/>
                <w:sz w:val="24"/>
                <w:szCs w:val="24"/>
              </w:rPr>
              <w:t>й</w:t>
            </w:r>
            <w:r>
              <w:rPr>
                <w:color w:val="000000"/>
                <w:sz w:val="24"/>
                <w:szCs w:val="24"/>
              </w:rPr>
              <w:t>она/отдел по жилищным вопросам администр</w:t>
            </w:r>
            <w:r>
              <w:rPr>
                <w:color w:val="000000"/>
                <w:sz w:val="24"/>
                <w:szCs w:val="24"/>
              </w:rPr>
              <w:t>а</w:t>
            </w:r>
            <w:r>
              <w:rPr>
                <w:color w:val="000000"/>
                <w:sz w:val="24"/>
                <w:szCs w:val="24"/>
              </w:rPr>
              <w:t>ции ра</w:t>
            </w:r>
            <w:r>
              <w:rPr>
                <w:color w:val="000000"/>
                <w:sz w:val="24"/>
                <w:szCs w:val="24"/>
              </w:rPr>
              <w:t>й</w:t>
            </w:r>
            <w:r>
              <w:rPr>
                <w:color w:val="000000"/>
                <w:sz w:val="24"/>
                <w:szCs w:val="24"/>
              </w:rPr>
              <w:lastRenderedPageBreak/>
              <w:t>она/администрации г</w:t>
            </w:r>
            <w:r>
              <w:rPr>
                <w:color w:val="000000"/>
                <w:sz w:val="24"/>
                <w:szCs w:val="24"/>
              </w:rPr>
              <w:t>о</w:t>
            </w:r>
            <w:r>
              <w:rPr>
                <w:color w:val="000000"/>
                <w:sz w:val="24"/>
                <w:szCs w:val="24"/>
              </w:rPr>
              <w:t>родских и сельских п</w:t>
            </w:r>
            <w:r>
              <w:rPr>
                <w:color w:val="000000"/>
                <w:sz w:val="24"/>
                <w:szCs w:val="24"/>
              </w:rPr>
              <w:t>о</w:t>
            </w:r>
            <w:r>
              <w:rPr>
                <w:color w:val="000000"/>
                <w:sz w:val="24"/>
                <w:szCs w:val="24"/>
              </w:rPr>
              <w:t>селений района</w:t>
            </w:r>
            <w:proofErr w:type="gramEnd"/>
          </w:p>
        </w:tc>
        <w:tc>
          <w:tcPr>
            <w:tcW w:w="1846" w:type="dxa"/>
            <w:hideMark/>
          </w:tcPr>
          <w:p w:rsidR="0068162F" w:rsidRDefault="006D2B0F" w:rsidP="006D2B0F">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147 135,50</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49 691,50</w:t>
            </w:r>
          </w:p>
        </w:tc>
        <w:tc>
          <w:tcPr>
            <w:tcW w:w="1273" w:type="dxa"/>
            <w:tcMar>
              <w:left w:w="0" w:type="dxa"/>
              <w:right w:w="0" w:type="dxa"/>
            </w:tcMar>
            <w:hideMark/>
          </w:tcPr>
          <w:p w:rsidR="0068162F" w:rsidRDefault="0068162F" w:rsidP="007513C5">
            <w:pPr>
              <w:jc w:val="center"/>
              <w:rPr>
                <w:color w:val="000000"/>
                <w:sz w:val="24"/>
                <w:szCs w:val="24"/>
              </w:rPr>
            </w:pPr>
            <w:r>
              <w:rPr>
                <w:color w:val="000000"/>
                <w:sz w:val="24"/>
                <w:szCs w:val="24"/>
              </w:rPr>
              <w:t>18 971,00</w:t>
            </w:r>
          </w:p>
        </w:tc>
        <w:tc>
          <w:tcPr>
            <w:tcW w:w="1063" w:type="dxa"/>
            <w:tcMar>
              <w:left w:w="0" w:type="dxa"/>
              <w:right w:w="0" w:type="dxa"/>
            </w:tcMar>
            <w:hideMark/>
          </w:tcPr>
          <w:p w:rsidR="0068162F" w:rsidRDefault="0068162F" w:rsidP="007513C5">
            <w:pPr>
              <w:jc w:val="center"/>
              <w:rPr>
                <w:color w:val="000000"/>
                <w:sz w:val="24"/>
                <w:szCs w:val="24"/>
              </w:rPr>
            </w:pPr>
            <w:r>
              <w:rPr>
                <w:color w:val="000000"/>
                <w:sz w:val="24"/>
                <w:szCs w:val="24"/>
              </w:rPr>
              <w:t>18 473,00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15 000,00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33 674,40</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33 674,40</w:t>
            </w: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113 461,10</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16 017,10</w:t>
            </w:r>
          </w:p>
        </w:tc>
        <w:tc>
          <w:tcPr>
            <w:tcW w:w="1273" w:type="dxa"/>
            <w:tcMar>
              <w:left w:w="0" w:type="dxa"/>
              <w:right w:w="0" w:type="dxa"/>
            </w:tcMar>
            <w:hideMark/>
          </w:tcPr>
          <w:p w:rsidR="0068162F" w:rsidRDefault="0068162F" w:rsidP="007513C5">
            <w:pPr>
              <w:jc w:val="center"/>
              <w:rPr>
                <w:color w:val="000000"/>
                <w:sz w:val="24"/>
                <w:szCs w:val="24"/>
              </w:rPr>
            </w:pPr>
            <w:r>
              <w:rPr>
                <w:color w:val="000000"/>
                <w:sz w:val="24"/>
                <w:szCs w:val="24"/>
              </w:rPr>
              <w:t>18 971,00</w:t>
            </w:r>
          </w:p>
        </w:tc>
        <w:tc>
          <w:tcPr>
            <w:tcW w:w="1063" w:type="dxa"/>
            <w:tcMar>
              <w:left w:w="0" w:type="dxa"/>
              <w:right w:w="0" w:type="dxa"/>
            </w:tcMar>
            <w:hideMark/>
          </w:tcPr>
          <w:p w:rsidR="0068162F" w:rsidRDefault="0068162F" w:rsidP="007513C5">
            <w:pPr>
              <w:jc w:val="center"/>
              <w:rPr>
                <w:color w:val="000000"/>
                <w:sz w:val="24"/>
                <w:szCs w:val="24"/>
              </w:rPr>
            </w:pPr>
            <w:r>
              <w:rPr>
                <w:color w:val="000000"/>
                <w:sz w:val="24"/>
                <w:szCs w:val="24"/>
              </w:rPr>
              <w:t>18 473,00</w:t>
            </w:r>
          </w:p>
        </w:tc>
        <w:tc>
          <w:tcPr>
            <w:tcW w:w="1060" w:type="dxa"/>
            <w:tcMar>
              <w:left w:w="0" w:type="dxa"/>
              <w:right w:w="0" w:type="dxa"/>
            </w:tcMar>
            <w:hideMark/>
          </w:tcPr>
          <w:p w:rsidR="0068162F" w:rsidRDefault="0068162F" w:rsidP="007513C5">
            <w:pPr>
              <w:jc w:val="center"/>
              <w:rPr>
                <w:sz w:val="24"/>
                <w:szCs w:val="24"/>
              </w:rPr>
            </w:pPr>
            <w:r>
              <w:rPr>
                <w:sz w:val="24"/>
                <w:szCs w:val="24"/>
              </w:rPr>
              <w:t>15 000,00</w:t>
            </w:r>
          </w:p>
        </w:tc>
        <w:tc>
          <w:tcPr>
            <w:tcW w:w="1060" w:type="dxa"/>
            <w:tcMar>
              <w:left w:w="0" w:type="dxa"/>
              <w:right w:w="0" w:type="dxa"/>
            </w:tcMar>
            <w:hideMark/>
          </w:tcPr>
          <w:p w:rsidR="0068162F" w:rsidRDefault="0068162F" w:rsidP="007513C5">
            <w:pPr>
              <w:jc w:val="center"/>
              <w:rPr>
                <w:sz w:val="24"/>
                <w:szCs w:val="24"/>
              </w:rPr>
            </w:pPr>
            <w:r>
              <w:rPr>
                <w:sz w:val="24"/>
                <w:szCs w:val="24"/>
              </w:rPr>
              <w:t>15 000,00</w:t>
            </w:r>
          </w:p>
        </w:tc>
        <w:tc>
          <w:tcPr>
            <w:tcW w:w="1060" w:type="dxa"/>
            <w:tcMar>
              <w:left w:w="0" w:type="dxa"/>
              <w:right w:w="0" w:type="dxa"/>
            </w:tcMar>
            <w:hideMark/>
          </w:tcPr>
          <w:p w:rsidR="0068162F" w:rsidRDefault="0068162F" w:rsidP="007513C5">
            <w:pPr>
              <w:jc w:val="center"/>
              <w:rPr>
                <w:sz w:val="24"/>
                <w:szCs w:val="24"/>
              </w:rPr>
            </w:pPr>
            <w:r>
              <w:rPr>
                <w:sz w:val="24"/>
                <w:szCs w:val="24"/>
              </w:rPr>
              <w:t>15 000,00</w:t>
            </w:r>
          </w:p>
        </w:tc>
        <w:tc>
          <w:tcPr>
            <w:tcW w:w="1060" w:type="dxa"/>
            <w:tcMar>
              <w:left w:w="0" w:type="dxa"/>
              <w:right w:w="0" w:type="dxa"/>
            </w:tcMar>
            <w:hideMark/>
          </w:tcPr>
          <w:p w:rsidR="0068162F" w:rsidRDefault="0068162F" w:rsidP="007513C5">
            <w:pPr>
              <w:jc w:val="center"/>
              <w:rPr>
                <w:sz w:val="24"/>
                <w:szCs w:val="24"/>
              </w:rPr>
            </w:pPr>
            <w:r>
              <w:rPr>
                <w:sz w:val="24"/>
                <w:szCs w:val="24"/>
              </w:rPr>
              <w:t>15 000,00</w:t>
            </w:r>
          </w:p>
        </w:tc>
      </w:tr>
      <w:tr w:rsidR="0068162F" w:rsidTr="006D2B0F">
        <w:trPr>
          <w:trHeight w:val="3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r>
      <w:tr w:rsidR="0068162F" w:rsidTr="006D2B0F">
        <w:trPr>
          <w:trHeight w:val="39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c>
          <w:tcPr>
            <w:tcW w:w="1060" w:type="dxa"/>
            <w:tcMar>
              <w:left w:w="0" w:type="dxa"/>
              <w:right w:w="0" w:type="dxa"/>
            </w:tcMar>
            <w:hideMark/>
          </w:tcPr>
          <w:p w:rsidR="0068162F" w:rsidRDefault="0068162F" w:rsidP="007513C5">
            <w:pPr>
              <w:jc w:val="center"/>
              <w:rPr>
                <w:sz w:val="24"/>
                <w:szCs w:val="24"/>
              </w:rPr>
            </w:pPr>
          </w:p>
        </w:tc>
      </w:tr>
      <w:tr w:rsidR="006D2B0F" w:rsidTr="006D2B0F">
        <w:trPr>
          <w:trHeight w:val="315"/>
        </w:trPr>
        <w:tc>
          <w:tcPr>
            <w:tcW w:w="4132" w:type="dxa"/>
            <w:gridSpan w:val="5"/>
            <w:vMerge w:val="restart"/>
            <w:hideMark/>
          </w:tcPr>
          <w:p w:rsidR="006D2B0F" w:rsidRDefault="006D2B0F" w:rsidP="006D2B0F">
            <w:pPr>
              <w:jc w:val="both"/>
              <w:rPr>
                <w:color w:val="000000"/>
                <w:sz w:val="24"/>
                <w:szCs w:val="24"/>
              </w:rPr>
            </w:pPr>
            <w:r>
              <w:rPr>
                <w:color w:val="000000"/>
                <w:sz w:val="24"/>
                <w:szCs w:val="24"/>
              </w:rPr>
              <w:lastRenderedPageBreak/>
              <w:t>Итого по задаче 1</w:t>
            </w:r>
          </w:p>
          <w:p w:rsidR="006D2B0F" w:rsidRDefault="006D2B0F">
            <w:pPr>
              <w:jc w:val="center"/>
              <w:rPr>
                <w:color w:val="000000"/>
                <w:sz w:val="24"/>
                <w:szCs w:val="24"/>
              </w:rPr>
            </w:pPr>
            <w:r>
              <w:rPr>
                <w:color w:val="000000"/>
                <w:sz w:val="24"/>
                <w:szCs w:val="24"/>
              </w:rPr>
              <w:t> </w:t>
            </w:r>
          </w:p>
        </w:tc>
        <w:tc>
          <w:tcPr>
            <w:tcW w:w="1846" w:type="dxa"/>
            <w:hideMark/>
          </w:tcPr>
          <w:p w:rsidR="006D2B0F" w:rsidRDefault="006D2B0F" w:rsidP="006D2B0F">
            <w:pPr>
              <w:jc w:val="both"/>
              <w:rPr>
                <w:color w:val="000000"/>
                <w:sz w:val="24"/>
                <w:szCs w:val="24"/>
              </w:rPr>
            </w:pPr>
            <w:r>
              <w:rPr>
                <w:color w:val="000000"/>
                <w:sz w:val="24"/>
                <w:szCs w:val="24"/>
              </w:rPr>
              <w:t>всего</w:t>
            </w:r>
          </w:p>
        </w:tc>
        <w:tc>
          <w:tcPr>
            <w:tcW w:w="1420" w:type="dxa"/>
            <w:tcMar>
              <w:left w:w="0" w:type="dxa"/>
              <w:right w:w="0" w:type="dxa"/>
            </w:tcMar>
            <w:hideMark/>
          </w:tcPr>
          <w:p w:rsidR="006D2B0F" w:rsidRDefault="006D2B0F" w:rsidP="007513C5">
            <w:pPr>
              <w:jc w:val="center"/>
              <w:rPr>
                <w:color w:val="000000"/>
                <w:sz w:val="24"/>
                <w:szCs w:val="24"/>
              </w:rPr>
            </w:pPr>
            <w:r>
              <w:rPr>
                <w:color w:val="000000"/>
                <w:sz w:val="24"/>
                <w:szCs w:val="24"/>
              </w:rPr>
              <w:t>147 135,50</w:t>
            </w:r>
          </w:p>
        </w:tc>
        <w:tc>
          <w:tcPr>
            <w:tcW w:w="1415" w:type="dxa"/>
            <w:tcMar>
              <w:left w:w="0" w:type="dxa"/>
              <w:right w:w="0" w:type="dxa"/>
            </w:tcMar>
            <w:hideMark/>
          </w:tcPr>
          <w:p w:rsidR="006D2B0F" w:rsidRDefault="006D2B0F" w:rsidP="007513C5">
            <w:pPr>
              <w:jc w:val="center"/>
              <w:rPr>
                <w:color w:val="000000"/>
                <w:sz w:val="24"/>
                <w:szCs w:val="24"/>
              </w:rPr>
            </w:pPr>
            <w:r>
              <w:rPr>
                <w:color w:val="000000"/>
                <w:sz w:val="24"/>
                <w:szCs w:val="24"/>
              </w:rPr>
              <w:t>49 691,50</w:t>
            </w:r>
          </w:p>
        </w:tc>
        <w:tc>
          <w:tcPr>
            <w:tcW w:w="1273" w:type="dxa"/>
            <w:tcMar>
              <w:left w:w="0" w:type="dxa"/>
              <w:right w:w="0" w:type="dxa"/>
            </w:tcMar>
            <w:hideMark/>
          </w:tcPr>
          <w:p w:rsidR="006D2B0F" w:rsidRDefault="006D2B0F" w:rsidP="007513C5">
            <w:pPr>
              <w:jc w:val="center"/>
              <w:rPr>
                <w:color w:val="000000"/>
                <w:sz w:val="24"/>
                <w:szCs w:val="24"/>
              </w:rPr>
            </w:pPr>
            <w:r>
              <w:rPr>
                <w:color w:val="000000"/>
                <w:sz w:val="24"/>
                <w:szCs w:val="24"/>
              </w:rPr>
              <w:t>18 971,00</w:t>
            </w:r>
          </w:p>
        </w:tc>
        <w:tc>
          <w:tcPr>
            <w:tcW w:w="1063" w:type="dxa"/>
            <w:tcMar>
              <w:left w:w="0" w:type="dxa"/>
              <w:right w:w="0" w:type="dxa"/>
            </w:tcMar>
            <w:hideMark/>
          </w:tcPr>
          <w:p w:rsidR="006D2B0F" w:rsidRDefault="006D2B0F" w:rsidP="007513C5">
            <w:pPr>
              <w:jc w:val="center"/>
              <w:rPr>
                <w:color w:val="000000"/>
                <w:sz w:val="24"/>
                <w:szCs w:val="24"/>
              </w:rPr>
            </w:pPr>
            <w:r>
              <w:rPr>
                <w:color w:val="000000"/>
                <w:sz w:val="24"/>
                <w:szCs w:val="24"/>
              </w:rPr>
              <w:t>18 473,00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15 000,00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415"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273"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3"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6D2B0F" w:rsidRDefault="006D2B0F" w:rsidP="007513C5">
            <w:pPr>
              <w:jc w:val="center"/>
              <w:rPr>
                <w:color w:val="000000"/>
                <w:sz w:val="24"/>
                <w:szCs w:val="24"/>
              </w:rPr>
            </w:pPr>
            <w:r>
              <w:rPr>
                <w:color w:val="000000"/>
                <w:sz w:val="24"/>
                <w:szCs w:val="24"/>
              </w:rPr>
              <w:t>33 674,40</w:t>
            </w:r>
          </w:p>
        </w:tc>
        <w:tc>
          <w:tcPr>
            <w:tcW w:w="1415" w:type="dxa"/>
            <w:tcMar>
              <w:left w:w="0" w:type="dxa"/>
              <w:right w:w="0" w:type="dxa"/>
            </w:tcMar>
            <w:hideMark/>
          </w:tcPr>
          <w:p w:rsidR="006D2B0F" w:rsidRDefault="006D2B0F" w:rsidP="007513C5">
            <w:pPr>
              <w:jc w:val="center"/>
              <w:rPr>
                <w:color w:val="000000"/>
                <w:sz w:val="24"/>
                <w:szCs w:val="24"/>
              </w:rPr>
            </w:pPr>
            <w:r>
              <w:rPr>
                <w:color w:val="000000"/>
                <w:sz w:val="24"/>
                <w:szCs w:val="24"/>
              </w:rPr>
              <w:t>33 674,40</w:t>
            </w:r>
          </w:p>
        </w:tc>
        <w:tc>
          <w:tcPr>
            <w:tcW w:w="1273" w:type="dxa"/>
            <w:tcMar>
              <w:left w:w="0" w:type="dxa"/>
              <w:right w:w="0" w:type="dxa"/>
            </w:tcMar>
            <w:hideMark/>
          </w:tcPr>
          <w:p w:rsidR="006D2B0F" w:rsidRDefault="006D2B0F" w:rsidP="007513C5">
            <w:pPr>
              <w:jc w:val="center"/>
              <w:rPr>
                <w:color w:val="000000"/>
                <w:sz w:val="24"/>
                <w:szCs w:val="24"/>
              </w:rPr>
            </w:pPr>
          </w:p>
        </w:tc>
        <w:tc>
          <w:tcPr>
            <w:tcW w:w="1063" w:type="dxa"/>
            <w:tcMar>
              <w:left w:w="0" w:type="dxa"/>
              <w:right w:w="0" w:type="dxa"/>
            </w:tcMar>
            <w:hideMark/>
          </w:tcPr>
          <w:p w:rsidR="006D2B0F" w:rsidRDefault="006D2B0F" w:rsidP="007513C5">
            <w:pPr>
              <w:jc w:val="center"/>
              <w:rPr>
                <w:color w:val="000000"/>
                <w:sz w:val="24"/>
                <w:szCs w:val="24"/>
              </w:rPr>
            </w:pP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6D2B0F" w:rsidRDefault="006D2B0F" w:rsidP="007513C5">
            <w:pPr>
              <w:jc w:val="center"/>
              <w:rPr>
                <w:color w:val="000000"/>
                <w:sz w:val="24"/>
                <w:szCs w:val="24"/>
              </w:rPr>
            </w:pPr>
            <w:r>
              <w:rPr>
                <w:color w:val="000000"/>
                <w:sz w:val="24"/>
                <w:szCs w:val="24"/>
              </w:rPr>
              <w:t>113 461,10</w:t>
            </w:r>
          </w:p>
        </w:tc>
        <w:tc>
          <w:tcPr>
            <w:tcW w:w="1415" w:type="dxa"/>
            <w:tcMar>
              <w:left w:w="0" w:type="dxa"/>
              <w:right w:w="0" w:type="dxa"/>
            </w:tcMar>
            <w:hideMark/>
          </w:tcPr>
          <w:p w:rsidR="006D2B0F" w:rsidRDefault="006D2B0F" w:rsidP="007513C5">
            <w:pPr>
              <w:jc w:val="center"/>
              <w:rPr>
                <w:color w:val="000000"/>
                <w:sz w:val="24"/>
                <w:szCs w:val="24"/>
              </w:rPr>
            </w:pPr>
            <w:r>
              <w:rPr>
                <w:color w:val="000000"/>
                <w:sz w:val="24"/>
                <w:szCs w:val="24"/>
              </w:rPr>
              <w:t>16 017,10</w:t>
            </w:r>
          </w:p>
        </w:tc>
        <w:tc>
          <w:tcPr>
            <w:tcW w:w="1273" w:type="dxa"/>
            <w:tcMar>
              <w:left w:w="0" w:type="dxa"/>
              <w:right w:w="0" w:type="dxa"/>
            </w:tcMar>
            <w:hideMark/>
          </w:tcPr>
          <w:p w:rsidR="006D2B0F" w:rsidRDefault="006D2B0F" w:rsidP="007513C5">
            <w:pPr>
              <w:jc w:val="center"/>
              <w:rPr>
                <w:color w:val="000000"/>
                <w:sz w:val="24"/>
                <w:szCs w:val="24"/>
              </w:rPr>
            </w:pPr>
            <w:r>
              <w:rPr>
                <w:color w:val="000000"/>
                <w:sz w:val="24"/>
                <w:szCs w:val="24"/>
              </w:rPr>
              <w:t>18 971,00</w:t>
            </w:r>
          </w:p>
        </w:tc>
        <w:tc>
          <w:tcPr>
            <w:tcW w:w="1063" w:type="dxa"/>
            <w:tcMar>
              <w:left w:w="0" w:type="dxa"/>
              <w:right w:w="0" w:type="dxa"/>
            </w:tcMar>
            <w:hideMark/>
          </w:tcPr>
          <w:p w:rsidR="006D2B0F" w:rsidRDefault="006D2B0F" w:rsidP="007513C5">
            <w:pPr>
              <w:jc w:val="center"/>
              <w:rPr>
                <w:color w:val="000000"/>
                <w:sz w:val="24"/>
                <w:szCs w:val="24"/>
              </w:rPr>
            </w:pPr>
            <w:r>
              <w:rPr>
                <w:color w:val="000000"/>
                <w:sz w:val="24"/>
                <w:szCs w:val="24"/>
              </w:rPr>
              <w:t>18 473,00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15 000,00</w:t>
            </w:r>
          </w:p>
        </w:tc>
      </w:tr>
      <w:tr w:rsidR="006D2B0F" w:rsidTr="006D2B0F">
        <w:trPr>
          <w:trHeight w:val="315"/>
        </w:trPr>
        <w:tc>
          <w:tcPr>
            <w:tcW w:w="4132" w:type="dxa"/>
            <w:gridSpan w:val="5"/>
            <w:vMerge/>
            <w:hideMark/>
          </w:tcPr>
          <w:p w:rsidR="006D2B0F" w:rsidRDefault="006D2B0F">
            <w:pPr>
              <w:rPr>
                <w:color w:val="000000"/>
                <w:sz w:val="24"/>
                <w:szCs w:val="24"/>
              </w:rPr>
            </w:pPr>
          </w:p>
        </w:tc>
        <w:tc>
          <w:tcPr>
            <w:tcW w:w="1846" w:type="dxa"/>
            <w:hideMark/>
          </w:tcPr>
          <w:p w:rsidR="006D2B0F" w:rsidRDefault="006D2B0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415"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273"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3"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r>
      <w:tr w:rsidR="006D2B0F" w:rsidTr="006D2B0F">
        <w:trPr>
          <w:trHeight w:val="630"/>
        </w:trPr>
        <w:tc>
          <w:tcPr>
            <w:tcW w:w="4132" w:type="dxa"/>
            <w:gridSpan w:val="5"/>
            <w:vMerge/>
            <w:hideMark/>
          </w:tcPr>
          <w:p w:rsidR="006D2B0F" w:rsidRDefault="006D2B0F">
            <w:pPr>
              <w:rPr>
                <w:color w:val="000000"/>
                <w:sz w:val="24"/>
                <w:szCs w:val="24"/>
              </w:rPr>
            </w:pPr>
          </w:p>
        </w:tc>
        <w:tc>
          <w:tcPr>
            <w:tcW w:w="1846" w:type="dxa"/>
            <w:hideMark/>
          </w:tcPr>
          <w:p w:rsidR="00D070CF" w:rsidRDefault="006D2B0F" w:rsidP="006D2B0F">
            <w:pPr>
              <w:jc w:val="both"/>
              <w:rPr>
                <w:color w:val="000000"/>
                <w:sz w:val="24"/>
                <w:szCs w:val="24"/>
              </w:rPr>
            </w:pPr>
            <w:r>
              <w:rPr>
                <w:color w:val="000000"/>
                <w:sz w:val="24"/>
                <w:szCs w:val="24"/>
              </w:rPr>
              <w:t>безвозмездные поступления от физических и юридических лиц</w:t>
            </w:r>
          </w:p>
          <w:p w:rsidR="00CB4A12" w:rsidRDefault="00CB4A12" w:rsidP="006D2B0F">
            <w:pPr>
              <w:jc w:val="both"/>
              <w:rPr>
                <w:color w:val="000000"/>
                <w:sz w:val="24"/>
                <w:szCs w:val="24"/>
              </w:rPr>
            </w:pPr>
          </w:p>
          <w:p w:rsidR="00CB4A12" w:rsidRDefault="00CB4A12" w:rsidP="006D2B0F">
            <w:pPr>
              <w:jc w:val="both"/>
              <w:rPr>
                <w:color w:val="000000"/>
                <w:sz w:val="24"/>
                <w:szCs w:val="24"/>
              </w:rPr>
            </w:pPr>
          </w:p>
          <w:p w:rsidR="00CB4A12" w:rsidRDefault="00CB4A12" w:rsidP="006D2B0F">
            <w:pPr>
              <w:jc w:val="both"/>
              <w:rPr>
                <w:color w:val="000000"/>
                <w:sz w:val="24"/>
                <w:szCs w:val="24"/>
              </w:rPr>
            </w:pPr>
          </w:p>
          <w:p w:rsidR="00CB4A12" w:rsidRDefault="00CB4A12" w:rsidP="006D2B0F">
            <w:pPr>
              <w:jc w:val="both"/>
              <w:rPr>
                <w:color w:val="000000"/>
                <w:sz w:val="24"/>
                <w:szCs w:val="24"/>
              </w:rPr>
            </w:pPr>
          </w:p>
          <w:p w:rsidR="00CB4A12" w:rsidRDefault="00CB4A12" w:rsidP="006D2B0F">
            <w:pPr>
              <w:jc w:val="both"/>
              <w:rPr>
                <w:color w:val="000000"/>
                <w:sz w:val="24"/>
                <w:szCs w:val="24"/>
              </w:rPr>
            </w:pPr>
          </w:p>
          <w:p w:rsidR="00CB4A12" w:rsidRDefault="00CB4A12" w:rsidP="006D2B0F">
            <w:pPr>
              <w:jc w:val="both"/>
              <w:rPr>
                <w:color w:val="000000"/>
                <w:sz w:val="24"/>
                <w:szCs w:val="24"/>
              </w:rPr>
            </w:pPr>
          </w:p>
        </w:tc>
        <w:tc>
          <w:tcPr>
            <w:tcW w:w="142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415"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273"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3"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c>
          <w:tcPr>
            <w:tcW w:w="1060" w:type="dxa"/>
            <w:tcMar>
              <w:left w:w="0" w:type="dxa"/>
              <w:right w:w="0" w:type="dxa"/>
            </w:tcMar>
            <w:hideMark/>
          </w:tcPr>
          <w:p w:rsidR="006D2B0F" w:rsidRDefault="006D2B0F" w:rsidP="007513C5">
            <w:pPr>
              <w:jc w:val="center"/>
              <w:rPr>
                <w:color w:val="000000"/>
                <w:sz w:val="24"/>
                <w:szCs w:val="24"/>
              </w:rPr>
            </w:pPr>
            <w:r>
              <w:rPr>
                <w:color w:val="000000"/>
                <w:sz w:val="24"/>
                <w:szCs w:val="24"/>
              </w:rPr>
              <w:t>0,00</w:t>
            </w:r>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lastRenderedPageBreak/>
              <w:t>Задача 2</w:t>
            </w:r>
            <w:r w:rsidR="006D2B0F">
              <w:rPr>
                <w:b/>
                <w:bCs/>
                <w:color w:val="000000"/>
                <w:sz w:val="24"/>
                <w:szCs w:val="24"/>
              </w:rPr>
              <w:t>.</w:t>
            </w:r>
            <w:r>
              <w:rPr>
                <w:b/>
                <w:bCs/>
                <w:color w:val="000000"/>
                <w:sz w:val="24"/>
                <w:szCs w:val="24"/>
              </w:rPr>
              <w:t xml:space="preserve"> Защита жилищных прав детей-сирот и детей, оставшихся без попечения родителей, и лиц из их числа</w:t>
            </w:r>
          </w:p>
        </w:tc>
      </w:tr>
      <w:tr w:rsidR="0068162F" w:rsidTr="00CB4A12">
        <w:trPr>
          <w:trHeight w:val="518"/>
        </w:trPr>
        <w:tc>
          <w:tcPr>
            <w:tcW w:w="817" w:type="dxa"/>
            <w:gridSpan w:val="2"/>
            <w:vMerge w:val="restart"/>
            <w:hideMark/>
          </w:tcPr>
          <w:p w:rsidR="0068162F" w:rsidRDefault="0068162F">
            <w:pPr>
              <w:jc w:val="center"/>
              <w:rPr>
                <w:color w:val="000000"/>
                <w:sz w:val="24"/>
                <w:szCs w:val="24"/>
              </w:rPr>
            </w:pPr>
            <w:r>
              <w:rPr>
                <w:color w:val="000000"/>
                <w:sz w:val="24"/>
                <w:szCs w:val="24"/>
              </w:rPr>
              <w:t>2.2.1.</w:t>
            </w:r>
          </w:p>
        </w:tc>
        <w:tc>
          <w:tcPr>
            <w:tcW w:w="1753" w:type="dxa"/>
            <w:gridSpan w:val="2"/>
            <w:vMerge w:val="restart"/>
            <w:hideMark/>
          </w:tcPr>
          <w:p w:rsidR="0068162F" w:rsidRDefault="0068162F" w:rsidP="006D2B0F">
            <w:pPr>
              <w:spacing w:after="240"/>
              <w:jc w:val="both"/>
              <w:rPr>
                <w:color w:val="000000"/>
                <w:sz w:val="24"/>
                <w:szCs w:val="24"/>
              </w:rPr>
            </w:pPr>
            <w:r>
              <w:rPr>
                <w:color w:val="000000"/>
                <w:sz w:val="24"/>
                <w:szCs w:val="24"/>
              </w:rPr>
              <w:t>Покупка (строительс</w:t>
            </w:r>
            <w:r>
              <w:rPr>
                <w:color w:val="000000"/>
                <w:sz w:val="24"/>
                <w:szCs w:val="24"/>
              </w:rPr>
              <w:t>т</w:t>
            </w:r>
            <w:r>
              <w:rPr>
                <w:color w:val="000000"/>
                <w:sz w:val="24"/>
                <w:szCs w:val="24"/>
              </w:rPr>
              <w:t>во) жилых п</w:t>
            </w:r>
            <w:r>
              <w:rPr>
                <w:color w:val="000000"/>
                <w:sz w:val="24"/>
                <w:szCs w:val="24"/>
              </w:rPr>
              <w:t>о</w:t>
            </w:r>
            <w:r>
              <w:rPr>
                <w:color w:val="000000"/>
                <w:sz w:val="24"/>
                <w:szCs w:val="24"/>
              </w:rPr>
              <w:t>мещений для предоставл</w:t>
            </w:r>
            <w:r>
              <w:rPr>
                <w:color w:val="000000"/>
                <w:sz w:val="24"/>
                <w:szCs w:val="24"/>
              </w:rPr>
              <w:t>е</w:t>
            </w:r>
            <w:r>
              <w:rPr>
                <w:color w:val="000000"/>
                <w:sz w:val="24"/>
                <w:szCs w:val="24"/>
              </w:rPr>
              <w:t>ния детям-сиротам и д</w:t>
            </w:r>
            <w:r>
              <w:rPr>
                <w:color w:val="000000"/>
                <w:sz w:val="24"/>
                <w:szCs w:val="24"/>
              </w:rPr>
              <w:t>е</w:t>
            </w:r>
            <w:r>
              <w:rPr>
                <w:color w:val="000000"/>
                <w:sz w:val="24"/>
                <w:szCs w:val="24"/>
              </w:rPr>
              <w:t>тям, оста</w:t>
            </w:r>
            <w:r>
              <w:rPr>
                <w:color w:val="000000"/>
                <w:sz w:val="24"/>
                <w:szCs w:val="24"/>
              </w:rPr>
              <w:t>в</w:t>
            </w:r>
            <w:r>
              <w:rPr>
                <w:color w:val="000000"/>
                <w:sz w:val="24"/>
                <w:szCs w:val="24"/>
              </w:rPr>
              <w:t>шимся без п</w:t>
            </w:r>
            <w:r>
              <w:rPr>
                <w:color w:val="000000"/>
                <w:sz w:val="24"/>
                <w:szCs w:val="24"/>
              </w:rPr>
              <w:t>о</w:t>
            </w:r>
            <w:r>
              <w:rPr>
                <w:color w:val="000000"/>
                <w:sz w:val="24"/>
                <w:szCs w:val="24"/>
              </w:rPr>
              <w:t>печения род</w:t>
            </w:r>
            <w:r>
              <w:rPr>
                <w:color w:val="000000"/>
                <w:sz w:val="24"/>
                <w:szCs w:val="24"/>
              </w:rPr>
              <w:t>и</w:t>
            </w:r>
            <w:r>
              <w:rPr>
                <w:color w:val="000000"/>
                <w:sz w:val="24"/>
                <w:szCs w:val="24"/>
              </w:rPr>
              <w:t>телей, а также лицам из чи</w:t>
            </w:r>
            <w:r>
              <w:rPr>
                <w:color w:val="000000"/>
                <w:sz w:val="24"/>
                <w:szCs w:val="24"/>
              </w:rPr>
              <w:t>с</w:t>
            </w:r>
            <w:r>
              <w:rPr>
                <w:color w:val="000000"/>
                <w:sz w:val="24"/>
                <w:szCs w:val="24"/>
              </w:rPr>
              <w:t>ла детей-сирот и детей, о</w:t>
            </w:r>
            <w:r>
              <w:rPr>
                <w:color w:val="000000"/>
                <w:sz w:val="24"/>
                <w:szCs w:val="24"/>
              </w:rPr>
              <w:t>с</w:t>
            </w:r>
            <w:r>
              <w:rPr>
                <w:color w:val="000000"/>
                <w:sz w:val="24"/>
                <w:szCs w:val="24"/>
              </w:rPr>
              <w:t>тавшихся без попечения р</w:t>
            </w:r>
            <w:r>
              <w:rPr>
                <w:color w:val="000000"/>
                <w:sz w:val="24"/>
                <w:szCs w:val="24"/>
              </w:rPr>
              <w:t>о</w:t>
            </w:r>
            <w:r>
              <w:rPr>
                <w:color w:val="000000"/>
                <w:sz w:val="24"/>
                <w:szCs w:val="24"/>
              </w:rPr>
              <w:t>дителей, ж</w:t>
            </w:r>
            <w:r>
              <w:rPr>
                <w:color w:val="000000"/>
                <w:sz w:val="24"/>
                <w:szCs w:val="24"/>
              </w:rPr>
              <w:t>и</w:t>
            </w:r>
            <w:r>
              <w:rPr>
                <w:color w:val="000000"/>
                <w:sz w:val="24"/>
                <w:szCs w:val="24"/>
              </w:rPr>
              <w:t>лых помещ</w:t>
            </w:r>
            <w:r>
              <w:rPr>
                <w:color w:val="000000"/>
                <w:sz w:val="24"/>
                <w:szCs w:val="24"/>
              </w:rPr>
              <w:t>е</w:t>
            </w:r>
            <w:r>
              <w:rPr>
                <w:color w:val="000000"/>
                <w:sz w:val="24"/>
                <w:szCs w:val="24"/>
              </w:rPr>
              <w:t>ний специал</w:t>
            </w:r>
            <w:r>
              <w:rPr>
                <w:color w:val="000000"/>
                <w:sz w:val="24"/>
                <w:szCs w:val="24"/>
              </w:rPr>
              <w:t>и</w:t>
            </w:r>
            <w:r>
              <w:rPr>
                <w:color w:val="000000"/>
                <w:sz w:val="24"/>
                <w:szCs w:val="24"/>
              </w:rPr>
              <w:t>зированного жилищного фонда по д</w:t>
            </w:r>
            <w:r>
              <w:rPr>
                <w:color w:val="000000"/>
                <w:sz w:val="24"/>
                <w:szCs w:val="24"/>
              </w:rPr>
              <w:t>о</w:t>
            </w:r>
            <w:r>
              <w:rPr>
                <w:color w:val="000000"/>
                <w:sz w:val="24"/>
                <w:szCs w:val="24"/>
              </w:rPr>
              <w:t>говорам найма специализир</w:t>
            </w:r>
            <w:r>
              <w:rPr>
                <w:color w:val="000000"/>
                <w:sz w:val="24"/>
                <w:szCs w:val="24"/>
              </w:rPr>
              <w:t>о</w:t>
            </w:r>
            <w:r>
              <w:rPr>
                <w:color w:val="000000"/>
                <w:sz w:val="24"/>
                <w:szCs w:val="24"/>
              </w:rPr>
              <w:t>ванных жилых помещений для осущест</w:t>
            </w:r>
            <w:r>
              <w:rPr>
                <w:color w:val="000000"/>
                <w:sz w:val="24"/>
                <w:szCs w:val="24"/>
              </w:rPr>
              <w:t>в</w:t>
            </w:r>
            <w:r>
              <w:rPr>
                <w:color w:val="000000"/>
                <w:sz w:val="24"/>
                <w:szCs w:val="24"/>
              </w:rPr>
              <w:t>ления орган</w:t>
            </w:r>
            <w:r>
              <w:rPr>
                <w:color w:val="000000"/>
                <w:sz w:val="24"/>
                <w:szCs w:val="24"/>
              </w:rPr>
              <w:t>а</w:t>
            </w:r>
            <w:r>
              <w:rPr>
                <w:color w:val="000000"/>
                <w:sz w:val="24"/>
                <w:szCs w:val="24"/>
              </w:rPr>
              <w:t>ми местного самоуправл</w:t>
            </w:r>
            <w:r>
              <w:rPr>
                <w:color w:val="000000"/>
                <w:sz w:val="24"/>
                <w:szCs w:val="24"/>
              </w:rPr>
              <w:t>е</w:t>
            </w:r>
            <w:r>
              <w:rPr>
                <w:color w:val="000000"/>
                <w:sz w:val="24"/>
                <w:szCs w:val="24"/>
              </w:rPr>
              <w:t>ния перед</w:t>
            </w:r>
            <w:r>
              <w:rPr>
                <w:color w:val="000000"/>
                <w:sz w:val="24"/>
                <w:szCs w:val="24"/>
              </w:rPr>
              <w:t>а</w:t>
            </w:r>
            <w:r>
              <w:rPr>
                <w:color w:val="000000"/>
                <w:sz w:val="24"/>
                <w:szCs w:val="24"/>
              </w:rPr>
              <w:t>ваемых о</w:t>
            </w:r>
            <w:r>
              <w:rPr>
                <w:color w:val="000000"/>
                <w:sz w:val="24"/>
                <w:szCs w:val="24"/>
              </w:rPr>
              <w:t>т</w:t>
            </w:r>
            <w:r>
              <w:rPr>
                <w:color w:val="000000"/>
                <w:sz w:val="24"/>
                <w:szCs w:val="24"/>
              </w:rPr>
              <w:t>дельных гос</w:t>
            </w:r>
            <w:r>
              <w:rPr>
                <w:color w:val="000000"/>
                <w:sz w:val="24"/>
                <w:szCs w:val="24"/>
              </w:rPr>
              <w:t>у</w:t>
            </w:r>
            <w:r>
              <w:rPr>
                <w:color w:val="000000"/>
                <w:sz w:val="24"/>
                <w:szCs w:val="24"/>
              </w:rPr>
              <w:lastRenderedPageBreak/>
              <w:t>дарственных полномочий, предусмо</w:t>
            </w:r>
            <w:r>
              <w:rPr>
                <w:color w:val="000000"/>
                <w:sz w:val="24"/>
                <w:szCs w:val="24"/>
              </w:rPr>
              <w:t>т</w:t>
            </w:r>
            <w:r>
              <w:rPr>
                <w:color w:val="000000"/>
                <w:sz w:val="24"/>
                <w:szCs w:val="24"/>
              </w:rPr>
              <w:t>ренных стат</w:t>
            </w:r>
            <w:r>
              <w:rPr>
                <w:color w:val="000000"/>
                <w:sz w:val="24"/>
                <w:szCs w:val="24"/>
              </w:rPr>
              <w:t>ь</w:t>
            </w:r>
            <w:r>
              <w:rPr>
                <w:color w:val="000000"/>
                <w:sz w:val="24"/>
                <w:szCs w:val="24"/>
              </w:rPr>
              <w:t xml:space="preserve">ей 12 Закона </w:t>
            </w:r>
            <w:r w:rsidR="006D2B0F">
              <w:rPr>
                <w:color w:val="000000"/>
                <w:sz w:val="24"/>
                <w:szCs w:val="24"/>
              </w:rPr>
              <w:t xml:space="preserve">Ханты-Мансийского </w:t>
            </w:r>
            <w:r>
              <w:rPr>
                <w:color w:val="000000"/>
                <w:sz w:val="24"/>
                <w:szCs w:val="24"/>
              </w:rPr>
              <w:t>автономного округа</w:t>
            </w:r>
            <w:r w:rsidR="006D2B0F">
              <w:rPr>
                <w:color w:val="000000"/>
                <w:sz w:val="24"/>
                <w:szCs w:val="24"/>
              </w:rPr>
              <w:t xml:space="preserve"> </w:t>
            </w:r>
            <w:proofErr w:type="gramStart"/>
            <w:r w:rsidR="006D2B0F">
              <w:rPr>
                <w:color w:val="000000"/>
                <w:sz w:val="24"/>
                <w:szCs w:val="24"/>
              </w:rPr>
              <w:t>–Ю</w:t>
            </w:r>
            <w:proofErr w:type="gramEnd"/>
            <w:r w:rsidR="006D2B0F">
              <w:rPr>
                <w:color w:val="000000"/>
                <w:sz w:val="24"/>
                <w:szCs w:val="24"/>
              </w:rPr>
              <w:t xml:space="preserve">гры </w:t>
            </w:r>
            <w:r>
              <w:rPr>
                <w:color w:val="000000"/>
                <w:sz w:val="24"/>
                <w:szCs w:val="24"/>
              </w:rPr>
              <w:t xml:space="preserve">от </w:t>
            </w:r>
            <w:r w:rsidR="006D2B0F">
              <w:rPr>
                <w:color w:val="000000"/>
                <w:sz w:val="24"/>
                <w:szCs w:val="24"/>
              </w:rPr>
              <w:t>0</w:t>
            </w:r>
            <w:r>
              <w:rPr>
                <w:color w:val="000000"/>
                <w:sz w:val="24"/>
                <w:szCs w:val="24"/>
              </w:rPr>
              <w:t>9</w:t>
            </w:r>
            <w:r w:rsidR="006D2B0F">
              <w:rPr>
                <w:color w:val="000000"/>
                <w:sz w:val="24"/>
                <w:szCs w:val="24"/>
              </w:rPr>
              <w:t>.06.</w:t>
            </w:r>
            <w:r>
              <w:rPr>
                <w:color w:val="000000"/>
                <w:sz w:val="24"/>
                <w:szCs w:val="24"/>
              </w:rPr>
              <w:t xml:space="preserve">2009 </w:t>
            </w:r>
            <w:r w:rsidR="006D2B0F">
              <w:rPr>
                <w:color w:val="000000"/>
                <w:sz w:val="24"/>
                <w:szCs w:val="24"/>
              </w:rPr>
              <w:t xml:space="preserve">          № 86-оз «</w:t>
            </w:r>
            <w:r>
              <w:rPr>
                <w:color w:val="000000"/>
                <w:sz w:val="24"/>
                <w:szCs w:val="24"/>
              </w:rPr>
              <w:t>О дополнител</w:t>
            </w:r>
            <w:r>
              <w:rPr>
                <w:color w:val="000000"/>
                <w:sz w:val="24"/>
                <w:szCs w:val="24"/>
              </w:rPr>
              <w:t>ь</w:t>
            </w:r>
            <w:r>
              <w:rPr>
                <w:color w:val="000000"/>
                <w:sz w:val="24"/>
                <w:szCs w:val="24"/>
              </w:rPr>
              <w:t xml:space="preserve">ных гарантиях и </w:t>
            </w:r>
            <w:proofErr w:type="gramStart"/>
            <w:r>
              <w:rPr>
                <w:color w:val="000000"/>
                <w:sz w:val="24"/>
                <w:szCs w:val="24"/>
              </w:rPr>
              <w:t>дополн</w:t>
            </w:r>
            <w:r>
              <w:rPr>
                <w:color w:val="000000"/>
                <w:sz w:val="24"/>
                <w:szCs w:val="24"/>
              </w:rPr>
              <w:t>и</w:t>
            </w:r>
            <w:r>
              <w:rPr>
                <w:color w:val="000000"/>
                <w:sz w:val="24"/>
                <w:szCs w:val="24"/>
              </w:rPr>
              <w:t>тельных мерах социальной поддержки детей-сирот и детей, оста</w:t>
            </w:r>
            <w:r>
              <w:rPr>
                <w:color w:val="000000"/>
                <w:sz w:val="24"/>
                <w:szCs w:val="24"/>
              </w:rPr>
              <w:t>в</w:t>
            </w:r>
            <w:r>
              <w:rPr>
                <w:color w:val="000000"/>
                <w:sz w:val="24"/>
                <w:szCs w:val="24"/>
              </w:rPr>
              <w:t>шихся без п</w:t>
            </w:r>
            <w:r>
              <w:rPr>
                <w:color w:val="000000"/>
                <w:sz w:val="24"/>
                <w:szCs w:val="24"/>
              </w:rPr>
              <w:t>о</w:t>
            </w:r>
            <w:r>
              <w:rPr>
                <w:color w:val="000000"/>
                <w:sz w:val="24"/>
                <w:szCs w:val="24"/>
              </w:rPr>
              <w:t>печения род</w:t>
            </w:r>
            <w:r>
              <w:rPr>
                <w:color w:val="000000"/>
                <w:sz w:val="24"/>
                <w:szCs w:val="24"/>
              </w:rPr>
              <w:t>и</w:t>
            </w:r>
            <w:r>
              <w:rPr>
                <w:color w:val="000000"/>
                <w:sz w:val="24"/>
                <w:szCs w:val="24"/>
              </w:rPr>
              <w:t>телей, лиц из числа детей-сирот и детей, оставшихся без попечения родителей, усыновителей, приемных р</w:t>
            </w:r>
            <w:r>
              <w:rPr>
                <w:color w:val="000000"/>
                <w:sz w:val="24"/>
                <w:szCs w:val="24"/>
              </w:rPr>
              <w:t>о</w:t>
            </w:r>
            <w:r>
              <w:rPr>
                <w:color w:val="000000"/>
                <w:sz w:val="24"/>
                <w:szCs w:val="24"/>
              </w:rPr>
              <w:t>дителей, п</w:t>
            </w:r>
            <w:r>
              <w:rPr>
                <w:color w:val="000000"/>
                <w:sz w:val="24"/>
                <w:szCs w:val="24"/>
              </w:rPr>
              <w:t>а</w:t>
            </w:r>
            <w:r>
              <w:rPr>
                <w:color w:val="000000"/>
                <w:sz w:val="24"/>
                <w:szCs w:val="24"/>
              </w:rPr>
              <w:t>тронатных воспитателей и воспитат</w:t>
            </w:r>
            <w:r>
              <w:rPr>
                <w:color w:val="000000"/>
                <w:sz w:val="24"/>
                <w:szCs w:val="24"/>
              </w:rPr>
              <w:t>е</w:t>
            </w:r>
            <w:r>
              <w:rPr>
                <w:color w:val="000000"/>
                <w:sz w:val="24"/>
                <w:szCs w:val="24"/>
              </w:rPr>
              <w:t xml:space="preserve">лей детских </w:t>
            </w:r>
            <w:r>
              <w:rPr>
                <w:color w:val="000000"/>
                <w:sz w:val="24"/>
                <w:szCs w:val="24"/>
              </w:rPr>
              <w:lastRenderedPageBreak/>
              <w:t>домов семе</w:t>
            </w:r>
            <w:r>
              <w:rPr>
                <w:color w:val="000000"/>
                <w:sz w:val="24"/>
                <w:szCs w:val="24"/>
              </w:rPr>
              <w:t>й</w:t>
            </w:r>
            <w:r>
              <w:rPr>
                <w:color w:val="000000"/>
                <w:sz w:val="24"/>
                <w:szCs w:val="24"/>
              </w:rPr>
              <w:t xml:space="preserve">ного типа в Ханты-Мансийском автономном округе </w:t>
            </w:r>
            <w:r w:rsidR="006D2B0F">
              <w:rPr>
                <w:color w:val="000000"/>
                <w:sz w:val="24"/>
                <w:szCs w:val="24"/>
              </w:rPr>
              <w:t>–</w:t>
            </w:r>
            <w:r>
              <w:rPr>
                <w:color w:val="000000"/>
                <w:sz w:val="24"/>
                <w:szCs w:val="24"/>
              </w:rPr>
              <w:t xml:space="preserve"> Ю</w:t>
            </w:r>
            <w:r>
              <w:rPr>
                <w:color w:val="000000"/>
                <w:sz w:val="24"/>
                <w:szCs w:val="24"/>
              </w:rPr>
              <w:t>г</w:t>
            </w:r>
            <w:r>
              <w:rPr>
                <w:color w:val="000000"/>
                <w:sz w:val="24"/>
                <w:szCs w:val="24"/>
              </w:rPr>
              <w:t>ре</w:t>
            </w:r>
            <w:r w:rsidR="006D2B0F">
              <w:rPr>
                <w:color w:val="000000"/>
                <w:sz w:val="24"/>
                <w:szCs w:val="24"/>
              </w:rPr>
              <w:t>»</w:t>
            </w:r>
            <w:proofErr w:type="gramEnd"/>
          </w:p>
        </w:tc>
        <w:tc>
          <w:tcPr>
            <w:tcW w:w="1562" w:type="dxa"/>
            <w:vMerge w:val="restart"/>
            <w:hideMark/>
          </w:tcPr>
          <w:p w:rsidR="0068162F" w:rsidRDefault="0068162F" w:rsidP="006D2B0F">
            <w:pPr>
              <w:jc w:val="both"/>
              <w:rPr>
                <w:color w:val="000000"/>
                <w:sz w:val="24"/>
                <w:szCs w:val="24"/>
              </w:rPr>
            </w:pPr>
            <w:proofErr w:type="gramStart"/>
            <w:r>
              <w:rPr>
                <w:color w:val="000000"/>
                <w:sz w:val="24"/>
                <w:szCs w:val="24"/>
              </w:rPr>
              <w:lastRenderedPageBreak/>
              <w:t>отдел ж</w:t>
            </w:r>
            <w:r>
              <w:rPr>
                <w:color w:val="000000"/>
                <w:sz w:val="24"/>
                <w:szCs w:val="24"/>
              </w:rPr>
              <w:t>и</w:t>
            </w:r>
            <w:r>
              <w:rPr>
                <w:color w:val="000000"/>
                <w:sz w:val="24"/>
                <w:szCs w:val="24"/>
              </w:rPr>
              <w:t>лищно-коммунал</w:t>
            </w:r>
            <w:r>
              <w:rPr>
                <w:color w:val="000000"/>
                <w:sz w:val="24"/>
                <w:szCs w:val="24"/>
              </w:rPr>
              <w:t>ь</w:t>
            </w:r>
            <w:r>
              <w:rPr>
                <w:color w:val="000000"/>
                <w:sz w:val="24"/>
                <w:szCs w:val="24"/>
              </w:rPr>
              <w:t>ного хозя</w:t>
            </w:r>
            <w:r>
              <w:rPr>
                <w:color w:val="000000"/>
                <w:sz w:val="24"/>
                <w:szCs w:val="24"/>
              </w:rPr>
              <w:t>й</w:t>
            </w:r>
            <w:r>
              <w:rPr>
                <w:color w:val="000000"/>
                <w:sz w:val="24"/>
                <w:szCs w:val="24"/>
              </w:rPr>
              <w:t>ства, энерг</w:t>
            </w:r>
            <w:r>
              <w:rPr>
                <w:color w:val="000000"/>
                <w:sz w:val="24"/>
                <w:szCs w:val="24"/>
              </w:rPr>
              <w:t>е</w:t>
            </w:r>
            <w:r>
              <w:rPr>
                <w:color w:val="000000"/>
                <w:sz w:val="24"/>
                <w:szCs w:val="24"/>
              </w:rPr>
              <w:t>тики и строительс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w:t>
            </w:r>
            <w:r>
              <w:rPr>
                <w:color w:val="000000"/>
                <w:sz w:val="24"/>
                <w:szCs w:val="24"/>
              </w:rPr>
              <w:t>й</w:t>
            </w:r>
            <w:r>
              <w:rPr>
                <w:color w:val="000000"/>
                <w:sz w:val="24"/>
                <w:szCs w:val="24"/>
              </w:rPr>
              <w:t>она/служба муниц</w:t>
            </w:r>
            <w:r>
              <w:rPr>
                <w:color w:val="000000"/>
                <w:sz w:val="24"/>
                <w:szCs w:val="24"/>
              </w:rPr>
              <w:t>и</w:t>
            </w:r>
            <w:r>
              <w:rPr>
                <w:color w:val="000000"/>
                <w:sz w:val="24"/>
                <w:szCs w:val="24"/>
              </w:rPr>
              <w:t>пальной собственн</w:t>
            </w:r>
            <w:r>
              <w:rPr>
                <w:color w:val="000000"/>
                <w:sz w:val="24"/>
                <w:szCs w:val="24"/>
              </w:rPr>
              <w:t>о</w:t>
            </w:r>
            <w:r>
              <w:rPr>
                <w:color w:val="000000"/>
                <w:sz w:val="24"/>
                <w:szCs w:val="24"/>
              </w:rPr>
              <w:t>сти админ</w:t>
            </w:r>
            <w:r>
              <w:rPr>
                <w:color w:val="000000"/>
                <w:sz w:val="24"/>
                <w:szCs w:val="24"/>
              </w:rPr>
              <w:t>и</w:t>
            </w:r>
            <w:r>
              <w:rPr>
                <w:color w:val="000000"/>
                <w:sz w:val="24"/>
                <w:szCs w:val="24"/>
              </w:rPr>
              <w:t>страции ра</w:t>
            </w:r>
            <w:r>
              <w:rPr>
                <w:color w:val="000000"/>
                <w:sz w:val="24"/>
                <w:szCs w:val="24"/>
              </w:rPr>
              <w:t>й</w:t>
            </w:r>
            <w:r>
              <w:rPr>
                <w:color w:val="000000"/>
                <w:sz w:val="24"/>
                <w:szCs w:val="24"/>
              </w:rPr>
              <w:t>она/управление опеки и попечител</w:t>
            </w:r>
            <w:r>
              <w:rPr>
                <w:color w:val="000000"/>
                <w:sz w:val="24"/>
                <w:szCs w:val="24"/>
              </w:rPr>
              <w:t>ь</w:t>
            </w:r>
            <w:r>
              <w:rPr>
                <w:color w:val="000000"/>
                <w:sz w:val="24"/>
                <w:szCs w:val="24"/>
              </w:rPr>
              <w:t>ства адм</w:t>
            </w:r>
            <w:r>
              <w:rPr>
                <w:color w:val="000000"/>
                <w:sz w:val="24"/>
                <w:szCs w:val="24"/>
              </w:rPr>
              <w:t>и</w:t>
            </w:r>
            <w:r>
              <w:rPr>
                <w:color w:val="000000"/>
                <w:sz w:val="24"/>
                <w:szCs w:val="24"/>
              </w:rPr>
              <w:t>нистрации района</w:t>
            </w:r>
            <w:proofErr w:type="gramEnd"/>
          </w:p>
        </w:tc>
        <w:tc>
          <w:tcPr>
            <w:tcW w:w="1846" w:type="dxa"/>
            <w:hideMark/>
          </w:tcPr>
          <w:p w:rsidR="0068162F" w:rsidRDefault="006D2B0F" w:rsidP="006D2B0F">
            <w:pPr>
              <w:jc w:val="both"/>
              <w:rPr>
                <w:color w:val="000000"/>
                <w:sz w:val="24"/>
                <w:szCs w:val="24"/>
              </w:rPr>
            </w:pPr>
            <w:r>
              <w:rPr>
                <w:color w:val="000000"/>
                <w:sz w:val="24"/>
                <w:szCs w:val="24"/>
              </w:rPr>
              <w:t>в</w:t>
            </w:r>
            <w:r w:rsidR="0068162F">
              <w:rPr>
                <w:color w:val="000000"/>
                <w:sz w:val="24"/>
                <w:szCs w:val="24"/>
              </w:rPr>
              <w:t>сего</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33 295,40</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11 320,00</w:t>
            </w:r>
          </w:p>
        </w:tc>
        <w:tc>
          <w:tcPr>
            <w:tcW w:w="1273" w:type="dxa"/>
            <w:tcMar>
              <w:left w:w="0" w:type="dxa"/>
              <w:right w:w="0" w:type="dxa"/>
            </w:tcMar>
            <w:hideMark/>
          </w:tcPr>
          <w:p w:rsidR="0068162F" w:rsidRDefault="0068162F" w:rsidP="007513C5">
            <w:pPr>
              <w:jc w:val="center"/>
              <w:rPr>
                <w:color w:val="000000"/>
                <w:sz w:val="24"/>
                <w:szCs w:val="24"/>
              </w:rPr>
            </w:pPr>
            <w:r>
              <w:rPr>
                <w:color w:val="000000"/>
                <w:sz w:val="24"/>
                <w:szCs w:val="24"/>
              </w:rPr>
              <w:t>10 987,70</w:t>
            </w:r>
          </w:p>
        </w:tc>
        <w:tc>
          <w:tcPr>
            <w:tcW w:w="1063" w:type="dxa"/>
            <w:tcMar>
              <w:left w:w="0" w:type="dxa"/>
              <w:right w:w="0" w:type="dxa"/>
            </w:tcMar>
            <w:hideMark/>
          </w:tcPr>
          <w:p w:rsidR="0068162F" w:rsidRDefault="0068162F" w:rsidP="007513C5">
            <w:pPr>
              <w:jc w:val="center"/>
              <w:rPr>
                <w:color w:val="000000"/>
                <w:sz w:val="24"/>
                <w:szCs w:val="24"/>
              </w:rPr>
            </w:pPr>
            <w:r>
              <w:rPr>
                <w:color w:val="000000"/>
                <w:sz w:val="24"/>
                <w:szCs w:val="24"/>
              </w:rPr>
              <w:t>10 987,70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CB4A12">
        <w:trPr>
          <w:trHeight w:val="703"/>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33 295,40</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11 320,00</w:t>
            </w:r>
          </w:p>
        </w:tc>
        <w:tc>
          <w:tcPr>
            <w:tcW w:w="1273" w:type="dxa"/>
            <w:tcMar>
              <w:left w:w="0" w:type="dxa"/>
              <w:right w:w="0" w:type="dxa"/>
            </w:tcMar>
            <w:hideMark/>
          </w:tcPr>
          <w:p w:rsidR="0068162F" w:rsidRDefault="0068162F" w:rsidP="007513C5">
            <w:pPr>
              <w:jc w:val="center"/>
              <w:rPr>
                <w:color w:val="000000"/>
                <w:sz w:val="24"/>
                <w:szCs w:val="24"/>
              </w:rPr>
            </w:pPr>
            <w:r>
              <w:rPr>
                <w:color w:val="000000"/>
                <w:sz w:val="24"/>
                <w:szCs w:val="24"/>
              </w:rPr>
              <w:t>10 987,70</w:t>
            </w:r>
          </w:p>
        </w:tc>
        <w:tc>
          <w:tcPr>
            <w:tcW w:w="1063" w:type="dxa"/>
            <w:tcMar>
              <w:left w:w="0" w:type="dxa"/>
              <w:right w:w="0" w:type="dxa"/>
            </w:tcMar>
            <w:hideMark/>
          </w:tcPr>
          <w:p w:rsidR="0068162F" w:rsidRDefault="0068162F" w:rsidP="007513C5">
            <w:pPr>
              <w:jc w:val="center"/>
              <w:rPr>
                <w:color w:val="000000"/>
                <w:sz w:val="24"/>
                <w:szCs w:val="24"/>
              </w:rPr>
            </w:pPr>
            <w:r>
              <w:rPr>
                <w:color w:val="000000"/>
                <w:sz w:val="24"/>
                <w:szCs w:val="24"/>
              </w:rPr>
              <w:t>10 987,70</w:t>
            </w: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CB4A12">
        <w:trPr>
          <w:trHeight w:val="4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6D2B0F">
        <w:trPr>
          <w:trHeight w:val="3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6D2B0F">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CB4A12">
        <w:trPr>
          <w:trHeight w:val="519"/>
        </w:trPr>
        <w:tc>
          <w:tcPr>
            <w:tcW w:w="817" w:type="dxa"/>
            <w:gridSpan w:val="2"/>
            <w:vMerge w:val="restart"/>
            <w:hideMark/>
          </w:tcPr>
          <w:p w:rsidR="0068162F" w:rsidRDefault="0068162F">
            <w:pPr>
              <w:jc w:val="center"/>
              <w:rPr>
                <w:color w:val="000000"/>
                <w:sz w:val="24"/>
                <w:szCs w:val="24"/>
              </w:rPr>
            </w:pPr>
            <w:r>
              <w:rPr>
                <w:color w:val="000000"/>
                <w:sz w:val="24"/>
                <w:szCs w:val="24"/>
              </w:rPr>
              <w:lastRenderedPageBreak/>
              <w:t>2.2.2.</w:t>
            </w:r>
          </w:p>
        </w:tc>
        <w:tc>
          <w:tcPr>
            <w:tcW w:w="1753" w:type="dxa"/>
            <w:gridSpan w:val="2"/>
            <w:vMerge w:val="restart"/>
            <w:hideMark/>
          </w:tcPr>
          <w:p w:rsidR="0068162F" w:rsidRDefault="0068162F" w:rsidP="00777BBC">
            <w:pPr>
              <w:jc w:val="both"/>
              <w:rPr>
                <w:sz w:val="24"/>
                <w:szCs w:val="24"/>
              </w:rPr>
            </w:pPr>
            <w:proofErr w:type="gramStart"/>
            <w:r>
              <w:rPr>
                <w:sz w:val="24"/>
                <w:szCs w:val="24"/>
              </w:rPr>
              <w:t>Ремонт жилых помещений, принадлеж</w:t>
            </w:r>
            <w:r>
              <w:rPr>
                <w:sz w:val="24"/>
                <w:szCs w:val="24"/>
              </w:rPr>
              <w:t>а</w:t>
            </w:r>
            <w:r>
              <w:rPr>
                <w:sz w:val="24"/>
                <w:szCs w:val="24"/>
              </w:rPr>
              <w:t>щих детям-сиротам и д</w:t>
            </w:r>
            <w:r>
              <w:rPr>
                <w:sz w:val="24"/>
                <w:szCs w:val="24"/>
              </w:rPr>
              <w:t>е</w:t>
            </w:r>
            <w:r>
              <w:rPr>
                <w:sz w:val="24"/>
                <w:szCs w:val="24"/>
              </w:rPr>
              <w:t>тям, оста</w:t>
            </w:r>
            <w:r>
              <w:rPr>
                <w:sz w:val="24"/>
                <w:szCs w:val="24"/>
              </w:rPr>
              <w:t>в</w:t>
            </w:r>
            <w:r>
              <w:rPr>
                <w:sz w:val="24"/>
                <w:szCs w:val="24"/>
              </w:rPr>
              <w:t>шимся без п</w:t>
            </w:r>
            <w:r>
              <w:rPr>
                <w:sz w:val="24"/>
                <w:szCs w:val="24"/>
              </w:rPr>
              <w:t>о</w:t>
            </w:r>
            <w:r>
              <w:rPr>
                <w:sz w:val="24"/>
                <w:szCs w:val="24"/>
              </w:rPr>
              <w:t>печения род</w:t>
            </w:r>
            <w:r>
              <w:rPr>
                <w:sz w:val="24"/>
                <w:szCs w:val="24"/>
              </w:rPr>
              <w:t>и</w:t>
            </w:r>
            <w:r>
              <w:rPr>
                <w:sz w:val="24"/>
                <w:szCs w:val="24"/>
              </w:rPr>
              <w:t>телей, лицам из числа д</w:t>
            </w:r>
            <w:r>
              <w:rPr>
                <w:sz w:val="24"/>
                <w:szCs w:val="24"/>
              </w:rPr>
              <w:t>е</w:t>
            </w:r>
            <w:r>
              <w:rPr>
                <w:sz w:val="24"/>
                <w:szCs w:val="24"/>
              </w:rPr>
              <w:t>тей-сирот и детей, оста</w:t>
            </w:r>
            <w:r>
              <w:rPr>
                <w:sz w:val="24"/>
                <w:szCs w:val="24"/>
              </w:rPr>
              <w:t>в</w:t>
            </w:r>
            <w:r>
              <w:rPr>
                <w:sz w:val="24"/>
                <w:szCs w:val="24"/>
              </w:rPr>
              <w:t>шихся без п</w:t>
            </w:r>
            <w:r>
              <w:rPr>
                <w:sz w:val="24"/>
                <w:szCs w:val="24"/>
              </w:rPr>
              <w:t>о</w:t>
            </w:r>
            <w:r>
              <w:rPr>
                <w:sz w:val="24"/>
                <w:szCs w:val="24"/>
              </w:rPr>
              <w:t>печения род</w:t>
            </w:r>
            <w:r>
              <w:rPr>
                <w:sz w:val="24"/>
                <w:szCs w:val="24"/>
              </w:rPr>
              <w:t>и</w:t>
            </w:r>
            <w:r>
              <w:rPr>
                <w:sz w:val="24"/>
                <w:szCs w:val="24"/>
              </w:rPr>
              <w:t>телей, явля</w:t>
            </w:r>
            <w:r>
              <w:rPr>
                <w:sz w:val="24"/>
                <w:szCs w:val="24"/>
              </w:rPr>
              <w:t>ю</w:t>
            </w:r>
            <w:r>
              <w:rPr>
                <w:sz w:val="24"/>
                <w:szCs w:val="24"/>
              </w:rPr>
              <w:t>щимся еди</w:t>
            </w:r>
            <w:r>
              <w:rPr>
                <w:sz w:val="24"/>
                <w:szCs w:val="24"/>
              </w:rPr>
              <w:t>н</w:t>
            </w:r>
            <w:r>
              <w:rPr>
                <w:sz w:val="24"/>
                <w:szCs w:val="24"/>
              </w:rPr>
              <w:t>ственными собственн</w:t>
            </w:r>
            <w:r>
              <w:rPr>
                <w:sz w:val="24"/>
                <w:szCs w:val="24"/>
              </w:rPr>
              <w:t>и</w:t>
            </w:r>
            <w:r>
              <w:rPr>
                <w:sz w:val="24"/>
                <w:szCs w:val="24"/>
              </w:rPr>
              <w:t>ками жилых помещений либо собс</w:t>
            </w:r>
            <w:r>
              <w:rPr>
                <w:sz w:val="24"/>
                <w:szCs w:val="24"/>
              </w:rPr>
              <w:t>т</w:t>
            </w:r>
            <w:r>
              <w:rPr>
                <w:sz w:val="24"/>
                <w:szCs w:val="24"/>
              </w:rPr>
              <w:t>венниками д</w:t>
            </w:r>
            <w:r>
              <w:rPr>
                <w:sz w:val="24"/>
                <w:szCs w:val="24"/>
              </w:rPr>
              <w:t>о</w:t>
            </w:r>
            <w:r>
              <w:rPr>
                <w:sz w:val="24"/>
                <w:szCs w:val="24"/>
              </w:rPr>
              <w:t>лей в жилых помещениях, остальные д</w:t>
            </w:r>
            <w:r>
              <w:rPr>
                <w:sz w:val="24"/>
                <w:szCs w:val="24"/>
              </w:rPr>
              <w:t>о</w:t>
            </w:r>
            <w:r>
              <w:rPr>
                <w:sz w:val="24"/>
                <w:szCs w:val="24"/>
              </w:rPr>
              <w:t xml:space="preserve">ли в которых </w:t>
            </w:r>
            <w:r>
              <w:rPr>
                <w:sz w:val="24"/>
                <w:szCs w:val="24"/>
              </w:rPr>
              <w:lastRenderedPageBreak/>
              <w:t>принадлежат на праве со</w:t>
            </w:r>
            <w:r>
              <w:rPr>
                <w:sz w:val="24"/>
                <w:szCs w:val="24"/>
              </w:rPr>
              <w:t>б</w:t>
            </w:r>
            <w:r>
              <w:rPr>
                <w:sz w:val="24"/>
                <w:szCs w:val="24"/>
              </w:rPr>
              <w:t>ственности детям-сиротам и детям, о</w:t>
            </w:r>
            <w:r>
              <w:rPr>
                <w:sz w:val="24"/>
                <w:szCs w:val="24"/>
              </w:rPr>
              <w:t>с</w:t>
            </w:r>
            <w:r>
              <w:rPr>
                <w:sz w:val="24"/>
                <w:szCs w:val="24"/>
              </w:rPr>
              <w:t>тавшимся без попечения р</w:t>
            </w:r>
            <w:r>
              <w:rPr>
                <w:sz w:val="24"/>
                <w:szCs w:val="24"/>
              </w:rPr>
              <w:t>о</w:t>
            </w:r>
            <w:r>
              <w:rPr>
                <w:sz w:val="24"/>
                <w:szCs w:val="24"/>
              </w:rPr>
              <w:t>дителей, л</w:t>
            </w:r>
            <w:r>
              <w:rPr>
                <w:sz w:val="24"/>
                <w:szCs w:val="24"/>
              </w:rPr>
              <w:t>и</w:t>
            </w:r>
            <w:r>
              <w:rPr>
                <w:sz w:val="24"/>
                <w:szCs w:val="24"/>
              </w:rPr>
              <w:t>цам из числа детей-сирот и детей, оста</w:t>
            </w:r>
            <w:r>
              <w:rPr>
                <w:sz w:val="24"/>
                <w:szCs w:val="24"/>
              </w:rPr>
              <w:t>в</w:t>
            </w:r>
            <w:r>
              <w:rPr>
                <w:sz w:val="24"/>
                <w:szCs w:val="24"/>
              </w:rPr>
              <w:t>шихся без п</w:t>
            </w:r>
            <w:r>
              <w:rPr>
                <w:sz w:val="24"/>
                <w:szCs w:val="24"/>
              </w:rPr>
              <w:t>о</w:t>
            </w:r>
            <w:r>
              <w:rPr>
                <w:sz w:val="24"/>
                <w:szCs w:val="24"/>
              </w:rPr>
              <w:t>печения род</w:t>
            </w:r>
            <w:r>
              <w:rPr>
                <w:sz w:val="24"/>
                <w:szCs w:val="24"/>
              </w:rPr>
              <w:t>и</w:t>
            </w:r>
            <w:r>
              <w:rPr>
                <w:sz w:val="24"/>
                <w:szCs w:val="24"/>
              </w:rPr>
              <w:t>телей, преб</w:t>
            </w:r>
            <w:r>
              <w:rPr>
                <w:sz w:val="24"/>
                <w:szCs w:val="24"/>
              </w:rPr>
              <w:t>ы</w:t>
            </w:r>
            <w:r>
              <w:rPr>
                <w:sz w:val="24"/>
                <w:szCs w:val="24"/>
              </w:rPr>
              <w:t>вающим в о</w:t>
            </w:r>
            <w:r>
              <w:rPr>
                <w:sz w:val="24"/>
                <w:szCs w:val="24"/>
              </w:rPr>
              <w:t>б</w:t>
            </w:r>
            <w:r>
              <w:rPr>
                <w:sz w:val="24"/>
                <w:szCs w:val="24"/>
              </w:rPr>
              <w:t>разовательной</w:t>
            </w:r>
            <w:proofErr w:type="gramEnd"/>
            <w:r>
              <w:rPr>
                <w:sz w:val="24"/>
                <w:szCs w:val="24"/>
              </w:rPr>
              <w:t xml:space="preserve"> </w:t>
            </w:r>
            <w:proofErr w:type="gramStart"/>
            <w:r>
              <w:rPr>
                <w:sz w:val="24"/>
                <w:szCs w:val="24"/>
              </w:rPr>
              <w:t>организации, учреждении социального обслуживания населения, у</w:t>
            </w:r>
            <w:r>
              <w:rPr>
                <w:sz w:val="24"/>
                <w:szCs w:val="24"/>
              </w:rPr>
              <w:t>ч</w:t>
            </w:r>
            <w:r>
              <w:rPr>
                <w:sz w:val="24"/>
                <w:szCs w:val="24"/>
              </w:rPr>
              <w:t>реждении си</w:t>
            </w:r>
            <w:r>
              <w:rPr>
                <w:sz w:val="24"/>
                <w:szCs w:val="24"/>
              </w:rPr>
              <w:t>с</w:t>
            </w:r>
            <w:r>
              <w:rPr>
                <w:sz w:val="24"/>
                <w:szCs w:val="24"/>
              </w:rPr>
              <w:t>темы здрав</w:t>
            </w:r>
            <w:r>
              <w:rPr>
                <w:sz w:val="24"/>
                <w:szCs w:val="24"/>
              </w:rPr>
              <w:t>о</w:t>
            </w:r>
            <w:r>
              <w:rPr>
                <w:sz w:val="24"/>
                <w:szCs w:val="24"/>
              </w:rPr>
              <w:t>охранения или ином учре</w:t>
            </w:r>
            <w:r>
              <w:rPr>
                <w:sz w:val="24"/>
                <w:szCs w:val="24"/>
              </w:rPr>
              <w:t>ж</w:t>
            </w:r>
            <w:r>
              <w:rPr>
                <w:sz w:val="24"/>
                <w:szCs w:val="24"/>
              </w:rPr>
              <w:t>дении, созд</w:t>
            </w:r>
            <w:r>
              <w:rPr>
                <w:sz w:val="24"/>
                <w:szCs w:val="24"/>
              </w:rPr>
              <w:t>а</w:t>
            </w:r>
            <w:r>
              <w:rPr>
                <w:sz w:val="24"/>
                <w:szCs w:val="24"/>
              </w:rPr>
              <w:t>ваемом в у</w:t>
            </w:r>
            <w:r>
              <w:rPr>
                <w:sz w:val="24"/>
                <w:szCs w:val="24"/>
              </w:rPr>
              <w:t>с</w:t>
            </w:r>
            <w:r>
              <w:rPr>
                <w:sz w:val="24"/>
                <w:szCs w:val="24"/>
              </w:rPr>
              <w:t>тановленном законодател</w:t>
            </w:r>
            <w:r>
              <w:rPr>
                <w:sz w:val="24"/>
                <w:szCs w:val="24"/>
              </w:rPr>
              <w:t>ь</w:t>
            </w:r>
            <w:r>
              <w:rPr>
                <w:sz w:val="24"/>
                <w:szCs w:val="24"/>
              </w:rPr>
              <w:t>ством Росси</w:t>
            </w:r>
            <w:r>
              <w:rPr>
                <w:sz w:val="24"/>
                <w:szCs w:val="24"/>
              </w:rPr>
              <w:t>й</w:t>
            </w:r>
            <w:r>
              <w:rPr>
                <w:sz w:val="24"/>
                <w:szCs w:val="24"/>
              </w:rPr>
              <w:t>ской Федер</w:t>
            </w:r>
            <w:r>
              <w:rPr>
                <w:sz w:val="24"/>
                <w:szCs w:val="24"/>
              </w:rPr>
              <w:t>а</w:t>
            </w:r>
            <w:r>
              <w:rPr>
                <w:sz w:val="24"/>
                <w:szCs w:val="24"/>
              </w:rPr>
              <w:t xml:space="preserve">ции порядке для детей-сирот и детей, </w:t>
            </w:r>
            <w:r>
              <w:rPr>
                <w:sz w:val="24"/>
                <w:szCs w:val="24"/>
              </w:rPr>
              <w:lastRenderedPageBreak/>
              <w:t>оставшихся без попечения родителей, в приемной с</w:t>
            </w:r>
            <w:r>
              <w:rPr>
                <w:sz w:val="24"/>
                <w:szCs w:val="24"/>
              </w:rPr>
              <w:t>е</w:t>
            </w:r>
            <w:r>
              <w:rPr>
                <w:sz w:val="24"/>
                <w:szCs w:val="24"/>
              </w:rPr>
              <w:t>мье, в семье опекуна, п</w:t>
            </w:r>
            <w:r>
              <w:rPr>
                <w:sz w:val="24"/>
                <w:szCs w:val="24"/>
              </w:rPr>
              <w:t>о</w:t>
            </w:r>
            <w:r>
              <w:rPr>
                <w:sz w:val="24"/>
                <w:szCs w:val="24"/>
              </w:rPr>
              <w:t>печителя, либо получающим професси</w:t>
            </w:r>
            <w:r>
              <w:rPr>
                <w:sz w:val="24"/>
                <w:szCs w:val="24"/>
              </w:rPr>
              <w:t>о</w:t>
            </w:r>
            <w:r>
              <w:rPr>
                <w:sz w:val="24"/>
                <w:szCs w:val="24"/>
              </w:rPr>
              <w:t>нальное обр</w:t>
            </w:r>
            <w:r>
              <w:rPr>
                <w:sz w:val="24"/>
                <w:szCs w:val="24"/>
              </w:rPr>
              <w:t>а</w:t>
            </w:r>
            <w:r>
              <w:rPr>
                <w:sz w:val="24"/>
                <w:szCs w:val="24"/>
              </w:rPr>
              <w:t>зование по о</w:t>
            </w:r>
            <w:r>
              <w:rPr>
                <w:sz w:val="24"/>
                <w:szCs w:val="24"/>
              </w:rPr>
              <w:t>ч</w:t>
            </w:r>
            <w:r>
              <w:rPr>
                <w:sz w:val="24"/>
                <w:szCs w:val="24"/>
              </w:rPr>
              <w:t>ной форме обучения, л</w:t>
            </w:r>
            <w:r>
              <w:rPr>
                <w:sz w:val="24"/>
                <w:szCs w:val="24"/>
              </w:rPr>
              <w:t>и</w:t>
            </w:r>
            <w:r>
              <w:rPr>
                <w:sz w:val="24"/>
                <w:szCs w:val="24"/>
              </w:rPr>
              <w:t>бо проход</w:t>
            </w:r>
            <w:r>
              <w:rPr>
                <w:sz w:val="24"/>
                <w:szCs w:val="24"/>
              </w:rPr>
              <w:t>я</w:t>
            </w:r>
            <w:r>
              <w:rPr>
                <w:sz w:val="24"/>
                <w:szCs w:val="24"/>
              </w:rPr>
              <w:t>щим военную службу по призыву, либо отбывающим наказание в исправител</w:t>
            </w:r>
            <w:r>
              <w:rPr>
                <w:sz w:val="24"/>
                <w:szCs w:val="24"/>
              </w:rPr>
              <w:t>ь</w:t>
            </w:r>
            <w:r>
              <w:rPr>
                <w:sz w:val="24"/>
                <w:szCs w:val="24"/>
              </w:rPr>
              <w:t>ном учрежд</w:t>
            </w:r>
            <w:r>
              <w:rPr>
                <w:sz w:val="24"/>
                <w:szCs w:val="24"/>
              </w:rPr>
              <w:t>е</w:t>
            </w:r>
            <w:r>
              <w:rPr>
                <w:sz w:val="24"/>
                <w:szCs w:val="24"/>
              </w:rPr>
              <w:t>нии, в том числе: ул. Энергетиков, д. 6</w:t>
            </w:r>
            <w:r w:rsidR="00777BBC">
              <w:rPr>
                <w:sz w:val="24"/>
                <w:szCs w:val="24"/>
              </w:rPr>
              <w:t>а</w:t>
            </w:r>
            <w:proofErr w:type="gramEnd"/>
            <w:r>
              <w:rPr>
                <w:sz w:val="24"/>
                <w:szCs w:val="24"/>
              </w:rPr>
              <w:t>, кв. 17</w:t>
            </w:r>
            <w:r w:rsidR="00777BBC">
              <w:rPr>
                <w:sz w:val="24"/>
                <w:szCs w:val="24"/>
              </w:rPr>
              <w:t>,пгт. Изл</w:t>
            </w:r>
            <w:r w:rsidR="00777BBC">
              <w:rPr>
                <w:sz w:val="24"/>
                <w:szCs w:val="24"/>
              </w:rPr>
              <w:t>у</w:t>
            </w:r>
            <w:r w:rsidR="00777BBC">
              <w:rPr>
                <w:sz w:val="24"/>
                <w:szCs w:val="24"/>
              </w:rPr>
              <w:t xml:space="preserve">чинск </w:t>
            </w:r>
            <w:r>
              <w:rPr>
                <w:sz w:val="24"/>
                <w:szCs w:val="24"/>
              </w:rPr>
              <w:t>(2014 год)</w:t>
            </w:r>
          </w:p>
        </w:tc>
        <w:tc>
          <w:tcPr>
            <w:tcW w:w="1562" w:type="dxa"/>
            <w:vMerge w:val="restart"/>
            <w:hideMark/>
          </w:tcPr>
          <w:p w:rsidR="0068162F" w:rsidRDefault="0068162F" w:rsidP="00777BBC">
            <w:pPr>
              <w:jc w:val="both"/>
              <w:rPr>
                <w:color w:val="000000"/>
                <w:sz w:val="24"/>
                <w:szCs w:val="24"/>
              </w:rPr>
            </w:pPr>
            <w:r>
              <w:rPr>
                <w:color w:val="000000"/>
                <w:sz w:val="24"/>
                <w:szCs w:val="24"/>
              </w:rPr>
              <w:lastRenderedPageBreak/>
              <w:t>управление опеки и п</w:t>
            </w:r>
            <w:r>
              <w:rPr>
                <w:color w:val="000000"/>
                <w:sz w:val="24"/>
                <w:szCs w:val="24"/>
              </w:rPr>
              <w:t>о</w:t>
            </w:r>
            <w:r>
              <w:rPr>
                <w:color w:val="000000"/>
                <w:sz w:val="24"/>
                <w:szCs w:val="24"/>
              </w:rPr>
              <w:t>печительс</w:t>
            </w:r>
            <w:r>
              <w:rPr>
                <w:color w:val="000000"/>
                <w:sz w:val="24"/>
                <w:szCs w:val="24"/>
              </w:rPr>
              <w:t>т</w:t>
            </w:r>
            <w:r>
              <w:rPr>
                <w:color w:val="000000"/>
                <w:sz w:val="24"/>
                <w:szCs w:val="24"/>
              </w:rPr>
              <w:t>ва админ</w:t>
            </w:r>
            <w:r>
              <w:rPr>
                <w:color w:val="000000"/>
                <w:sz w:val="24"/>
                <w:szCs w:val="24"/>
              </w:rPr>
              <w:t>и</w:t>
            </w:r>
            <w:r>
              <w:rPr>
                <w:color w:val="000000"/>
                <w:sz w:val="24"/>
                <w:szCs w:val="24"/>
              </w:rPr>
              <w:t>страции ра</w:t>
            </w:r>
            <w:r>
              <w:rPr>
                <w:color w:val="000000"/>
                <w:sz w:val="24"/>
                <w:szCs w:val="24"/>
              </w:rPr>
              <w:t>й</w:t>
            </w:r>
            <w:r>
              <w:rPr>
                <w:color w:val="000000"/>
                <w:sz w:val="24"/>
                <w:szCs w:val="24"/>
              </w:rPr>
              <w:t>она/муниципальное к</w:t>
            </w:r>
            <w:r>
              <w:rPr>
                <w:color w:val="000000"/>
                <w:sz w:val="24"/>
                <w:szCs w:val="24"/>
              </w:rPr>
              <w:t>а</w:t>
            </w:r>
            <w:r>
              <w:rPr>
                <w:color w:val="000000"/>
                <w:sz w:val="24"/>
                <w:szCs w:val="24"/>
              </w:rPr>
              <w:t>зенное у</w:t>
            </w:r>
            <w:r>
              <w:rPr>
                <w:color w:val="000000"/>
                <w:sz w:val="24"/>
                <w:szCs w:val="24"/>
              </w:rPr>
              <w:t>ч</w:t>
            </w:r>
            <w:r w:rsidR="00777BBC">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77BBC">
              <w:rPr>
                <w:color w:val="000000"/>
                <w:sz w:val="24"/>
                <w:szCs w:val="24"/>
              </w:rPr>
              <w:t>товского района»</w:t>
            </w:r>
          </w:p>
        </w:tc>
        <w:tc>
          <w:tcPr>
            <w:tcW w:w="1846" w:type="dxa"/>
            <w:hideMark/>
          </w:tcPr>
          <w:p w:rsidR="0068162F" w:rsidRDefault="00777BBC"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305,60</w:t>
            </w:r>
          </w:p>
        </w:tc>
        <w:tc>
          <w:tcPr>
            <w:tcW w:w="1415" w:type="dxa"/>
            <w:hideMark/>
          </w:tcPr>
          <w:p w:rsidR="0068162F" w:rsidRDefault="0068162F" w:rsidP="007513C5">
            <w:pPr>
              <w:jc w:val="center"/>
              <w:rPr>
                <w:color w:val="000000"/>
                <w:sz w:val="24"/>
                <w:szCs w:val="24"/>
              </w:rPr>
            </w:pPr>
            <w:r>
              <w:rPr>
                <w:color w:val="000000"/>
                <w:sz w:val="24"/>
                <w:szCs w:val="24"/>
              </w:rPr>
              <w:t>305,60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CB4A12">
        <w:trPr>
          <w:trHeight w:val="683"/>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CB4A12">
        <w:trPr>
          <w:trHeight w:val="707"/>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305,60</w:t>
            </w:r>
          </w:p>
        </w:tc>
        <w:tc>
          <w:tcPr>
            <w:tcW w:w="1415" w:type="dxa"/>
            <w:hideMark/>
          </w:tcPr>
          <w:p w:rsidR="0068162F" w:rsidRDefault="0068162F" w:rsidP="007513C5">
            <w:pPr>
              <w:jc w:val="center"/>
              <w:rPr>
                <w:color w:val="000000"/>
                <w:sz w:val="24"/>
                <w:szCs w:val="24"/>
              </w:rPr>
            </w:pPr>
            <w:r>
              <w:rPr>
                <w:color w:val="000000"/>
                <w:sz w:val="24"/>
                <w:szCs w:val="24"/>
              </w:rPr>
              <w:t>305,60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6D2B0F">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6D2B0F">
        <w:trPr>
          <w:trHeight w:val="55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6D2B0F">
        <w:trPr>
          <w:trHeight w:val="42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777BBC" w:rsidTr="00777BBC">
        <w:trPr>
          <w:trHeight w:val="315"/>
        </w:trPr>
        <w:tc>
          <w:tcPr>
            <w:tcW w:w="4132" w:type="dxa"/>
            <w:gridSpan w:val="5"/>
            <w:vMerge w:val="restart"/>
            <w:hideMark/>
          </w:tcPr>
          <w:p w:rsidR="00777BBC" w:rsidRDefault="00777BBC" w:rsidP="00777BBC">
            <w:pPr>
              <w:jc w:val="both"/>
              <w:rPr>
                <w:color w:val="000000"/>
                <w:sz w:val="24"/>
                <w:szCs w:val="24"/>
              </w:rPr>
            </w:pPr>
            <w:r>
              <w:rPr>
                <w:color w:val="000000"/>
                <w:sz w:val="24"/>
                <w:szCs w:val="24"/>
              </w:rPr>
              <w:lastRenderedPageBreak/>
              <w:t>Итого по задаче 2</w:t>
            </w:r>
          </w:p>
          <w:p w:rsidR="00777BBC" w:rsidRDefault="00777BBC">
            <w:pPr>
              <w:jc w:val="center"/>
              <w:rPr>
                <w:color w:val="000000"/>
                <w:sz w:val="24"/>
                <w:szCs w:val="24"/>
              </w:rPr>
            </w:pPr>
            <w:r>
              <w:rPr>
                <w:color w:val="000000"/>
                <w:sz w:val="24"/>
                <w:szCs w:val="24"/>
              </w:rPr>
              <w:t> </w:t>
            </w: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lastRenderedPageBreak/>
              <w:t>всего</w:t>
            </w:r>
          </w:p>
        </w:tc>
        <w:tc>
          <w:tcPr>
            <w:tcW w:w="1420" w:type="dxa"/>
            <w:hideMark/>
          </w:tcPr>
          <w:p w:rsidR="00777BBC" w:rsidRDefault="00777BBC" w:rsidP="007513C5">
            <w:pPr>
              <w:jc w:val="center"/>
              <w:rPr>
                <w:color w:val="000000"/>
                <w:sz w:val="24"/>
                <w:szCs w:val="24"/>
              </w:rPr>
            </w:pPr>
            <w:r>
              <w:rPr>
                <w:color w:val="000000"/>
                <w:sz w:val="24"/>
                <w:szCs w:val="24"/>
              </w:rPr>
              <w:t>33 601,00</w:t>
            </w:r>
          </w:p>
        </w:tc>
        <w:tc>
          <w:tcPr>
            <w:tcW w:w="1415" w:type="dxa"/>
            <w:hideMark/>
          </w:tcPr>
          <w:p w:rsidR="00777BBC" w:rsidRDefault="00777BBC" w:rsidP="007513C5">
            <w:pPr>
              <w:jc w:val="center"/>
              <w:rPr>
                <w:color w:val="000000"/>
                <w:sz w:val="24"/>
                <w:szCs w:val="24"/>
              </w:rPr>
            </w:pPr>
            <w:r>
              <w:rPr>
                <w:color w:val="000000"/>
                <w:sz w:val="24"/>
                <w:szCs w:val="24"/>
              </w:rPr>
              <w:t>11 625,60</w:t>
            </w:r>
          </w:p>
        </w:tc>
        <w:tc>
          <w:tcPr>
            <w:tcW w:w="1273" w:type="dxa"/>
            <w:hideMark/>
          </w:tcPr>
          <w:p w:rsidR="00777BBC" w:rsidRDefault="00777BBC" w:rsidP="007513C5">
            <w:pPr>
              <w:jc w:val="center"/>
              <w:rPr>
                <w:color w:val="000000"/>
                <w:sz w:val="24"/>
                <w:szCs w:val="24"/>
              </w:rPr>
            </w:pPr>
            <w:r>
              <w:rPr>
                <w:color w:val="000000"/>
                <w:sz w:val="24"/>
                <w:szCs w:val="24"/>
              </w:rPr>
              <w:t>10 987,70</w:t>
            </w:r>
          </w:p>
        </w:tc>
        <w:tc>
          <w:tcPr>
            <w:tcW w:w="1063" w:type="dxa"/>
            <w:hideMark/>
          </w:tcPr>
          <w:p w:rsidR="00777BBC" w:rsidRDefault="00777BBC" w:rsidP="007513C5">
            <w:pPr>
              <w:jc w:val="center"/>
              <w:rPr>
                <w:color w:val="000000"/>
                <w:sz w:val="24"/>
                <w:szCs w:val="24"/>
              </w:rPr>
            </w:pPr>
            <w:r>
              <w:rPr>
                <w:color w:val="000000"/>
                <w:sz w:val="24"/>
                <w:szCs w:val="24"/>
              </w:rPr>
              <w:t>10 987,70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федеральный бюджет</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777BBC" w:rsidRDefault="00777BBC" w:rsidP="007513C5">
            <w:pPr>
              <w:jc w:val="center"/>
              <w:rPr>
                <w:color w:val="000000"/>
                <w:sz w:val="24"/>
                <w:szCs w:val="24"/>
              </w:rPr>
            </w:pPr>
            <w:r>
              <w:rPr>
                <w:color w:val="000000"/>
                <w:sz w:val="24"/>
                <w:szCs w:val="24"/>
              </w:rPr>
              <w:t>33 601,00</w:t>
            </w:r>
          </w:p>
        </w:tc>
        <w:tc>
          <w:tcPr>
            <w:tcW w:w="1415" w:type="dxa"/>
            <w:hideMark/>
          </w:tcPr>
          <w:p w:rsidR="00777BBC" w:rsidRDefault="00777BBC" w:rsidP="007513C5">
            <w:pPr>
              <w:jc w:val="center"/>
              <w:rPr>
                <w:color w:val="000000"/>
                <w:sz w:val="24"/>
                <w:szCs w:val="24"/>
              </w:rPr>
            </w:pPr>
            <w:r>
              <w:rPr>
                <w:color w:val="000000"/>
                <w:sz w:val="24"/>
                <w:szCs w:val="24"/>
              </w:rPr>
              <w:t>11 625,60</w:t>
            </w:r>
          </w:p>
        </w:tc>
        <w:tc>
          <w:tcPr>
            <w:tcW w:w="1273" w:type="dxa"/>
            <w:hideMark/>
          </w:tcPr>
          <w:p w:rsidR="00777BBC" w:rsidRDefault="00777BBC" w:rsidP="007513C5">
            <w:pPr>
              <w:jc w:val="center"/>
              <w:rPr>
                <w:color w:val="000000"/>
                <w:sz w:val="24"/>
                <w:szCs w:val="24"/>
              </w:rPr>
            </w:pPr>
            <w:r>
              <w:rPr>
                <w:color w:val="000000"/>
                <w:sz w:val="24"/>
                <w:szCs w:val="24"/>
              </w:rPr>
              <w:t>10 987,70</w:t>
            </w:r>
          </w:p>
        </w:tc>
        <w:tc>
          <w:tcPr>
            <w:tcW w:w="1063" w:type="dxa"/>
            <w:hideMark/>
          </w:tcPr>
          <w:p w:rsidR="00777BBC" w:rsidRDefault="00777BBC" w:rsidP="007513C5">
            <w:pPr>
              <w:jc w:val="center"/>
              <w:rPr>
                <w:color w:val="000000"/>
                <w:sz w:val="24"/>
                <w:szCs w:val="24"/>
              </w:rPr>
            </w:pPr>
            <w:r>
              <w:rPr>
                <w:color w:val="000000"/>
                <w:sz w:val="24"/>
                <w:szCs w:val="24"/>
              </w:rPr>
              <w:t>10 987,70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района</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630"/>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Задача 3</w:t>
            </w:r>
            <w:r w:rsidR="00777BBC">
              <w:rPr>
                <w:b/>
                <w:bCs/>
                <w:color w:val="000000"/>
                <w:sz w:val="24"/>
                <w:szCs w:val="24"/>
              </w:rPr>
              <w:t>.</w:t>
            </w:r>
            <w:r>
              <w:rPr>
                <w:b/>
                <w:bCs/>
                <w:color w:val="000000"/>
                <w:sz w:val="24"/>
                <w:szCs w:val="24"/>
              </w:rPr>
              <w:t xml:space="preserve"> Строительство объектов инженерной инфраструктуры предназначенных для жилищного строительства</w:t>
            </w:r>
          </w:p>
        </w:tc>
      </w:tr>
      <w:tr w:rsidR="00777BBC" w:rsidTr="00777BBC">
        <w:trPr>
          <w:trHeight w:val="315"/>
        </w:trPr>
        <w:tc>
          <w:tcPr>
            <w:tcW w:w="15389" w:type="dxa"/>
            <w:gridSpan w:val="14"/>
            <w:hideMark/>
          </w:tcPr>
          <w:p w:rsidR="00777BBC" w:rsidRDefault="00777BBC" w:rsidP="007513C5">
            <w:pPr>
              <w:jc w:val="center"/>
              <w:rPr>
                <w:color w:val="000000"/>
                <w:sz w:val="24"/>
                <w:szCs w:val="24"/>
              </w:rPr>
            </w:pPr>
            <w:r>
              <w:rPr>
                <w:b/>
                <w:bCs/>
                <w:color w:val="000000"/>
                <w:sz w:val="24"/>
                <w:szCs w:val="24"/>
              </w:rPr>
              <w:t>П. Зайцева Речка</w:t>
            </w: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2.3.1.</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Сети теплов</w:t>
            </w:r>
            <w:r>
              <w:rPr>
                <w:color w:val="000000"/>
                <w:sz w:val="24"/>
                <w:szCs w:val="24"/>
              </w:rPr>
              <w:t>о</w:t>
            </w:r>
            <w:r>
              <w:rPr>
                <w:color w:val="000000"/>
                <w:sz w:val="24"/>
                <w:szCs w:val="24"/>
              </w:rPr>
              <w:t>доснабжения по ул. Гагар</w:t>
            </w:r>
            <w:r>
              <w:rPr>
                <w:color w:val="000000"/>
                <w:sz w:val="24"/>
                <w:szCs w:val="24"/>
              </w:rPr>
              <w:t>и</w:t>
            </w:r>
            <w:r>
              <w:rPr>
                <w:color w:val="000000"/>
                <w:sz w:val="24"/>
                <w:szCs w:val="24"/>
              </w:rPr>
              <w:t>на</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77BBC">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77BBC">
              <w:rPr>
                <w:color w:val="000000"/>
                <w:sz w:val="24"/>
                <w:szCs w:val="24"/>
              </w:rPr>
              <w:t>товского района»</w:t>
            </w:r>
          </w:p>
        </w:tc>
        <w:tc>
          <w:tcPr>
            <w:tcW w:w="1846" w:type="dxa"/>
            <w:hideMark/>
          </w:tcPr>
          <w:p w:rsidR="0068162F" w:rsidRDefault="00777BBC"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105,47</w:t>
            </w:r>
          </w:p>
        </w:tc>
        <w:tc>
          <w:tcPr>
            <w:tcW w:w="1415" w:type="dxa"/>
            <w:hideMark/>
          </w:tcPr>
          <w:p w:rsidR="0068162F" w:rsidRDefault="0068162F" w:rsidP="007513C5">
            <w:pPr>
              <w:jc w:val="center"/>
              <w:rPr>
                <w:color w:val="000000"/>
                <w:sz w:val="24"/>
                <w:szCs w:val="24"/>
              </w:rPr>
            </w:pPr>
            <w:r>
              <w:rPr>
                <w:color w:val="000000"/>
                <w:sz w:val="24"/>
                <w:szCs w:val="24"/>
              </w:rPr>
              <w:t>105,47</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105,47</w:t>
            </w:r>
          </w:p>
        </w:tc>
        <w:tc>
          <w:tcPr>
            <w:tcW w:w="1415" w:type="dxa"/>
            <w:hideMark/>
          </w:tcPr>
          <w:p w:rsidR="0068162F" w:rsidRDefault="0068162F" w:rsidP="007513C5">
            <w:pPr>
              <w:jc w:val="center"/>
              <w:rPr>
                <w:color w:val="000000"/>
                <w:sz w:val="24"/>
                <w:szCs w:val="24"/>
              </w:rPr>
            </w:pPr>
            <w:r>
              <w:rPr>
                <w:color w:val="000000"/>
                <w:sz w:val="24"/>
                <w:szCs w:val="24"/>
              </w:rPr>
              <w:t>105,47</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2.3.2.</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Сети теплов</w:t>
            </w:r>
            <w:r>
              <w:rPr>
                <w:color w:val="000000"/>
                <w:sz w:val="24"/>
                <w:szCs w:val="24"/>
              </w:rPr>
              <w:t>о</w:t>
            </w:r>
            <w:r>
              <w:rPr>
                <w:color w:val="000000"/>
                <w:sz w:val="24"/>
                <w:szCs w:val="24"/>
              </w:rPr>
              <w:t>доснабжения по ул. О</w:t>
            </w:r>
            <w:r>
              <w:rPr>
                <w:color w:val="000000"/>
                <w:sz w:val="24"/>
                <w:szCs w:val="24"/>
              </w:rPr>
              <w:t>к</w:t>
            </w:r>
            <w:r>
              <w:rPr>
                <w:color w:val="000000"/>
                <w:sz w:val="24"/>
                <w:szCs w:val="24"/>
              </w:rPr>
              <w:t>тябрьской (2 и 4 этапы стро</w:t>
            </w:r>
            <w:r>
              <w:rPr>
                <w:color w:val="000000"/>
                <w:sz w:val="24"/>
                <w:szCs w:val="24"/>
              </w:rPr>
              <w:t>и</w:t>
            </w:r>
            <w:r>
              <w:rPr>
                <w:color w:val="000000"/>
                <w:sz w:val="24"/>
                <w:szCs w:val="24"/>
              </w:rPr>
              <w:t>тельства)</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77BBC">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lastRenderedPageBreak/>
              <w:t>ва по з</w:t>
            </w:r>
            <w:r>
              <w:rPr>
                <w:color w:val="000000"/>
                <w:sz w:val="24"/>
                <w:szCs w:val="24"/>
              </w:rPr>
              <w:t>а</w:t>
            </w:r>
            <w:r>
              <w:rPr>
                <w:color w:val="000000"/>
                <w:sz w:val="24"/>
                <w:szCs w:val="24"/>
              </w:rPr>
              <w:t>стройке Нижнева</w:t>
            </w:r>
            <w:r>
              <w:rPr>
                <w:color w:val="000000"/>
                <w:sz w:val="24"/>
                <w:szCs w:val="24"/>
              </w:rPr>
              <w:t>р</w:t>
            </w:r>
            <w:r w:rsidR="00777BBC">
              <w:rPr>
                <w:color w:val="000000"/>
                <w:sz w:val="24"/>
                <w:szCs w:val="24"/>
              </w:rPr>
              <w:t>товского района»</w:t>
            </w:r>
          </w:p>
        </w:tc>
        <w:tc>
          <w:tcPr>
            <w:tcW w:w="1846" w:type="dxa"/>
            <w:hideMark/>
          </w:tcPr>
          <w:p w:rsidR="0068162F" w:rsidRDefault="00777BBC" w:rsidP="00777BBC">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5 869,34</w:t>
            </w:r>
          </w:p>
        </w:tc>
        <w:tc>
          <w:tcPr>
            <w:tcW w:w="1415" w:type="dxa"/>
            <w:hideMark/>
          </w:tcPr>
          <w:p w:rsidR="0068162F" w:rsidRDefault="0068162F" w:rsidP="007513C5">
            <w:pPr>
              <w:jc w:val="center"/>
              <w:rPr>
                <w:color w:val="000000"/>
                <w:sz w:val="24"/>
                <w:szCs w:val="24"/>
              </w:rPr>
            </w:pPr>
            <w:r>
              <w:rPr>
                <w:color w:val="000000"/>
                <w:sz w:val="24"/>
                <w:szCs w:val="24"/>
              </w:rPr>
              <w:t>5 869,34</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5 869,34</w:t>
            </w:r>
          </w:p>
        </w:tc>
        <w:tc>
          <w:tcPr>
            <w:tcW w:w="1415" w:type="dxa"/>
            <w:hideMark/>
          </w:tcPr>
          <w:p w:rsidR="0068162F" w:rsidRDefault="0068162F" w:rsidP="007513C5">
            <w:pPr>
              <w:jc w:val="center"/>
              <w:rPr>
                <w:color w:val="000000"/>
                <w:sz w:val="24"/>
                <w:szCs w:val="24"/>
              </w:rPr>
            </w:pPr>
            <w:r>
              <w:rPr>
                <w:color w:val="000000"/>
                <w:sz w:val="24"/>
                <w:szCs w:val="24"/>
              </w:rPr>
              <w:t>5 869,34</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pPr>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lastRenderedPageBreak/>
              <w:t>2.3.3.</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Сети теплов</w:t>
            </w:r>
            <w:r>
              <w:rPr>
                <w:color w:val="000000"/>
                <w:sz w:val="24"/>
                <w:szCs w:val="24"/>
              </w:rPr>
              <w:t>о</w:t>
            </w:r>
            <w:r>
              <w:rPr>
                <w:color w:val="000000"/>
                <w:sz w:val="24"/>
                <w:szCs w:val="24"/>
              </w:rPr>
              <w:t>доснабжения пожаротуш</w:t>
            </w:r>
            <w:r>
              <w:rPr>
                <w:color w:val="000000"/>
                <w:sz w:val="24"/>
                <w:szCs w:val="24"/>
              </w:rPr>
              <w:t>е</w:t>
            </w:r>
            <w:r>
              <w:rPr>
                <w:color w:val="000000"/>
                <w:sz w:val="24"/>
                <w:szCs w:val="24"/>
              </w:rPr>
              <w:t>ния по ул. Мира и насо</w:t>
            </w:r>
            <w:r>
              <w:rPr>
                <w:color w:val="000000"/>
                <w:sz w:val="24"/>
                <w:szCs w:val="24"/>
              </w:rPr>
              <w:t>с</w:t>
            </w:r>
            <w:r>
              <w:rPr>
                <w:color w:val="000000"/>
                <w:sz w:val="24"/>
                <w:szCs w:val="24"/>
              </w:rPr>
              <w:t xml:space="preserve">ная станция </w:t>
            </w:r>
            <w:r w:rsidR="00777BBC">
              <w:rPr>
                <w:color w:val="000000"/>
                <w:sz w:val="24"/>
                <w:szCs w:val="24"/>
              </w:rPr>
              <w:t>–</w:t>
            </w:r>
            <w:r>
              <w:rPr>
                <w:color w:val="000000"/>
                <w:sz w:val="24"/>
                <w:szCs w:val="24"/>
              </w:rPr>
              <w:t xml:space="preserve"> 3 этап стро</w:t>
            </w:r>
            <w:r>
              <w:rPr>
                <w:color w:val="000000"/>
                <w:sz w:val="24"/>
                <w:szCs w:val="24"/>
              </w:rPr>
              <w:t>и</w:t>
            </w:r>
            <w:r>
              <w:rPr>
                <w:color w:val="000000"/>
                <w:sz w:val="24"/>
                <w:szCs w:val="24"/>
              </w:rPr>
              <w:t>тельства</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77BBC">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777BBC">
              <w:rPr>
                <w:color w:val="000000"/>
                <w:sz w:val="24"/>
                <w:szCs w:val="24"/>
              </w:rPr>
              <w:t>»</w:t>
            </w:r>
          </w:p>
        </w:tc>
        <w:tc>
          <w:tcPr>
            <w:tcW w:w="1846" w:type="dxa"/>
            <w:hideMark/>
          </w:tcPr>
          <w:p w:rsidR="0068162F" w:rsidRDefault="00CB4A12"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10 824,35</w:t>
            </w:r>
          </w:p>
        </w:tc>
        <w:tc>
          <w:tcPr>
            <w:tcW w:w="1415" w:type="dxa"/>
            <w:hideMark/>
          </w:tcPr>
          <w:p w:rsidR="0068162F" w:rsidRDefault="0068162F" w:rsidP="007513C5">
            <w:pPr>
              <w:jc w:val="center"/>
              <w:rPr>
                <w:color w:val="000000"/>
                <w:sz w:val="24"/>
                <w:szCs w:val="24"/>
              </w:rPr>
            </w:pPr>
            <w:r>
              <w:rPr>
                <w:color w:val="000000"/>
                <w:sz w:val="24"/>
                <w:szCs w:val="24"/>
              </w:rPr>
              <w:t>10 824,35</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10 824,35</w:t>
            </w:r>
          </w:p>
        </w:tc>
        <w:tc>
          <w:tcPr>
            <w:tcW w:w="1415" w:type="dxa"/>
            <w:hideMark/>
          </w:tcPr>
          <w:p w:rsidR="0068162F" w:rsidRDefault="0068162F" w:rsidP="007513C5">
            <w:pPr>
              <w:jc w:val="center"/>
              <w:rPr>
                <w:color w:val="000000"/>
                <w:sz w:val="24"/>
                <w:szCs w:val="24"/>
              </w:rPr>
            </w:pPr>
            <w:r>
              <w:rPr>
                <w:color w:val="000000"/>
                <w:sz w:val="24"/>
                <w:szCs w:val="24"/>
              </w:rPr>
              <w:t>10 824,35</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2.3.4.</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Сети теплов</w:t>
            </w:r>
            <w:r>
              <w:rPr>
                <w:color w:val="000000"/>
                <w:sz w:val="24"/>
                <w:szCs w:val="24"/>
              </w:rPr>
              <w:t>о</w:t>
            </w:r>
            <w:r>
              <w:rPr>
                <w:color w:val="000000"/>
                <w:sz w:val="24"/>
                <w:szCs w:val="24"/>
              </w:rPr>
              <w:t>доснабжения по ул. Школ</w:t>
            </w:r>
            <w:r>
              <w:rPr>
                <w:color w:val="000000"/>
                <w:sz w:val="24"/>
                <w:szCs w:val="24"/>
              </w:rPr>
              <w:t>ь</w:t>
            </w:r>
            <w:r>
              <w:rPr>
                <w:color w:val="000000"/>
                <w:sz w:val="24"/>
                <w:szCs w:val="24"/>
              </w:rPr>
              <w:t>ной, ул. Наб</w:t>
            </w:r>
            <w:r>
              <w:rPr>
                <w:color w:val="000000"/>
                <w:sz w:val="24"/>
                <w:szCs w:val="24"/>
              </w:rPr>
              <w:t>е</w:t>
            </w:r>
            <w:r>
              <w:rPr>
                <w:color w:val="000000"/>
                <w:sz w:val="24"/>
                <w:szCs w:val="24"/>
              </w:rPr>
              <w:t>режной</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77BBC">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77BBC">
              <w:rPr>
                <w:color w:val="000000"/>
                <w:sz w:val="24"/>
                <w:szCs w:val="24"/>
              </w:rPr>
              <w:t>товского района»</w:t>
            </w:r>
          </w:p>
        </w:tc>
        <w:tc>
          <w:tcPr>
            <w:tcW w:w="1846" w:type="dxa"/>
            <w:hideMark/>
          </w:tcPr>
          <w:p w:rsidR="0068162F" w:rsidRDefault="00CB4A12"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1 000,00</w:t>
            </w:r>
          </w:p>
        </w:tc>
        <w:tc>
          <w:tcPr>
            <w:tcW w:w="1415" w:type="dxa"/>
            <w:hideMark/>
          </w:tcPr>
          <w:p w:rsidR="0068162F" w:rsidRDefault="0068162F" w:rsidP="007513C5">
            <w:pPr>
              <w:jc w:val="center"/>
              <w:rPr>
                <w:color w:val="000000"/>
                <w:sz w:val="24"/>
                <w:szCs w:val="24"/>
              </w:rPr>
            </w:pPr>
            <w:r>
              <w:rPr>
                <w:color w:val="000000"/>
                <w:sz w:val="24"/>
                <w:szCs w:val="24"/>
              </w:rPr>
              <w:t>1 000,00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1 000,00</w:t>
            </w:r>
          </w:p>
        </w:tc>
        <w:tc>
          <w:tcPr>
            <w:tcW w:w="1415" w:type="dxa"/>
            <w:hideMark/>
          </w:tcPr>
          <w:p w:rsidR="0068162F" w:rsidRDefault="0068162F" w:rsidP="007513C5">
            <w:pPr>
              <w:jc w:val="center"/>
              <w:rPr>
                <w:color w:val="000000"/>
                <w:sz w:val="24"/>
                <w:szCs w:val="24"/>
              </w:rPr>
            </w:pPr>
            <w:r>
              <w:rPr>
                <w:color w:val="000000"/>
                <w:sz w:val="24"/>
                <w:szCs w:val="24"/>
              </w:rPr>
              <w:t>1 000,00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p w:rsidR="00777BBC" w:rsidRDefault="00777BBC" w:rsidP="00777BBC">
            <w:pPr>
              <w:jc w:val="both"/>
              <w:rPr>
                <w:color w:val="000000"/>
                <w:sz w:val="24"/>
                <w:szCs w:val="24"/>
              </w:rPr>
            </w:pPr>
          </w:p>
          <w:p w:rsidR="00777BBC" w:rsidRDefault="00777BBC" w:rsidP="00777BBC">
            <w:pPr>
              <w:jc w:val="both"/>
              <w:rPr>
                <w:color w:val="000000"/>
                <w:sz w:val="24"/>
                <w:szCs w:val="24"/>
              </w:rPr>
            </w:pP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777BBC" w:rsidTr="00777BBC">
        <w:trPr>
          <w:trHeight w:val="315"/>
        </w:trPr>
        <w:tc>
          <w:tcPr>
            <w:tcW w:w="15389" w:type="dxa"/>
            <w:gridSpan w:val="14"/>
            <w:hideMark/>
          </w:tcPr>
          <w:p w:rsidR="00777BBC" w:rsidRDefault="00777BBC" w:rsidP="007513C5">
            <w:pPr>
              <w:jc w:val="center"/>
              <w:rPr>
                <w:color w:val="000000"/>
                <w:sz w:val="24"/>
                <w:szCs w:val="24"/>
              </w:rPr>
            </w:pPr>
            <w:r>
              <w:rPr>
                <w:b/>
                <w:bCs/>
                <w:color w:val="000000"/>
                <w:sz w:val="24"/>
                <w:szCs w:val="24"/>
              </w:rPr>
              <w:lastRenderedPageBreak/>
              <w:t>Пгт. Излучинск</w:t>
            </w: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2.3.5.</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Инженерные сети квартала 01:05:02</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777BBC">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777BBC">
              <w:rPr>
                <w:color w:val="000000"/>
                <w:sz w:val="24"/>
                <w:szCs w:val="24"/>
              </w:rPr>
              <w:t>»</w:t>
            </w:r>
          </w:p>
        </w:tc>
        <w:tc>
          <w:tcPr>
            <w:tcW w:w="1846" w:type="dxa"/>
            <w:hideMark/>
          </w:tcPr>
          <w:p w:rsidR="0068162F" w:rsidRDefault="00777BBC"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2 161,74</w:t>
            </w:r>
          </w:p>
        </w:tc>
        <w:tc>
          <w:tcPr>
            <w:tcW w:w="1415" w:type="dxa"/>
            <w:hideMark/>
          </w:tcPr>
          <w:p w:rsidR="0068162F" w:rsidRDefault="0068162F" w:rsidP="007513C5">
            <w:pPr>
              <w:jc w:val="center"/>
              <w:rPr>
                <w:color w:val="000000"/>
                <w:sz w:val="24"/>
                <w:szCs w:val="24"/>
              </w:rPr>
            </w:pPr>
            <w:r>
              <w:rPr>
                <w:color w:val="000000"/>
                <w:sz w:val="24"/>
                <w:szCs w:val="24"/>
              </w:rPr>
              <w:t>2 161,74</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2 161,74</w:t>
            </w:r>
          </w:p>
        </w:tc>
        <w:tc>
          <w:tcPr>
            <w:tcW w:w="1415" w:type="dxa"/>
            <w:hideMark/>
          </w:tcPr>
          <w:p w:rsidR="0068162F" w:rsidRDefault="0068162F" w:rsidP="007513C5">
            <w:pPr>
              <w:jc w:val="center"/>
              <w:rPr>
                <w:color w:val="000000"/>
                <w:sz w:val="24"/>
                <w:szCs w:val="24"/>
              </w:rPr>
            </w:pPr>
            <w:r>
              <w:rPr>
                <w:color w:val="000000"/>
                <w:sz w:val="24"/>
                <w:szCs w:val="24"/>
              </w:rPr>
              <w:t>2 161,74</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2.3.6.</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Инженерные сети квартала 01:05:01</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77BBC">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77BBC">
              <w:rPr>
                <w:color w:val="000000"/>
                <w:sz w:val="24"/>
                <w:szCs w:val="24"/>
              </w:rPr>
              <w:t>товского района»</w:t>
            </w:r>
          </w:p>
        </w:tc>
        <w:tc>
          <w:tcPr>
            <w:tcW w:w="1846" w:type="dxa"/>
            <w:hideMark/>
          </w:tcPr>
          <w:p w:rsidR="0068162F" w:rsidRDefault="00777BBC"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2 300,00</w:t>
            </w:r>
          </w:p>
        </w:tc>
        <w:tc>
          <w:tcPr>
            <w:tcW w:w="1415" w:type="dxa"/>
            <w:hideMark/>
          </w:tcPr>
          <w:p w:rsidR="0068162F" w:rsidRDefault="0068162F" w:rsidP="007513C5">
            <w:pPr>
              <w:jc w:val="center"/>
              <w:rPr>
                <w:color w:val="000000"/>
                <w:sz w:val="24"/>
                <w:szCs w:val="24"/>
              </w:rPr>
            </w:pPr>
            <w:r>
              <w:rPr>
                <w:color w:val="000000"/>
                <w:sz w:val="24"/>
                <w:szCs w:val="24"/>
              </w:rPr>
              <w:t>2 300,00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2 300,00</w:t>
            </w:r>
          </w:p>
        </w:tc>
        <w:tc>
          <w:tcPr>
            <w:tcW w:w="1415" w:type="dxa"/>
            <w:hideMark/>
          </w:tcPr>
          <w:p w:rsidR="0068162F" w:rsidRDefault="0068162F" w:rsidP="007513C5">
            <w:pPr>
              <w:jc w:val="center"/>
              <w:rPr>
                <w:color w:val="000000"/>
                <w:sz w:val="24"/>
                <w:szCs w:val="24"/>
              </w:rPr>
            </w:pPr>
            <w:r>
              <w:rPr>
                <w:color w:val="000000"/>
                <w:sz w:val="24"/>
                <w:szCs w:val="24"/>
              </w:rPr>
              <w:t>2 300,00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2.3.7.</w:t>
            </w: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tc>
        <w:tc>
          <w:tcPr>
            <w:tcW w:w="1753" w:type="dxa"/>
            <w:gridSpan w:val="2"/>
            <w:vMerge w:val="restart"/>
            <w:hideMark/>
          </w:tcPr>
          <w:p w:rsidR="0068162F" w:rsidRDefault="0068162F" w:rsidP="00777BBC">
            <w:pPr>
              <w:jc w:val="both"/>
              <w:rPr>
                <w:color w:val="000000"/>
                <w:sz w:val="24"/>
                <w:szCs w:val="24"/>
              </w:rPr>
            </w:pPr>
            <w:r>
              <w:rPr>
                <w:color w:val="000000"/>
                <w:sz w:val="24"/>
                <w:szCs w:val="24"/>
              </w:rPr>
              <w:lastRenderedPageBreak/>
              <w:t>Инженерные сети участка частной з</w:t>
            </w:r>
            <w:r>
              <w:rPr>
                <w:color w:val="000000"/>
                <w:sz w:val="24"/>
                <w:szCs w:val="24"/>
              </w:rPr>
              <w:t>а</w:t>
            </w:r>
            <w:r>
              <w:rPr>
                <w:color w:val="000000"/>
                <w:sz w:val="24"/>
                <w:szCs w:val="24"/>
              </w:rPr>
              <w:t>стройки (2 очередь 1 этап)</w:t>
            </w:r>
          </w:p>
          <w:p w:rsidR="00777BBC" w:rsidRDefault="00777BBC" w:rsidP="00777BBC">
            <w:pPr>
              <w:jc w:val="both"/>
              <w:rPr>
                <w:color w:val="000000"/>
                <w:sz w:val="24"/>
                <w:szCs w:val="24"/>
              </w:rPr>
            </w:pPr>
          </w:p>
          <w:p w:rsidR="00777BBC" w:rsidRDefault="00777BBC" w:rsidP="00777BBC">
            <w:pPr>
              <w:jc w:val="both"/>
              <w:rPr>
                <w:color w:val="000000"/>
                <w:sz w:val="24"/>
                <w:szCs w:val="24"/>
              </w:rPr>
            </w:pPr>
          </w:p>
        </w:tc>
        <w:tc>
          <w:tcPr>
            <w:tcW w:w="1562" w:type="dxa"/>
            <w:vMerge w:val="restart"/>
            <w:hideMark/>
          </w:tcPr>
          <w:p w:rsidR="0068162F" w:rsidRDefault="0068162F" w:rsidP="00777BBC">
            <w:pPr>
              <w:jc w:val="both"/>
              <w:rPr>
                <w:color w:val="000000"/>
                <w:sz w:val="24"/>
                <w:szCs w:val="24"/>
              </w:rPr>
            </w:pPr>
            <w:r>
              <w:rPr>
                <w:color w:val="000000"/>
                <w:sz w:val="24"/>
                <w:szCs w:val="24"/>
              </w:rPr>
              <w:lastRenderedPageBreak/>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777BBC">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lastRenderedPageBreak/>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777BBC">
              <w:rPr>
                <w:color w:val="000000"/>
                <w:sz w:val="24"/>
                <w:szCs w:val="24"/>
              </w:rPr>
              <w:t>»</w:t>
            </w:r>
          </w:p>
        </w:tc>
        <w:tc>
          <w:tcPr>
            <w:tcW w:w="1846" w:type="dxa"/>
            <w:hideMark/>
          </w:tcPr>
          <w:p w:rsidR="0068162F" w:rsidRDefault="00777BBC" w:rsidP="00777BBC">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13 569,56</w:t>
            </w:r>
          </w:p>
        </w:tc>
        <w:tc>
          <w:tcPr>
            <w:tcW w:w="1415" w:type="dxa"/>
            <w:hideMark/>
          </w:tcPr>
          <w:p w:rsidR="0068162F" w:rsidRDefault="0068162F" w:rsidP="007513C5">
            <w:pPr>
              <w:jc w:val="center"/>
              <w:rPr>
                <w:color w:val="000000"/>
                <w:sz w:val="24"/>
                <w:szCs w:val="24"/>
              </w:rPr>
            </w:pPr>
            <w:r>
              <w:rPr>
                <w:color w:val="000000"/>
                <w:sz w:val="24"/>
                <w:szCs w:val="24"/>
              </w:rPr>
              <w:t>13 569,56</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11 409,44</w:t>
            </w:r>
          </w:p>
        </w:tc>
        <w:tc>
          <w:tcPr>
            <w:tcW w:w="1415" w:type="dxa"/>
            <w:hideMark/>
          </w:tcPr>
          <w:p w:rsidR="0068162F" w:rsidRDefault="0068162F" w:rsidP="007513C5">
            <w:pPr>
              <w:jc w:val="center"/>
              <w:rPr>
                <w:color w:val="000000"/>
                <w:sz w:val="24"/>
                <w:szCs w:val="24"/>
              </w:rPr>
            </w:pPr>
            <w:r>
              <w:rPr>
                <w:color w:val="000000"/>
                <w:sz w:val="24"/>
                <w:szCs w:val="24"/>
              </w:rPr>
              <w:t>11 409,44</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2 160,11</w:t>
            </w:r>
          </w:p>
        </w:tc>
        <w:tc>
          <w:tcPr>
            <w:tcW w:w="1415" w:type="dxa"/>
            <w:hideMark/>
          </w:tcPr>
          <w:p w:rsidR="0068162F" w:rsidRDefault="0068162F" w:rsidP="007513C5">
            <w:pPr>
              <w:jc w:val="center"/>
              <w:rPr>
                <w:color w:val="000000"/>
                <w:sz w:val="24"/>
                <w:szCs w:val="24"/>
              </w:rPr>
            </w:pPr>
            <w:r>
              <w:rPr>
                <w:color w:val="000000"/>
                <w:sz w:val="24"/>
                <w:szCs w:val="24"/>
              </w:rPr>
              <w:t>2 160,11</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60"/>
        </w:trPr>
        <w:tc>
          <w:tcPr>
            <w:tcW w:w="817" w:type="dxa"/>
            <w:gridSpan w:val="2"/>
            <w:vMerge w:val="restart"/>
            <w:hideMark/>
          </w:tcPr>
          <w:p w:rsidR="0068162F" w:rsidRDefault="0068162F" w:rsidP="00777BBC">
            <w:pPr>
              <w:jc w:val="both"/>
              <w:rPr>
                <w:color w:val="000000"/>
                <w:sz w:val="24"/>
                <w:szCs w:val="24"/>
              </w:rPr>
            </w:pPr>
            <w:r>
              <w:rPr>
                <w:color w:val="000000"/>
                <w:sz w:val="24"/>
                <w:szCs w:val="24"/>
              </w:rPr>
              <w:t>2.3.8.</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Инженерные сети участка частной з</w:t>
            </w:r>
            <w:r>
              <w:rPr>
                <w:color w:val="000000"/>
                <w:sz w:val="24"/>
                <w:szCs w:val="24"/>
              </w:rPr>
              <w:t>а</w:t>
            </w:r>
            <w:r>
              <w:rPr>
                <w:color w:val="000000"/>
                <w:sz w:val="24"/>
                <w:szCs w:val="24"/>
              </w:rPr>
              <w:t>стройки (2 очередь 2 этап)</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реждени</w:t>
            </w:r>
            <w:r w:rsidR="00777BBC">
              <w:rPr>
                <w:color w:val="000000"/>
                <w:sz w:val="24"/>
                <w:szCs w:val="24"/>
              </w:rPr>
              <w:t>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77BBC">
              <w:rPr>
                <w:color w:val="000000"/>
                <w:sz w:val="24"/>
                <w:szCs w:val="24"/>
              </w:rPr>
              <w:t>товского района»</w:t>
            </w:r>
          </w:p>
        </w:tc>
        <w:tc>
          <w:tcPr>
            <w:tcW w:w="1846" w:type="dxa"/>
            <w:hideMark/>
          </w:tcPr>
          <w:p w:rsidR="0068162F" w:rsidRDefault="00CB4A12"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19 993,97</w:t>
            </w:r>
          </w:p>
        </w:tc>
        <w:tc>
          <w:tcPr>
            <w:tcW w:w="1415" w:type="dxa"/>
            <w:hideMark/>
          </w:tcPr>
          <w:p w:rsidR="0068162F" w:rsidRDefault="0068162F" w:rsidP="007513C5">
            <w:pPr>
              <w:jc w:val="center"/>
              <w:rPr>
                <w:color w:val="000000"/>
                <w:sz w:val="24"/>
                <w:szCs w:val="24"/>
              </w:rPr>
            </w:pPr>
            <w:r>
              <w:rPr>
                <w:color w:val="000000"/>
                <w:sz w:val="24"/>
                <w:szCs w:val="24"/>
              </w:rPr>
              <w:t>170,63</w:t>
            </w:r>
          </w:p>
        </w:tc>
        <w:tc>
          <w:tcPr>
            <w:tcW w:w="1273" w:type="dxa"/>
            <w:hideMark/>
          </w:tcPr>
          <w:p w:rsidR="0068162F" w:rsidRDefault="0068162F" w:rsidP="007513C5">
            <w:pPr>
              <w:jc w:val="center"/>
              <w:rPr>
                <w:color w:val="000000"/>
                <w:sz w:val="24"/>
                <w:szCs w:val="24"/>
              </w:rPr>
            </w:pPr>
            <w:r>
              <w:rPr>
                <w:color w:val="000000"/>
                <w:sz w:val="24"/>
                <w:szCs w:val="24"/>
              </w:rPr>
              <w:t>12 566,67</w:t>
            </w:r>
          </w:p>
        </w:tc>
        <w:tc>
          <w:tcPr>
            <w:tcW w:w="1063" w:type="dxa"/>
            <w:hideMark/>
          </w:tcPr>
          <w:p w:rsidR="0068162F" w:rsidRDefault="0068162F" w:rsidP="007513C5">
            <w:pPr>
              <w:jc w:val="center"/>
              <w:rPr>
                <w:color w:val="000000"/>
                <w:sz w:val="24"/>
                <w:szCs w:val="24"/>
              </w:rPr>
            </w:pPr>
            <w:r>
              <w:rPr>
                <w:color w:val="000000"/>
                <w:sz w:val="24"/>
                <w:szCs w:val="24"/>
              </w:rPr>
              <w:t>1 256,67</w:t>
            </w:r>
          </w:p>
        </w:tc>
        <w:tc>
          <w:tcPr>
            <w:tcW w:w="1060" w:type="dxa"/>
            <w:hideMark/>
          </w:tcPr>
          <w:p w:rsidR="0068162F" w:rsidRDefault="0068162F" w:rsidP="007513C5">
            <w:pPr>
              <w:jc w:val="center"/>
              <w:rPr>
                <w:color w:val="000000"/>
                <w:sz w:val="24"/>
                <w:szCs w:val="24"/>
              </w:rPr>
            </w:pPr>
            <w:r>
              <w:rPr>
                <w:color w:val="000000"/>
                <w:sz w:val="24"/>
                <w:szCs w:val="24"/>
              </w:rPr>
              <w:t>1 500,00</w:t>
            </w:r>
          </w:p>
        </w:tc>
        <w:tc>
          <w:tcPr>
            <w:tcW w:w="1060" w:type="dxa"/>
            <w:hideMark/>
          </w:tcPr>
          <w:p w:rsidR="0068162F" w:rsidRDefault="0068162F" w:rsidP="007513C5">
            <w:pPr>
              <w:jc w:val="center"/>
              <w:rPr>
                <w:color w:val="000000"/>
                <w:sz w:val="24"/>
                <w:szCs w:val="24"/>
              </w:rPr>
            </w:pPr>
            <w:r>
              <w:rPr>
                <w:color w:val="000000"/>
                <w:sz w:val="24"/>
                <w:szCs w:val="24"/>
              </w:rPr>
              <w:t>1 500,00</w:t>
            </w:r>
          </w:p>
        </w:tc>
        <w:tc>
          <w:tcPr>
            <w:tcW w:w="1060" w:type="dxa"/>
            <w:hideMark/>
          </w:tcPr>
          <w:p w:rsidR="0068162F" w:rsidRDefault="0068162F" w:rsidP="007513C5">
            <w:pPr>
              <w:jc w:val="center"/>
              <w:rPr>
                <w:color w:val="000000"/>
                <w:sz w:val="24"/>
                <w:szCs w:val="24"/>
              </w:rPr>
            </w:pPr>
            <w:r>
              <w:rPr>
                <w:color w:val="000000"/>
                <w:sz w:val="24"/>
                <w:szCs w:val="24"/>
              </w:rPr>
              <w:t>1 500,00</w:t>
            </w:r>
          </w:p>
        </w:tc>
        <w:tc>
          <w:tcPr>
            <w:tcW w:w="1060" w:type="dxa"/>
            <w:hideMark/>
          </w:tcPr>
          <w:p w:rsidR="0068162F" w:rsidRDefault="0068162F" w:rsidP="007513C5">
            <w:pPr>
              <w:jc w:val="center"/>
              <w:rPr>
                <w:color w:val="000000"/>
                <w:sz w:val="24"/>
                <w:szCs w:val="24"/>
              </w:rPr>
            </w:pPr>
            <w:r>
              <w:rPr>
                <w:color w:val="000000"/>
                <w:sz w:val="24"/>
                <w:szCs w:val="24"/>
              </w:rPr>
              <w:t>1 500,00</w:t>
            </w:r>
          </w:p>
        </w:tc>
      </w:tr>
      <w:tr w:rsidR="0068162F" w:rsidTr="00777BBC">
        <w:trPr>
          <w:trHeight w:val="315"/>
        </w:trPr>
        <w:tc>
          <w:tcPr>
            <w:tcW w:w="817" w:type="dxa"/>
            <w:gridSpan w:val="2"/>
            <w:vMerge/>
            <w:hideMark/>
          </w:tcPr>
          <w:p w:rsidR="0068162F" w:rsidRDefault="0068162F" w:rsidP="00777BBC">
            <w:pPr>
              <w:jc w:val="both"/>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rsidP="00777BBC">
            <w:pPr>
              <w:jc w:val="both"/>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11 310,00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r>
              <w:rPr>
                <w:color w:val="000000"/>
                <w:sz w:val="24"/>
                <w:szCs w:val="24"/>
              </w:rPr>
              <w:t>11 310,00</w:t>
            </w: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rsidP="00777BBC">
            <w:pPr>
              <w:jc w:val="both"/>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8 683,97</w:t>
            </w:r>
          </w:p>
        </w:tc>
        <w:tc>
          <w:tcPr>
            <w:tcW w:w="1415" w:type="dxa"/>
            <w:hideMark/>
          </w:tcPr>
          <w:p w:rsidR="0068162F" w:rsidRDefault="0068162F" w:rsidP="007513C5">
            <w:pPr>
              <w:jc w:val="center"/>
              <w:rPr>
                <w:color w:val="000000"/>
                <w:sz w:val="24"/>
                <w:szCs w:val="24"/>
              </w:rPr>
            </w:pPr>
            <w:r>
              <w:rPr>
                <w:color w:val="000000"/>
                <w:sz w:val="24"/>
                <w:szCs w:val="24"/>
              </w:rPr>
              <w:t>170,63</w:t>
            </w:r>
          </w:p>
        </w:tc>
        <w:tc>
          <w:tcPr>
            <w:tcW w:w="1273" w:type="dxa"/>
            <w:hideMark/>
          </w:tcPr>
          <w:p w:rsidR="0068162F" w:rsidRDefault="0068162F" w:rsidP="007513C5">
            <w:pPr>
              <w:jc w:val="center"/>
              <w:rPr>
                <w:color w:val="000000"/>
                <w:sz w:val="24"/>
                <w:szCs w:val="24"/>
              </w:rPr>
            </w:pPr>
            <w:r>
              <w:rPr>
                <w:color w:val="000000"/>
                <w:sz w:val="24"/>
                <w:szCs w:val="24"/>
              </w:rPr>
              <w:t>1 256,67</w:t>
            </w:r>
          </w:p>
        </w:tc>
        <w:tc>
          <w:tcPr>
            <w:tcW w:w="1063" w:type="dxa"/>
            <w:hideMark/>
          </w:tcPr>
          <w:p w:rsidR="0068162F" w:rsidRDefault="0068162F" w:rsidP="007513C5">
            <w:pPr>
              <w:jc w:val="center"/>
              <w:rPr>
                <w:color w:val="000000"/>
                <w:sz w:val="24"/>
                <w:szCs w:val="24"/>
              </w:rPr>
            </w:pPr>
            <w:r>
              <w:rPr>
                <w:color w:val="000000"/>
                <w:sz w:val="24"/>
                <w:szCs w:val="24"/>
              </w:rPr>
              <w:t>1 256,67</w:t>
            </w:r>
          </w:p>
        </w:tc>
        <w:tc>
          <w:tcPr>
            <w:tcW w:w="1060" w:type="dxa"/>
            <w:hideMark/>
          </w:tcPr>
          <w:p w:rsidR="0068162F" w:rsidRDefault="0068162F" w:rsidP="007513C5">
            <w:pPr>
              <w:jc w:val="center"/>
              <w:rPr>
                <w:sz w:val="24"/>
                <w:szCs w:val="24"/>
              </w:rPr>
            </w:pPr>
            <w:r>
              <w:rPr>
                <w:sz w:val="24"/>
                <w:szCs w:val="24"/>
              </w:rPr>
              <w:t>1 500,00</w:t>
            </w:r>
          </w:p>
        </w:tc>
        <w:tc>
          <w:tcPr>
            <w:tcW w:w="1060" w:type="dxa"/>
            <w:hideMark/>
          </w:tcPr>
          <w:p w:rsidR="0068162F" w:rsidRDefault="0068162F" w:rsidP="007513C5">
            <w:pPr>
              <w:jc w:val="center"/>
              <w:rPr>
                <w:sz w:val="24"/>
                <w:szCs w:val="24"/>
              </w:rPr>
            </w:pPr>
            <w:r>
              <w:rPr>
                <w:sz w:val="24"/>
                <w:szCs w:val="24"/>
              </w:rPr>
              <w:t>1 500,00</w:t>
            </w:r>
          </w:p>
        </w:tc>
        <w:tc>
          <w:tcPr>
            <w:tcW w:w="1060" w:type="dxa"/>
            <w:hideMark/>
          </w:tcPr>
          <w:p w:rsidR="0068162F" w:rsidRDefault="0068162F" w:rsidP="007513C5">
            <w:pPr>
              <w:jc w:val="center"/>
              <w:rPr>
                <w:sz w:val="24"/>
                <w:szCs w:val="24"/>
              </w:rPr>
            </w:pPr>
            <w:r>
              <w:rPr>
                <w:sz w:val="24"/>
                <w:szCs w:val="24"/>
              </w:rPr>
              <w:t>1 500,00</w:t>
            </w:r>
          </w:p>
        </w:tc>
        <w:tc>
          <w:tcPr>
            <w:tcW w:w="1060" w:type="dxa"/>
            <w:hideMark/>
          </w:tcPr>
          <w:p w:rsidR="0068162F" w:rsidRDefault="0068162F" w:rsidP="007513C5">
            <w:pPr>
              <w:jc w:val="center"/>
              <w:rPr>
                <w:sz w:val="24"/>
                <w:szCs w:val="24"/>
              </w:rPr>
            </w:pPr>
            <w:r>
              <w:rPr>
                <w:sz w:val="24"/>
                <w:szCs w:val="24"/>
              </w:rPr>
              <w:t>1 500,00</w:t>
            </w:r>
          </w:p>
        </w:tc>
      </w:tr>
      <w:tr w:rsidR="0068162F" w:rsidTr="00777BBC">
        <w:trPr>
          <w:trHeight w:val="315"/>
        </w:trPr>
        <w:tc>
          <w:tcPr>
            <w:tcW w:w="817" w:type="dxa"/>
            <w:gridSpan w:val="2"/>
            <w:vMerge/>
            <w:hideMark/>
          </w:tcPr>
          <w:p w:rsidR="0068162F" w:rsidRDefault="0068162F" w:rsidP="00777BBC">
            <w:pPr>
              <w:jc w:val="both"/>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rsidP="00777BBC">
            <w:pPr>
              <w:jc w:val="both"/>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777BBC" w:rsidTr="00777BBC">
        <w:trPr>
          <w:trHeight w:val="315"/>
        </w:trPr>
        <w:tc>
          <w:tcPr>
            <w:tcW w:w="15389" w:type="dxa"/>
            <w:gridSpan w:val="14"/>
            <w:hideMark/>
          </w:tcPr>
          <w:p w:rsidR="00777BBC" w:rsidRDefault="00777BBC" w:rsidP="007513C5">
            <w:pPr>
              <w:jc w:val="center"/>
              <w:rPr>
                <w:color w:val="000000"/>
                <w:sz w:val="24"/>
                <w:szCs w:val="24"/>
              </w:rPr>
            </w:pPr>
            <w:r>
              <w:rPr>
                <w:b/>
                <w:bCs/>
                <w:color w:val="000000"/>
                <w:sz w:val="24"/>
                <w:szCs w:val="24"/>
              </w:rPr>
              <w:t>Пгт. Новоаганск</w:t>
            </w: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2.3.9.</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Сети электр</w:t>
            </w:r>
            <w:r>
              <w:rPr>
                <w:color w:val="000000"/>
                <w:sz w:val="24"/>
                <w:szCs w:val="24"/>
              </w:rPr>
              <w:t>о</w:t>
            </w:r>
            <w:r>
              <w:rPr>
                <w:color w:val="000000"/>
                <w:sz w:val="24"/>
                <w:szCs w:val="24"/>
              </w:rPr>
              <w:t>снабжения к многоэта</w:t>
            </w:r>
            <w:r>
              <w:rPr>
                <w:color w:val="000000"/>
                <w:sz w:val="24"/>
                <w:szCs w:val="24"/>
              </w:rPr>
              <w:t>ж</w:t>
            </w:r>
            <w:r>
              <w:rPr>
                <w:color w:val="000000"/>
                <w:sz w:val="24"/>
                <w:szCs w:val="24"/>
              </w:rPr>
              <w:t>ным жилым домам по ул. Новой</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777BBC">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 xml:space="preserve">товского </w:t>
            </w:r>
            <w:r>
              <w:rPr>
                <w:color w:val="000000"/>
                <w:sz w:val="24"/>
                <w:szCs w:val="24"/>
              </w:rPr>
              <w:lastRenderedPageBreak/>
              <w:t>района</w:t>
            </w:r>
            <w:r w:rsidR="00777BBC">
              <w:rPr>
                <w:color w:val="000000"/>
                <w:sz w:val="24"/>
                <w:szCs w:val="24"/>
              </w:rPr>
              <w:t>»</w:t>
            </w:r>
          </w:p>
        </w:tc>
        <w:tc>
          <w:tcPr>
            <w:tcW w:w="1846" w:type="dxa"/>
            <w:hideMark/>
          </w:tcPr>
          <w:p w:rsidR="0068162F" w:rsidRDefault="00777BBC" w:rsidP="00777BBC">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400,65</w:t>
            </w:r>
          </w:p>
        </w:tc>
        <w:tc>
          <w:tcPr>
            <w:tcW w:w="1415" w:type="dxa"/>
            <w:hideMark/>
          </w:tcPr>
          <w:p w:rsidR="0068162F" w:rsidRDefault="0068162F" w:rsidP="007513C5">
            <w:pPr>
              <w:jc w:val="center"/>
              <w:rPr>
                <w:color w:val="000000"/>
                <w:sz w:val="24"/>
                <w:szCs w:val="24"/>
              </w:rPr>
            </w:pPr>
            <w:r>
              <w:rPr>
                <w:color w:val="000000"/>
                <w:sz w:val="24"/>
                <w:szCs w:val="24"/>
              </w:rPr>
              <w:t>400,65</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400,65</w:t>
            </w:r>
          </w:p>
        </w:tc>
        <w:tc>
          <w:tcPr>
            <w:tcW w:w="1415" w:type="dxa"/>
            <w:hideMark/>
          </w:tcPr>
          <w:p w:rsidR="0068162F" w:rsidRDefault="0068162F" w:rsidP="007513C5">
            <w:pPr>
              <w:jc w:val="center"/>
              <w:rPr>
                <w:color w:val="000000"/>
                <w:sz w:val="24"/>
                <w:szCs w:val="24"/>
              </w:rPr>
            </w:pPr>
            <w:r>
              <w:rPr>
                <w:color w:val="000000"/>
                <w:sz w:val="24"/>
                <w:szCs w:val="24"/>
              </w:rPr>
              <w:t>400,65</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 xml:space="preserve">безвозмездные поступления от физических и юридических </w:t>
            </w:r>
            <w:r>
              <w:rPr>
                <w:color w:val="000000"/>
                <w:sz w:val="24"/>
                <w:szCs w:val="24"/>
              </w:rPr>
              <w:lastRenderedPageBreak/>
              <w:t>лиц</w:t>
            </w:r>
          </w:p>
        </w:tc>
        <w:tc>
          <w:tcPr>
            <w:tcW w:w="1420" w:type="dxa"/>
            <w:hideMark/>
          </w:tcPr>
          <w:p w:rsidR="0068162F" w:rsidRDefault="0068162F" w:rsidP="007513C5">
            <w:pPr>
              <w:jc w:val="center"/>
              <w:rPr>
                <w:color w:val="000000"/>
                <w:sz w:val="24"/>
                <w:szCs w:val="24"/>
              </w:rPr>
            </w:pPr>
            <w:r>
              <w:rPr>
                <w:color w:val="000000"/>
                <w:sz w:val="24"/>
                <w:szCs w:val="24"/>
              </w:rPr>
              <w:lastRenderedPageBreak/>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777BBC" w:rsidTr="00777BBC">
        <w:trPr>
          <w:trHeight w:val="315"/>
        </w:trPr>
        <w:tc>
          <w:tcPr>
            <w:tcW w:w="4132" w:type="dxa"/>
            <w:gridSpan w:val="5"/>
            <w:vMerge w:val="restart"/>
            <w:hideMark/>
          </w:tcPr>
          <w:p w:rsidR="00777BBC" w:rsidRDefault="00777BBC" w:rsidP="00777BBC">
            <w:pPr>
              <w:jc w:val="both"/>
              <w:rPr>
                <w:color w:val="000000"/>
                <w:sz w:val="24"/>
                <w:szCs w:val="24"/>
              </w:rPr>
            </w:pPr>
            <w:r>
              <w:rPr>
                <w:color w:val="000000"/>
                <w:sz w:val="24"/>
                <w:szCs w:val="24"/>
              </w:rPr>
              <w:lastRenderedPageBreak/>
              <w:t>Итого по задаче 3</w:t>
            </w:r>
          </w:p>
          <w:p w:rsidR="00777BBC" w:rsidRDefault="00777BBC" w:rsidP="00777BBC">
            <w:pPr>
              <w:jc w:val="right"/>
              <w:rPr>
                <w:color w:val="000000"/>
                <w:sz w:val="24"/>
                <w:szCs w:val="24"/>
              </w:rPr>
            </w:pPr>
            <w:r>
              <w:rPr>
                <w:color w:val="000000"/>
                <w:sz w:val="24"/>
                <w:szCs w:val="24"/>
              </w:rPr>
              <w:t> </w:t>
            </w:r>
          </w:p>
        </w:tc>
        <w:tc>
          <w:tcPr>
            <w:tcW w:w="1846" w:type="dxa"/>
            <w:hideMark/>
          </w:tcPr>
          <w:p w:rsidR="00777BBC" w:rsidRDefault="00777BBC" w:rsidP="00777BBC">
            <w:pPr>
              <w:jc w:val="both"/>
              <w:rPr>
                <w:color w:val="000000"/>
                <w:sz w:val="24"/>
                <w:szCs w:val="24"/>
              </w:rPr>
            </w:pPr>
            <w:r>
              <w:rPr>
                <w:color w:val="000000"/>
                <w:sz w:val="24"/>
                <w:szCs w:val="24"/>
              </w:rPr>
              <w:t>всего</w:t>
            </w:r>
          </w:p>
        </w:tc>
        <w:tc>
          <w:tcPr>
            <w:tcW w:w="1420" w:type="dxa"/>
            <w:hideMark/>
          </w:tcPr>
          <w:p w:rsidR="00777BBC" w:rsidRDefault="00777BBC" w:rsidP="007513C5">
            <w:pPr>
              <w:jc w:val="center"/>
              <w:rPr>
                <w:color w:val="000000"/>
                <w:sz w:val="24"/>
                <w:szCs w:val="24"/>
              </w:rPr>
            </w:pPr>
            <w:r>
              <w:rPr>
                <w:color w:val="000000"/>
                <w:sz w:val="24"/>
                <w:szCs w:val="24"/>
              </w:rPr>
              <w:t>56 225,07</w:t>
            </w:r>
          </w:p>
        </w:tc>
        <w:tc>
          <w:tcPr>
            <w:tcW w:w="1415" w:type="dxa"/>
            <w:hideMark/>
          </w:tcPr>
          <w:p w:rsidR="00777BBC" w:rsidRDefault="00777BBC" w:rsidP="007513C5">
            <w:pPr>
              <w:jc w:val="center"/>
              <w:rPr>
                <w:color w:val="000000"/>
                <w:sz w:val="24"/>
                <w:szCs w:val="24"/>
              </w:rPr>
            </w:pPr>
            <w:r>
              <w:rPr>
                <w:color w:val="000000"/>
                <w:sz w:val="24"/>
                <w:szCs w:val="24"/>
              </w:rPr>
              <w:t>36 401,73</w:t>
            </w:r>
          </w:p>
        </w:tc>
        <w:tc>
          <w:tcPr>
            <w:tcW w:w="1273" w:type="dxa"/>
            <w:hideMark/>
          </w:tcPr>
          <w:p w:rsidR="00777BBC" w:rsidRDefault="00777BBC" w:rsidP="007513C5">
            <w:pPr>
              <w:jc w:val="center"/>
              <w:rPr>
                <w:color w:val="000000"/>
                <w:sz w:val="24"/>
                <w:szCs w:val="24"/>
              </w:rPr>
            </w:pPr>
            <w:r>
              <w:rPr>
                <w:color w:val="000000"/>
                <w:sz w:val="24"/>
                <w:szCs w:val="24"/>
              </w:rPr>
              <w:t>12 566,67</w:t>
            </w:r>
          </w:p>
        </w:tc>
        <w:tc>
          <w:tcPr>
            <w:tcW w:w="1063" w:type="dxa"/>
            <w:hideMark/>
          </w:tcPr>
          <w:p w:rsidR="00777BBC" w:rsidRDefault="00777BBC" w:rsidP="007513C5">
            <w:pPr>
              <w:jc w:val="center"/>
              <w:rPr>
                <w:color w:val="000000"/>
                <w:sz w:val="24"/>
                <w:szCs w:val="24"/>
              </w:rPr>
            </w:pPr>
            <w:r>
              <w:rPr>
                <w:color w:val="000000"/>
                <w:sz w:val="24"/>
                <w:szCs w:val="24"/>
              </w:rPr>
              <w:t>1 256,67</w:t>
            </w:r>
          </w:p>
        </w:tc>
        <w:tc>
          <w:tcPr>
            <w:tcW w:w="1060" w:type="dxa"/>
            <w:hideMark/>
          </w:tcPr>
          <w:p w:rsidR="00777BBC" w:rsidRDefault="00777BBC" w:rsidP="007513C5">
            <w:pPr>
              <w:jc w:val="center"/>
              <w:rPr>
                <w:color w:val="000000"/>
                <w:sz w:val="24"/>
                <w:szCs w:val="24"/>
              </w:rPr>
            </w:pPr>
            <w:r>
              <w:rPr>
                <w:color w:val="000000"/>
                <w:sz w:val="24"/>
                <w:szCs w:val="24"/>
              </w:rPr>
              <w:t>1 500,00</w:t>
            </w:r>
          </w:p>
        </w:tc>
        <w:tc>
          <w:tcPr>
            <w:tcW w:w="1060" w:type="dxa"/>
            <w:hideMark/>
          </w:tcPr>
          <w:p w:rsidR="00777BBC" w:rsidRDefault="00777BBC" w:rsidP="007513C5">
            <w:pPr>
              <w:jc w:val="center"/>
              <w:rPr>
                <w:color w:val="000000"/>
                <w:sz w:val="24"/>
                <w:szCs w:val="24"/>
              </w:rPr>
            </w:pPr>
            <w:r>
              <w:rPr>
                <w:color w:val="000000"/>
                <w:sz w:val="24"/>
                <w:szCs w:val="24"/>
              </w:rPr>
              <w:t>1 500,00</w:t>
            </w:r>
          </w:p>
        </w:tc>
        <w:tc>
          <w:tcPr>
            <w:tcW w:w="1060" w:type="dxa"/>
            <w:hideMark/>
          </w:tcPr>
          <w:p w:rsidR="00777BBC" w:rsidRDefault="00777BBC" w:rsidP="007513C5">
            <w:pPr>
              <w:jc w:val="center"/>
              <w:rPr>
                <w:color w:val="000000"/>
                <w:sz w:val="24"/>
                <w:szCs w:val="24"/>
              </w:rPr>
            </w:pPr>
            <w:r>
              <w:rPr>
                <w:color w:val="000000"/>
                <w:sz w:val="24"/>
                <w:szCs w:val="24"/>
              </w:rPr>
              <w:t>1 500,00</w:t>
            </w:r>
          </w:p>
        </w:tc>
        <w:tc>
          <w:tcPr>
            <w:tcW w:w="1060" w:type="dxa"/>
            <w:hideMark/>
          </w:tcPr>
          <w:p w:rsidR="00777BBC" w:rsidRDefault="00777BBC" w:rsidP="007513C5">
            <w:pPr>
              <w:jc w:val="center"/>
              <w:rPr>
                <w:color w:val="000000"/>
                <w:sz w:val="24"/>
                <w:szCs w:val="24"/>
              </w:rPr>
            </w:pPr>
            <w:r>
              <w:rPr>
                <w:color w:val="000000"/>
                <w:sz w:val="24"/>
                <w:szCs w:val="24"/>
              </w:rPr>
              <w:t>1 500,00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федеральный бюджет</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777BBC" w:rsidRDefault="00777BBC" w:rsidP="007513C5">
            <w:pPr>
              <w:jc w:val="center"/>
              <w:rPr>
                <w:color w:val="000000"/>
                <w:sz w:val="24"/>
                <w:szCs w:val="24"/>
              </w:rPr>
            </w:pPr>
            <w:r>
              <w:rPr>
                <w:color w:val="000000"/>
                <w:sz w:val="24"/>
                <w:szCs w:val="24"/>
              </w:rPr>
              <w:t>22 719,44</w:t>
            </w:r>
          </w:p>
        </w:tc>
        <w:tc>
          <w:tcPr>
            <w:tcW w:w="1415" w:type="dxa"/>
            <w:hideMark/>
          </w:tcPr>
          <w:p w:rsidR="00777BBC" w:rsidRDefault="00777BBC" w:rsidP="007513C5">
            <w:pPr>
              <w:jc w:val="center"/>
              <w:rPr>
                <w:color w:val="000000"/>
                <w:sz w:val="24"/>
                <w:szCs w:val="24"/>
              </w:rPr>
            </w:pPr>
            <w:r>
              <w:rPr>
                <w:color w:val="000000"/>
                <w:sz w:val="24"/>
                <w:szCs w:val="24"/>
              </w:rPr>
              <w:t>11 409,44</w:t>
            </w:r>
          </w:p>
        </w:tc>
        <w:tc>
          <w:tcPr>
            <w:tcW w:w="1273" w:type="dxa"/>
            <w:hideMark/>
          </w:tcPr>
          <w:p w:rsidR="00777BBC" w:rsidRDefault="00777BBC" w:rsidP="007513C5">
            <w:pPr>
              <w:jc w:val="center"/>
              <w:rPr>
                <w:color w:val="000000"/>
                <w:sz w:val="24"/>
                <w:szCs w:val="24"/>
              </w:rPr>
            </w:pPr>
            <w:r>
              <w:rPr>
                <w:color w:val="000000"/>
                <w:sz w:val="24"/>
                <w:szCs w:val="24"/>
              </w:rPr>
              <w:t>11 310,00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района</w:t>
            </w:r>
          </w:p>
        </w:tc>
        <w:tc>
          <w:tcPr>
            <w:tcW w:w="1420" w:type="dxa"/>
            <w:hideMark/>
          </w:tcPr>
          <w:p w:rsidR="00777BBC" w:rsidRDefault="00777BBC" w:rsidP="007513C5">
            <w:pPr>
              <w:jc w:val="center"/>
              <w:rPr>
                <w:color w:val="000000"/>
                <w:sz w:val="24"/>
                <w:szCs w:val="24"/>
              </w:rPr>
            </w:pPr>
            <w:r>
              <w:rPr>
                <w:color w:val="000000"/>
                <w:sz w:val="24"/>
                <w:szCs w:val="24"/>
              </w:rPr>
              <w:t>33 505,63</w:t>
            </w:r>
          </w:p>
        </w:tc>
        <w:tc>
          <w:tcPr>
            <w:tcW w:w="1415" w:type="dxa"/>
            <w:hideMark/>
          </w:tcPr>
          <w:p w:rsidR="00777BBC" w:rsidRDefault="00777BBC" w:rsidP="007513C5">
            <w:pPr>
              <w:jc w:val="center"/>
              <w:rPr>
                <w:color w:val="000000"/>
                <w:sz w:val="24"/>
                <w:szCs w:val="24"/>
              </w:rPr>
            </w:pPr>
            <w:r>
              <w:rPr>
                <w:color w:val="000000"/>
                <w:sz w:val="24"/>
                <w:szCs w:val="24"/>
              </w:rPr>
              <w:t>24 992,29</w:t>
            </w:r>
          </w:p>
        </w:tc>
        <w:tc>
          <w:tcPr>
            <w:tcW w:w="1273" w:type="dxa"/>
            <w:hideMark/>
          </w:tcPr>
          <w:p w:rsidR="00777BBC" w:rsidRDefault="00777BBC" w:rsidP="007513C5">
            <w:pPr>
              <w:jc w:val="center"/>
              <w:rPr>
                <w:color w:val="000000"/>
                <w:sz w:val="24"/>
                <w:szCs w:val="24"/>
              </w:rPr>
            </w:pPr>
            <w:r>
              <w:rPr>
                <w:color w:val="000000"/>
                <w:sz w:val="24"/>
                <w:szCs w:val="24"/>
              </w:rPr>
              <w:t>1 256,67</w:t>
            </w:r>
          </w:p>
        </w:tc>
        <w:tc>
          <w:tcPr>
            <w:tcW w:w="1063" w:type="dxa"/>
            <w:hideMark/>
          </w:tcPr>
          <w:p w:rsidR="00777BBC" w:rsidRDefault="00777BBC" w:rsidP="007513C5">
            <w:pPr>
              <w:jc w:val="center"/>
              <w:rPr>
                <w:color w:val="000000"/>
                <w:sz w:val="24"/>
                <w:szCs w:val="24"/>
              </w:rPr>
            </w:pPr>
            <w:r>
              <w:rPr>
                <w:color w:val="000000"/>
                <w:sz w:val="24"/>
                <w:szCs w:val="24"/>
              </w:rPr>
              <w:t>1 256,67</w:t>
            </w:r>
          </w:p>
        </w:tc>
        <w:tc>
          <w:tcPr>
            <w:tcW w:w="1060" w:type="dxa"/>
            <w:hideMark/>
          </w:tcPr>
          <w:p w:rsidR="00777BBC" w:rsidRDefault="00777BBC" w:rsidP="007513C5">
            <w:pPr>
              <w:jc w:val="center"/>
              <w:rPr>
                <w:color w:val="000000"/>
                <w:sz w:val="24"/>
                <w:szCs w:val="24"/>
              </w:rPr>
            </w:pPr>
            <w:r>
              <w:rPr>
                <w:color w:val="000000"/>
                <w:sz w:val="24"/>
                <w:szCs w:val="24"/>
              </w:rPr>
              <w:t>1 500,00</w:t>
            </w:r>
          </w:p>
        </w:tc>
        <w:tc>
          <w:tcPr>
            <w:tcW w:w="1060" w:type="dxa"/>
            <w:hideMark/>
          </w:tcPr>
          <w:p w:rsidR="00777BBC" w:rsidRDefault="00777BBC" w:rsidP="007513C5">
            <w:pPr>
              <w:jc w:val="center"/>
              <w:rPr>
                <w:color w:val="000000"/>
                <w:sz w:val="24"/>
                <w:szCs w:val="24"/>
              </w:rPr>
            </w:pPr>
            <w:r>
              <w:rPr>
                <w:color w:val="000000"/>
                <w:sz w:val="24"/>
                <w:szCs w:val="24"/>
              </w:rPr>
              <w:t>1 500,00</w:t>
            </w:r>
          </w:p>
        </w:tc>
        <w:tc>
          <w:tcPr>
            <w:tcW w:w="1060" w:type="dxa"/>
            <w:hideMark/>
          </w:tcPr>
          <w:p w:rsidR="00777BBC" w:rsidRDefault="00777BBC" w:rsidP="007513C5">
            <w:pPr>
              <w:jc w:val="center"/>
              <w:rPr>
                <w:color w:val="000000"/>
                <w:sz w:val="24"/>
                <w:szCs w:val="24"/>
              </w:rPr>
            </w:pPr>
            <w:r>
              <w:rPr>
                <w:color w:val="000000"/>
                <w:sz w:val="24"/>
                <w:szCs w:val="24"/>
              </w:rPr>
              <w:t>1 500,00</w:t>
            </w:r>
          </w:p>
        </w:tc>
        <w:tc>
          <w:tcPr>
            <w:tcW w:w="1060" w:type="dxa"/>
            <w:hideMark/>
          </w:tcPr>
          <w:p w:rsidR="00777BBC" w:rsidRDefault="00777BBC" w:rsidP="007513C5">
            <w:pPr>
              <w:jc w:val="center"/>
              <w:rPr>
                <w:color w:val="000000"/>
                <w:sz w:val="24"/>
                <w:szCs w:val="24"/>
              </w:rPr>
            </w:pPr>
            <w:r>
              <w:rPr>
                <w:color w:val="000000"/>
                <w:sz w:val="24"/>
                <w:szCs w:val="24"/>
              </w:rPr>
              <w:t>1 500,00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630"/>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68162F" w:rsidTr="00914914">
        <w:trPr>
          <w:trHeight w:val="315"/>
        </w:trPr>
        <w:tc>
          <w:tcPr>
            <w:tcW w:w="15389" w:type="dxa"/>
            <w:gridSpan w:val="14"/>
            <w:hideMark/>
          </w:tcPr>
          <w:p w:rsidR="00777BBC" w:rsidRDefault="0068162F" w:rsidP="007513C5">
            <w:pPr>
              <w:jc w:val="center"/>
              <w:rPr>
                <w:b/>
                <w:bCs/>
                <w:color w:val="000000"/>
                <w:sz w:val="24"/>
                <w:szCs w:val="24"/>
              </w:rPr>
            </w:pPr>
            <w:r>
              <w:rPr>
                <w:b/>
                <w:bCs/>
                <w:color w:val="000000"/>
                <w:sz w:val="24"/>
                <w:szCs w:val="24"/>
              </w:rPr>
              <w:t>Задача 4</w:t>
            </w:r>
            <w:r w:rsidR="00777BBC">
              <w:rPr>
                <w:b/>
                <w:bCs/>
                <w:color w:val="000000"/>
                <w:sz w:val="24"/>
                <w:szCs w:val="24"/>
              </w:rPr>
              <w:t>.</w:t>
            </w:r>
            <w:r>
              <w:rPr>
                <w:b/>
                <w:bCs/>
                <w:color w:val="000000"/>
                <w:sz w:val="24"/>
                <w:szCs w:val="24"/>
              </w:rPr>
              <w:t xml:space="preserve"> Ликвидация приспособленных для проживания строений на территории Нижневартовского района и расселение</w:t>
            </w:r>
          </w:p>
          <w:p w:rsidR="0068162F" w:rsidRDefault="0068162F" w:rsidP="007513C5">
            <w:pPr>
              <w:jc w:val="center"/>
              <w:rPr>
                <w:b/>
                <w:bCs/>
                <w:color w:val="000000"/>
                <w:sz w:val="24"/>
                <w:szCs w:val="24"/>
              </w:rPr>
            </w:pPr>
            <w:r>
              <w:rPr>
                <w:b/>
                <w:bCs/>
                <w:color w:val="000000"/>
                <w:sz w:val="24"/>
                <w:szCs w:val="24"/>
              </w:rPr>
              <w:t>проживающих в них граждан</w:t>
            </w:r>
          </w:p>
        </w:tc>
      </w:tr>
      <w:tr w:rsidR="0068162F" w:rsidTr="00777BBC">
        <w:trPr>
          <w:trHeight w:val="780"/>
        </w:trPr>
        <w:tc>
          <w:tcPr>
            <w:tcW w:w="817" w:type="dxa"/>
            <w:gridSpan w:val="2"/>
            <w:vMerge w:val="restart"/>
            <w:hideMark/>
          </w:tcPr>
          <w:p w:rsidR="0068162F" w:rsidRDefault="0068162F">
            <w:pPr>
              <w:jc w:val="center"/>
              <w:rPr>
                <w:color w:val="000000"/>
                <w:sz w:val="24"/>
                <w:szCs w:val="24"/>
              </w:rPr>
            </w:pPr>
            <w:r>
              <w:rPr>
                <w:color w:val="000000"/>
                <w:sz w:val="24"/>
                <w:szCs w:val="24"/>
              </w:rPr>
              <w:t>2.4.1.</w:t>
            </w:r>
          </w:p>
        </w:tc>
        <w:tc>
          <w:tcPr>
            <w:tcW w:w="1753" w:type="dxa"/>
            <w:gridSpan w:val="2"/>
            <w:vMerge w:val="restart"/>
            <w:hideMark/>
          </w:tcPr>
          <w:p w:rsidR="0068162F" w:rsidRDefault="0068162F" w:rsidP="00777BBC">
            <w:pPr>
              <w:jc w:val="both"/>
              <w:rPr>
                <w:color w:val="000000"/>
                <w:sz w:val="24"/>
                <w:szCs w:val="24"/>
              </w:rPr>
            </w:pPr>
            <w:proofErr w:type="gramStart"/>
            <w:r>
              <w:rPr>
                <w:color w:val="000000"/>
                <w:sz w:val="24"/>
                <w:szCs w:val="24"/>
              </w:rPr>
              <w:t>Предоставл</w:t>
            </w:r>
            <w:r>
              <w:rPr>
                <w:color w:val="000000"/>
                <w:sz w:val="24"/>
                <w:szCs w:val="24"/>
              </w:rPr>
              <w:t>е</w:t>
            </w:r>
            <w:r>
              <w:rPr>
                <w:color w:val="000000"/>
                <w:sz w:val="24"/>
                <w:szCs w:val="24"/>
              </w:rPr>
              <w:t>ние субсидии на приобрет</w:t>
            </w:r>
            <w:r>
              <w:rPr>
                <w:color w:val="000000"/>
                <w:sz w:val="24"/>
                <w:szCs w:val="24"/>
              </w:rPr>
              <w:t>е</w:t>
            </w:r>
            <w:r>
              <w:rPr>
                <w:color w:val="000000"/>
                <w:sz w:val="24"/>
                <w:szCs w:val="24"/>
              </w:rPr>
              <w:t>ние жилых помещений гражданам, проживающим в приспосо</w:t>
            </w:r>
            <w:r>
              <w:rPr>
                <w:color w:val="000000"/>
                <w:sz w:val="24"/>
                <w:szCs w:val="24"/>
              </w:rPr>
              <w:t>б</w:t>
            </w:r>
            <w:r>
              <w:rPr>
                <w:color w:val="000000"/>
                <w:sz w:val="24"/>
                <w:szCs w:val="24"/>
              </w:rPr>
              <w:t>ленных для проживания строениях, п</w:t>
            </w:r>
            <w:r>
              <w:rPr>
                <w:color w:val="000000"/>
                <w:sz w:val="24"/>
                <w:szCs w:val="24"/>
              </w:rPr>
              <w:t>о</w:t>
            </w:r>
            <w:r>
              <w:rPr>
                <w:color w:val="000000"/>
                <w:sz w:val="24"/>
                <w:szCs w:val="24"/>
              </w:rPr>
              <w:t>лучившим г</w:t>
            </w:r>
            <w:r>
              <w:rPr>
                <w:color w:val="000000"/>
                <w:sz w:val="24"/>
                <w:szCs w:val="24"/>
              </w:rPr>
              <w:t>а</w:t>
            </w:r>
            <w:r>
              <w:rPr>
                <w:color w:val="000000"/>
                <w:sz w:val="24"/>
                <w:szCs w:val="24"/>
              </w:rPr>
              <w:t>рантийные письма в ра</w:t>
            </w:r>
            <w:r>
              <w:rPr>
                <w:color w:val="000000"/>
                <w:sz w:val="24"/>
                <w:szCs w:val="24"/>
              </w:rPr>
              <w:t>м</w:t>
            </w:r>
            <w:r>
              <w:rPr>
                <w:color w:val="000000"/>
                <w:sz w:val="24"/>
                <w:szCs w:val="24"/>
              </w:rPr>
              <w:t>ках реализ</w:t>
            </w:r>
            <w:r>
              <w:rPr>
                <w:color w:val="000000"/>
                <w:sz w:val="24"/>
                <w:szCs w:val="24"/>
              </w:rPr>
              <w:t>а</w:t>
            </w:r>
            <w:r>
              <w:rPr>
                <w:color w:val="000000"/>
                <w:sz w:val="24"/>
                <w:szCs w:val="24"/>
              </w:rPr>
              <w:t>ции муниц</w:t>
            </w:r>
            <w:r>
              <w:rPr>
                <w:color w:val="000000"/>
                <w:sz w:val="24"/>
                <w:szCs w:val="24"/>
              </w:rPr>
              <w:t>и</w:t>
            </w:r>
            <w:r>
              <w:rPr>
                <w:color w:val="000000"/>
                <w:sz w:val="24"/>
                <w:szCs w:val="24"/>
              </w:rPr>
              <w:lastRenderedPageBreak/>
              <w:t>пальной цел</w:t>
            </w:r>
            <w:r>
              <w:rPr>
                <w:color w:val="000000"/>
                <w:sz w:val="24"/>
                <w:szCs w:val="24"/>
              </w:rPr>
              <w:t>е</w:t>
            </w:r>
            <w:r>
              <w:rPr>
                <w:color w:val="000000"/>
                <w:sz w:val="24"/>
                <w:szCs w:val="24"/>
              </w:rPr>
              <w:t>вой програ</w:t>
            </w:r>
            <w:r>
              <w:rPr>
                <w:color w:val="000000"/>
                <w:sz w:val="24"/>
                <w:szCs w:val="24"/>
              </w:rPr>
              <w:t>м</w:t>
            </w:r>
            <w:r>
              <w:rPr>
                <w:color w:val="000000"/>
                <w:sz w:val="24"/>
                <w:szCs w:val="24"/>
              </w:rPr>
              <w:t>мы «Ликвид</w:t>
            </w:r>
            <w:r>
              <w:rPr>
                <w:color w:val="000000"/>
                <w:sz w:val="24"/>
                <w:szCs w:val="24"/>
              </w:rPr>
              <w:t>а</w:t>
            </w:r>
            <w:r>
              <w:rPr>
                <w:color w:val="000000"/>
                <w:sz w:val="24"/>
                <w:szCs w:val="24"/>
              </w:rPr>
              <w:t>ция присп</w:t>
            </w:r>
            <w:r>
              <w:rPr>
                <w:color w:val="000000"/>
                <w:sz w:val="24"/>
                <w:szCs w:val="24"/>
              </w:rPr>
              <w:t>о</w:t>
            </w:r>
            <w:r>
              <w:rPr>
                <w:color w:val="000000"/>
                <w:sz w:val="24"/>
                <w:szCs w:val="24"/>
              </w:rPr>
              <w:t>собленных для проживания строений на территории Нижневарто</w:t>
            </w:r>
            <w:r>
              <w:rPr>
                <w:color w:val="000000"/>
                <w:sz w:val="24"/>
                <w:szCs w:val="24"/>
              </w:rPr>
              <w:t>в</w:t>
            </w:r>
            <w:r>
              <w:rPr>
                <w:color w:val="000000"/>
                <w:sz w:val="24"/>
                <w:szCs w:val="24"/>
              </w:rPr>
              <w:t>ского района и расселение проживающих в них граждан на 2012</w:t>
            </w:r>
            <w:r w:rsidR="00777BBC">
              <w:rPr>
                <w:color w:val="000000"/>
                <w:sz w:val="24"/>
                <w:szCs w:val="24"/>
              </w:rPr>
              <w:t>–</w:t>
            </w:r>
            <w:r>
              <w:rPr>
                <w:color w:val="000000"/>
                <w:sz w:val="24"/>
                <w:szCs w:val="24"/>
              </w:rPr>
              <w:t>2014 год», не предъявившим их к оплате до 31.12.2013</w:t>
            </w:r>
            <w:proofErr w:type="gramEnd"/>
          </w:p>
        </w:tc>
        <w:tc>
          <w:tcPr>
            <w:tcW w:w="1562" w:type="dxa"/>
            <w:vMerge w:val="restart"/>
            <w:hideMark/>
          </w:tcPr>
          <w:p w:rsidR="0068162F" w:rsidRDefault="0068162F" w:rsidP="00777BBC">
            <w:pPr>
              <w:jc w:val="both"/>
              <w:rPr>
                <w:color w:val="000000"/>
                <w:sz w:val="24"/>
                <w:szCs w:val="24"/>
              </w:rPr>
            </w:pPr>
            <w:r>
              <w:rPr>
                <w:color w:val="000000"/>
                <w:sz w:val="24"/>
                <w:szCs w:val="24"/>
              </w:rPr>
              <w:lastRenderedPageBreak/>
              <w:t>отдел по жилищным вопросам администр</w:t>
            </w:r>
            <w:r>
              <w:rPr>
                <w:color w:val="000000"/>
                <w:sz w:val="24"/>
                <w:szCs w:val="24"/>
              </w:rPr>
              <w:t>а</w:t>
            </w:r>
            <w:r>
              <w:rPr>
                <w:color w:val="000000"/>
                <w:sz w:val="24"/>
                <w:szCs w:val="24"/>
              </w:rPr>
              <w:t>ции района</w:t>
            </w:r>
          </w:p>
        </w:tc>
        <w:tc>
          <w:tcPr>
            <w:tcW w:w="1846" w:type="dxa"/>
            <w:hideMark/>
          </w:tcPr>
          <w:p w:rsidR="0068162F" w:rsidRDefault="00777BBC"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8 442,81</w:t>
            </w:r>
          </w:p>
        </w:tc>
        <w:tc>
          <w:tcPr>
            <w:tcW w:w="1415" w:type="dxa"/>
            <w:hideMark/>
          </w:tcPr>
          <w:p w:rsidR="0068162F" w:rsidRDefault="0068162F" w:rsidP="007513C5">
            <w:pPr>
              <w:jc w:val="center"/>
              <w:rPr>
                <w:color w:val="000000"/>
                <w:sz w:val="24"/>
                <w:szCs w:val="24"/>
              </w:rPr>
            </w:pPr>
            <w:r>
              <w:rPr>
                <w:color w:val="000000"/>
                <w:sz w:val="24"/>
                <w:szCs w:val="24"/>
              </w:rPr>
              <w:t>8 442,81</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777BBC">
        <w:trPr>
          <w:trHeight w:val="37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7 649,11</w:t>
            </w:r>
          </w:p>
        </w:tc>
        <w:tc>
          <w:tcPr>
            <w:tcW w:w="1415" w:type="dxa"/>
            <w:hideMark/>
          </w:tcPr>
          <w:p w:rsidR="0068162F" w:rsidRDefault="0068162F" w:rsidP="007513C5">
            <w:pPr>
              <w:jc w:val="center"/>
              <w:rPr>
                <w:color w:val="000000"/>
                <w:sz w:val="24"/>
                <w:szCs w:val="24"/>
              </w:rPr>
            </w:pPr>
            <w:r>
              <w:rPr>
                <w:color w:val="000000"/>
                <w:sz w:val="24"/>
                <w:szCs w:val="24"/>
              </w:rPr>
              <w:t>7 649,11</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777BBC">
        <w:trPr>
          <w:trHeight w:val="40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793,70</w:t>
            </w:r>
          </w:p>
        </w:tc>
        <w:tc>
          <w:tcPr>
            <w:tcW w:w="1415" w:type="dxa"/>
            <w:hideMark/>
          </w:tcPr>
          <w:p w:rsidR="0068162F" w:rsidRDefault="0068162F" w:rsidP="007513C5">
            <w:pPr>
              <w:jc w:val="center"/>
              <w:rPr>
                <w:color w:val="000000"/>
                <w:sz w:val="24"/>
                <w:szCs w:val="24"/>
              </w:rPr>
            </w:pPr>
            <w:r>
              <w:rPr>
                <w:color w:val="000000"/>
                <w:sz w:val="24"/>
                <w:szCs w:val="24"/>
              </w:rPr>
              <w:t>793,70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777BBC">
        <w:trPr>
          <w:trHeight w:val="42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77BB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lastRenderedPageBreak/>
              <w:t>2.4.2.</w:t>
            </w:r>
          </w:p>
        </w:tc>
        <w:tc>
          <w:tcPr>
            <w:tcW w:w="1753" w:type="dxa"/>
            <w:gridSpan w:val="2"/>
            <w:vMerge w:val="restart"/>
            <w:hideMark/>
          </w:tcPr>
          <w:p w:rsidR="0068162F" w:rsidRDefault="0068162F" w:rsidP="00777BBC">
            <w:pPr>
              <w:jc w:val="both"/>
              <w:rPr>
                <w:color w:val="000000"/>
                <w:sz w:val="24"/>
                <w:szCs w:val="24"/>
              </w:rPr>
            </w:pPr>
            <w:r>
              <w:rPr>
                <w:color w:val="000000"/>
                <w:sz w:val="24"/>
                <w:szCs w:val="24"/>
              </w:rPr>
              <w:t>Разбор, д</w:t>
            </w:r>
            <w:r>
              <w:rPr>
                <w:color w:val="000000"/>
                <w:sz w:val="24"/>
                <w:szCs w:val="24"/>
              </w:rPr>
              <w:t>е</w:t>
            </w:r>
            <w:r>
              <w:rPr>
                <w:color w:val="000000"/>
                <w:sz w:val="24"/>
                <w:szCs w:val="24"/>
              </w:rPr>
              <w:t>монтаж, вывоз приспосо</w:t>
            </w:r>
            <w:r>
              <w:rPr>
                <w:color w:val="000000"/>
                <w:sz w:val="24"/>
                <w:szCs w:val="24"/>
              </w:rPr>
              <w:t>б</w:t>
            </w:r>
            <w:r>
              <w:rPr>
                <w:color w:val="000000"/>
                <w:sz w:val="24"/>
                <w:szCs w:val="24"/>
              </w:rPr>
              <w:t>ленных для проживания строений</w:t>
            </w:r>
          </w:p>
        </w:tc>
        <w:tc>
          <w:tcPr>
            <w:tcW w:w="1562" w:type="dxa"/>
            <w:vMerge w:val="restart"/>
            <w:hideMark/>
          </w:tcPr>
          <w:p w:rsidR="0068162F" w:rsidRDefault="0068162F" w:rsidP="00777BBC">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77BBC">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77BBC">
              <w:rPr>
                <w:color w:val="000000"/>
                <w:sz w:val="24"/>
                <w:szCs w:val="24"/>
              </w:rPr>
              <w:t>товского района»</w:t>
            </w:r>
          </w:p>
        </w:tc>
        <w:tc>
          <w:tcPr>
            <w:tcW w:w="1846" w:type="dxa"/>
            <w:hideMark/>
          </w:tcPr>
          <w:p w:rsidR="0068162F" w:rsidRDefault="00777BBC" w:rsidP="00777BB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3 154,50</w:t>
            </w:r>
          </w:p>
        </w:tc>
        <w:tc>
          <w:tcPr>
            <w:tcW w:w="1415" w:type="dxa"/>
            <w:hideMark/>
          </w:tcPr>
          <w:p w:rsidR="0068162F" w:rsidRDefault="0068162F" w:rsidP="007513C5">
            <w:pPr>
              <w:jc w:val="center"/>
              <w:rPr>
                <w:color w:val="000000"/>
                <w:sz w:val="24"/>
                <w:szCs w:val="24"/>
              </w:rPr>
            </w:pPr>
            <w:r>
              <w:rPr>
                <w:color w:val="000000"/>
                <w:sz w:val="24"/>
                <w:szCs w:val="24"/>
              </w:rPr>
              <w:t>3 154,50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2 878,61</w:t>
            </w:r>
          </w:p>
        </w:tc>
        <w:tc>
          <w:tcPr>
            <w:tcW w:w="1415" w:type="dxa"/>
            <w:hideMark/>
          </w:tcPr>
          <w:p w:rsidR="0068162F" w:rsidRDefault="0068162F" w:rsidP="007513C5">
            <w:pPr>
              <w:jc w:val="center"/>
              <w:rPr>
                <w:color w:val="000000"/>
                <w:sz w:val="24"/>
                <w:szCs w:val="24"/>
              </w:rPr>
            </w:pPr>
            <w:r>
              <w:rPr>
                <w:color w:val="000000"/>
                <w:sz w:val="24"/>
                <w:szCs w:val="24"/>
              </w:rPr>
              <w:t>2 878,61</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sz w:val="24"/>
                <w:szCs w:val="24"/>
              </w:rPr>
            </w:pPr>
            <w:r>
              <w:rPr>
                <w:sz w:val="24"/>
                <w:szCs w:val="24"/>
              </w:rPr>
              <w:t>бюджет района</w:t>
            </w:r>
          </w:p>
        </w:tc>
        <w:tc>
          <w:tcPr>
            <w:tcW w:w="1420" w:type="dxa"/>
            <w:hideMark/>
          </w:tcPr>
          <w:p w:rsidR="0068162F" w:rsidRDefault="0068162F" w:rsidP="007513C5">
            <w:pPr>
              <w:jc w:val="center"/>
              <w:rPr>
                <w:sz w:val="24"/>
                <w:szCs w:val="24"/>
              </w:rPr>
            </w:pPr>
            <w:r>
              <w:rPr>
                <w:sz w:val="24"/>
                <w:szCs w:val="24"/>
              </w:rPr>
              <w:t>275,89</w:t>
            </w:r>
          </w:p>
        </w:tc>
        <w:tc>
          <w:tcPr>
            <w:tcW w:w="1415" w:type="dxa"/>
            <w:hideMark/>
          </w:tcPr>
          <w:p w:rsidR="0068162F" w:rsidRDefault="0068162F" w:rsidP="007513C5">
            <w:pPr>
              <w:jc w:val="center"/>
              <w:rPr>
                <w:sz w:val="24"/>
                <w:szCs w:val="24"/>
              </w:rPr>
            </w:pPr>
            <w:r>
              <w:rPr>
                <w:sz w:val="24"/>
                <w:szCs w:val="24"/>
              </w:rPr>
              <w:t>275,89</w:t>
            </w:r>
          </w:p>
        </w:tc>
        <w:tc>
          <w:tcPr>
            <w:tcW w:w="1273" w:type="dxa"/>
            <w:hideMark/>
          </w:tcPr>
          <w:p w:rsidR="0068162F" w:rsidRDefault="0068162F" w:rsidP="007513C5">
            <w:pPr>
              <w:jc w:val="center"/>
              <w:rPr>
                <w:sz w:val="24"/>
                <w:szCs w:val="24"/>
              </w:rPr>
            </w:pPr>
          </w:p>
        </w:tc>
        <w:tc>
          <w:tcPr>
            <w:tcW w:w="1063"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777BB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c>
          <w:tcPr>
            <w:tcW w:w="1060" w:type="dxa"/>
            <w:hideMark/>
          </w:tcPr>
          <w:p w:rsidR="0068162F" w:rsidRDefault="0068162F" w:rsidP="007513C5">
            <w:pPr>
              <w:jc w:val="center"/>
              <w:rPr>
                <w:sz w:val="24"/>
                <w:szCs w:val="24"/>
              </w:rPr>
            </w:pPr>
          </w:p>
        </w:tc>
      </w:tr>
      <w:tr w:rsidR="0068162F" w:rsidTr="00777BB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777BBC">
            <w:pPr>
              <w:jc w:val="both"/>
              <w:rPr>
                <w:color w:val="000000"/>
                <w:sz w:val="24"/>
                <w:szCs w:val="24"/>
              </w:rPr>
            </w:pPr>
          </w:p>
        </w:tc>
        <w:tc>
          <w:tcPr>
            <w:tcW w:w="1562" w:type="dxa"/>
            <w:vMerge/>
            <w:hideMark/>
          </w:tcPr>
          <w:p w:rsidR="0068162F" w:rsidRDefault="0068162F" w:rsidP="00777BBC">
            <w:pPr>
              <w:jc w:val="both"/>
              <w:rPr>
                <w:color w:val="000000"/>
                <w:sz w:val="24"/>
                <w:szCs w:val="24"/>
              </w:rPr>
            </w:pPr>
          </w:p>
        </w:tc>
        <w:tc>
          <w:tcPr>
            <w:tcW w:w="1846" w:type="dxa"/>
            <w:hideMark/>
          </w:tcPr>
          <w:p w:rsidR="0068162F" w:rsidRDefault="0068162F"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777BBC" w:rsidTr="00777BBC">
        <w:trPr>
          <w:trHeight w:val="315"/>
        </w:trPr>
        <w:tc>
          <w:tcPr>
            <w:tcW w:w="4132" w:type="dxa"/>
            <w:gridSpan w:val="5"/>
            <w:vMerge w:val="restart"/>
            <w:hideMark/>
          </w:tcPr>
          <w:p w:rsidR="00777BBC" w:rsidRDefault="00777BBC" w:rsidP="00777BBC">
            <w:pPr>
              <w:jc w:val="both"/>
              <w:rPr>
                <w:color w:val="000000"/>
                <w:sz w:val="24"/>
                <w:szCs w:val="24"/>
              </w:rPr>
            </w:pPr>
            <w:r>
              <w:rPr>
                <w:color w:val="000000"/>
                <w:sz w:val="24"/>
                <w:szCs w:val="24"/>
              </w:rPr>
              <w:t>Итого по задаче 4</w:t>
            </w:r>
          </w:p>
          <w:p w:rsidR="00777BBC" w:rsidRDefault="00777BBC">
            <w:pPr>
              <w:jc w:val="center"/>
              <w:rPr>
                <w:color w:val="000000"/>
                <w:sz w:val="24"/>
                <w:szCs w:val="24"/>
              </w:rPr>
            </w:pPr>
            <w:r>
              <w:rPr>
                <w:color w:val="000000"/>
                <w:sz w:val="24"/>
                <w:szCs w:val="24"/>
              </w:rPr>
              <w:t> </w:t>
            </w:r>
          </w:p>
          <w:p w:rsidR="00777BBC" w:rsidRDefault="00777BBC">
            <w:pPr>
              <w:jc w:val="center"/>
              <w:rPr>
                <w:color w:val="000000"/>
                <w:sz w:val="24"/>
                <w:szCs w:val="24"/>
              </w:rPr>
            </w:pPr>
          </w:p>
          <w:p w:rsidR="00777BBC" w:rsidRDefault="00777BBC">
            <w:pPr>
              <w:jc w:val="center"/>
              <w:rPr>
                <w:color w:val="000000"/>
                <w:sz w:val="24"/>
                <w:szCs w:val="24"/>
              </w:rPr>
            </w:pPr>
          </w:p>
          <w:p w:rsidR="00777BBC" w:rsidRDefault="00777BBC">
            <w:pPr>
              <w:jc w:val="cente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lastRenderedPageBreak/>
              <w:t>всего</w:t>
            </w:r>
          </w:p>
        </w:tc>
        <w:tc>
          <w:tcPr>
            <w:tcW w:w="1420" w:type="dxa"/>
            <w:hideMark/>
          </w:tcPr>
          <w:p w:rsidR="00777BBC" w:rsidRDefault="00777BBC" w:rsidP="007513C5">
            <w:pPr>
              <w:jc w:val="center"/>
              <w:rPr>
                <w:color w:val="000000"/>
                <w:sz w:val="24"/>
                <w:szCs w:val="24"/>
              </w:rPr>
            </w:pPr>
            <w:r>
              <w:rPr>
                <w:color w:val="000000"/>
                <w:sz w:val="24"/>
                <w:szCs w:val="24"/>
              </w:rPr>
              <w:t>11 597,31</w:t>
            </w:r>
          </w:p>
        </w:tc>
        <w:tc>
          <w:tcPr>
            <w:tcW w:w="1415" w:type="dxa"/>
            <w:hideMark/>
          </w:tcPr>
          <w:p w:rsidR="00777BBC" w:rsidRDefault="00777BBC" w:rsidP="007513C5">
            <w:pPr>
              <w:jc w:val="center"/>
              <w:rPr>
                <w:color w:val="000000"/>
                <w:sz w:val="24"/>
                <w:szCs w:val="24"/>
              </w:rPr>
            </w:pPr>
            <w:r>
              <w:rPr>
                <w:color w:val="000000"/>
                <w:sz w:val="24"/>
                <w:szCs w:val="24"/>
              </w:rPr>
              <w:t>11 597,31</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федеральный бюджет</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777BBC" w:rsidRDefault="00777BBC" w:rsidP="007513C5">
            <w:pPr>
              <w:jc w:val="center"/>
              <w:rPr>
                <w:color w:val="000000"/>
                <w:sz w:val="24"/>
                <w:szCs w:val="24"/>
              </w:rPr>
            </w:pPr>
            <w:r>
              <w:rPr>
                <w:color w:val="000000"/>
                <w:sz w:val="24"/>
                <w:szCs w:val="24"/>
              </w:rPr>
              <w:t>10 527,72</w:t>
            </w:r>
          </w:p>
        </w:tc>
        <w:tc>
          <w:tcPr>
            <w:tcW w:w="1415" w:type="dxa"/>
            <w:hideMark/>
          </w:tcPr>
          <w:p w:rsidR="00777BBC" w:rsidRDefault="00777BBC" w:rsidP="007513C5">
            <w:pPr>
              <w:jc w:val="center"/>
              <w:rPr>
                <w:color w:val="000000"/>
                <w:sz w:val="24"/>
                <w:szCs w:val="24"/>
              </w:rPr>
            </w:pPr>
            <w:r>
              <w:rPr>
                <w:color w:val="000000"/>
                <w:sz w:val="24"/>
                <w:szCs w:val="24"/>
              </w:rPr>
              <w:t>10 527,72</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района</w:t>
            </w:r>
          </w:p>
        </w:tc>
        <w:tc>
          <w:tcPr>
            <w:tcW w:w="1420" w:type="dxa"/>
            <w:hideMark/>
          </w:tcPr>
          <w:p w:rsidR="00777BBC" w:rsidRDefault="00777BBC" w:rsidP="007513C5">
            <w:pPr>
              <w:jc w:val="center"/>
              <w:rPr>
                <w:color w:val="000000"/>
                <w:sz w:val="24"/>
                <w:szCs w:val="24"/>
              </w:rPr>
            </w:pPr>
            <w:r>
              <w:rPr>
                <w:color w:val="000000"/>
                <w:sz w:val="24"/>
                <w:szCs w:val="24"/>
              </w:rPr>
              <w:t>1 069,59</w:t>
            </w:r>
          </w:p>
        </w:tc>
        <w:tc>
          <w:tcPr>
            <w:tcW w:w="1415" w:type="dxa"/>
            <w:hideMark/>
          </w:tcPr>
          <w:p w:rsidR="00777BBC" w:rsidRDefault="00777BBC" w:rsidP="007513C5">
            <w:pPr>
              <w:jc w:val="center"/>
              <w:rPr>
                <w:color w:val="000000"/>
                <w:sz w:val="24"/>
                <w:szCs w:val="24"/>
              </w:rPr>
            </w:pPr>
            <w:r>
              <w:rPr>
                <w:color w:val="000000"/>
                <w:sz w:val="24"/>
                <w:szCs w:val="24"/>
              </w:rPr>
              <w:t>1 069,59</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630"/>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val="restart"/>
            <w:hideMark/>
          </w:tcPr>
          <w:p w:rsidR="00777BBC" w:rsidRDefault="00777BBC" w:rsidP="00777BBC">
            <w:pPr>
              <w:jc w:val="both"/>
              <w:rPr>
                <w:color w:val="000000"/>
                <w:sz w:val="24"/>
                <w:szCs w:val="24"/>
              </w:rPr>
            </w:pPr>
            <w:r>
              <w:rPr>
                <w:color w:val="000000"/>
                <w:sz w:val="24"/>
                <w:szCs w:val="24"/>
              </w:rPr>
              <w:t>Итого по подпрограмме II</w:t>
            </w:r>
          </w:p>
          <w:p w:rsidR="00777BBC" w:rsidRDefault="00777BBC">
            <w:pPr>
              <w:jc w:val="center"/>
              <w:rPr>
                <w:color w:val="000000"/>
                <w:sz w:val="24"/>
                <w:szCs w:val="24"/>
              </w:rPr>
            </w:pPr>
            <w:r>
              <w:rPr>
                <w:color w:val="000000"/>
                <w:sz w:val="24"/>
                <w:szCs w:val="24"/>
              </w:rPr>
              <w:t> </w:t>
            </w:r>
          </w:p>
        </w:tc>
        <w:tc>
          <w:tcPr>
            <w:tcW w:w="1846" w:type="dxa"/>
            <w:hideMark/>
          </w:tcPr>
          <w:p w:rsidR="00777BBC" w:rsidRDefault="00777BBC" w:rsidP="00777BBC">
            <w:pPr>
              <w:jc w:val="both"/>
              <w:rPr>
                <w:color w:val="000000"/>
                <w:sz w:val="24"/>
                <w:szCs w:val="24"/>
              </w:rPr>
            </w:pPr>
            <w:r>
              <w:rPr>
                <w:color w:val="000000"/>
                <w:sz w:val="24"/>
                <w:szCs w:val="24"/>
              </w:rPr>
              <w:t>всего</w:t>
            </w:r>
          </w:p>
        </w:tc>
        <w:tc>
          <w:tcPr>
            <w:tcW w:w="1420" w:type="dxa"/>
            <w:hideMark/>
          </w:tcPr>
          <w:p w:rsidR="00777BBC" w:rsidRDefault="00777BBC" w:rsidP="007513C5">
            <w:pPr>
              <w:jc w:val="center"/>
              <w:rPr>
                <w:color w:val="000000"/>
                <w:sz w:val="24"/>
                <w:szCs w:val="24"/>
              </w:rPr>
            </w:pPr>
            <w:r>
              <w:rPr>
                <w:color w:val="000000"/>
                <w:sz w:val="24"/>
                <w:szCs w:val="24"/>
              </w:rPr>
              <w:t>248 558,88</w:t>
            </w:r>
          </w:p>
        </w:tc>
        <w:tc>
          <w:tcPr>
            <w:tcW w:w="1415" w:type="dxa"/>
            <w:hideMark/>
          </w:tcPr>
          <w:p w:rsidR="00777BBC" w:rsidRDefault="00777BBC" w:rsidP="007513C5">
            <w:pPr>
              <w:jc w:val="center"/>
              <w:rPr>
                <w:color w:val="000000"/>
                <w:sz w:val="24"/>
                <w:szCs w:val="24"/>
              </w:rPr>
            </w:pPr>
            <w:r>
              <w:rPr>
                <w:color w:val="000000"/>
                <w:sz w:val="24"/>
                <w:szCs w:val="24"/>
              </w:rPr>
              <w:t>109 316,14</w:t>
            </w:r>
          </w:p>
        </w:tc>
        <w:tc>
          <w:tcPr>
            <w:tcW w:w="1273" w:type="dxa"/>
            <w:hideMark/>
          </w:tcPr>
          <w:p w:rsidR="00777BBC" w:rsidRDefault="00777BBC" w:rsidP="007513C5">
            <w:pPr>
              <w:jc w:val="center"/>
              <w:rPr>
                <w:color w:val="000000"/>
                <w:sz w:val="24"/>
                <w:szCs w:val="24"/>
              </w:rPr>
            </w:pPr>
            <w:r>
              <w:rPr>
                <w:color w:val="000000"/>
                <w:sz w:val="24"/>
                <w:szCs w:val="24"/>
              </w:rPr>
              <w:t>42 525,37</w:t>
            </w:r>
          </w:p>
        </w:tc>
        <w:tc>
          <w:tcPr>
            <w:tcW w:w="1063" w:type="dxa"/>
            <w:hideMark/>
          </w:tcPr>
          <w:p w:rsidR="00777BBC" w:rsidRDefault="00777BBC" w:rsidP="007513C5">
            <w:pPr>
              <w:jc w:val="center"/>
              <w:rPr>
                <w:color w:val="000000"/>
                <w:sz w:val="24"/>
                <w:szCs w:val="24"/>
              </w:rPr>
            </w:pPr>
            <w:r>
              <w:rPr>
                <w:color w:val="000000"/>
                <w:sz w:val="24"/>
                <w:szCs w:val="24"/>
              </w:rPr>
              <w:t>30 717,37</w:t>
            </w:r>
          </w:p>
        </w:tc>
        <w:tc>
          <w:tcPr>
            <w:tcW w:w="1060" w:type="dxa"/>
            <w:hideMark/>
          </w:tcPr>
          <w:p w:rsidR="00777BBC" w:rsidRDefault="00777BBC" w:rsidP="007513C5">
            <w:pPr>
              <w:jc w:val="center"/>
              <w:rPr>
                <w:color w:val="000000"/>
                <w:sz w:val="24"/>
                <w:szCs w:val="24"/>
              </w:rPr>
            </w:pPr>
            <w:r>
              <w:rPr>
                <w:color w:val="000000"/>
                <w:sz w:val="24"/>
                <w:szCs w:val="24"/>
              </w:rPr>
              <w:t>16 500,00</w:t>
            </w:r>
          </w:p>
        </w:tc>
        <w:tc>
          <w:tcPr>
            <w:tcW w:w="1060" w:type="dxa"/>
            <w:hideMark/>
          </w:tcPr>
          <w:p w:rsidR="00777BBC" w:rsidRDefault="00777BBC" w:rsidP="007513C5">
            <w:pPr>
              <w:jc w:val="center"/>
              <w:rPr>
                <w:color w:val="000000"/>
                <w:sz w:val="24"/>
                <w:szCs w:val="24"/>
              </w:rPr>
            </w:pPr>
            <w:r>
              <w:rPr>
                <w:color w:val="000000"/>
                <w:sz w:val="24"/>
                <w:szCs w:val="24"/>
              </w:rPr>
              <w:t>16 500,00</w:t>
            </w:r>
          </w:p>
        </w:tc>
        <w:tc>
          <w:tcPr>
            <w:tcW w:w="1060" w:type="dxa"/>
            <w:hideMark/>
          </w:tcPr>
          <w:p w:rsidR="00777BBC" w:rsidRDefault="00777BBC" w:rsidP="007513C5">
            <w:pPr>
              <w:jc w:val="center"/>
              <w:rPr>
                <w:color w:val="000000"/>
                <w:sz w:val="24"/>
                <w:szCs w:val="24"/>
              </w:rPr>
            </w:pPr>
            <w:r>
              <w:rPr>
                <w:color w:val="000000"/>
                <w:sz w:val="24"/>
                <w:szCs w:val="24"/>
              </w:rPr>
              <w:t>16 500,00</w:t>
            </w:r>
          </w:p>
        </w:tc>
        <w:tc>
          <w:tcPr>
            <w:tcW w:w="1060" w:type="dxa"/>
            <w:hideMark/>
          </w:tcPr>
          <w:p w:rsidR="00777BBC" w:rsidRDefault="00777BBC" w:rsidP="007513C5">
            <w:pPr>
              <w:jc w:val="center"/>
              <w:rPr>
                <w:color w:val="000000"/>
                <w:sz w:val="24"/>
                <w:szCs w:val="24"/>
              </w:rPr>
            </w:pPr>
            <w:r>
              <w:rPr>
                <w:color w:val="000000"/>
                <w:sz w:val="24"/>
                <w:szCs w:val="24"/>
              </w:rPr>
              <w:t>16 500,00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федеральный бюджет</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777BBC" w:rsidRDefault="00777BBC" w:rsidP="007513C5">
            <w:pPr>
              <w:jc w:val="center"/>
              <w:rPr>
                <w:color w:val="000000"/>
                <w:sz w:val="24"/>
                <w:szCs w:val="24"/>
              </w:rPr>
            </w:pPr>
            <w:r>
              <w:rPr>
                <w:color w:val="000000"/>
                <w:sz w:val="24"/>
                <w:szCs w:val="24"/>
              </w:rPr>
              <w:t>100 522,57</w:t>
            </w:r>
          </w:p>
        </w:tc>
        <w:tc>
          <w:tcPr>
            <w:tcW w:w="1415" w:type="dxa"/>
            <w:hideMark/>
          </w:tcPr>
          <w:p w:rsidR="00777BBC" w:rsidRDefault="00777BBC" w:rsidP="007513C5">
            <w:pPr>
              <w:jc w:val="center"/>
              <w:rPr>
                <w:color w:val="000000"/>
                <w:sz w:val="24"/>
                <w:szCs w:val="24"/>
              </w:rPr>
            </w:pPr>
            <w:r>
              <w:rPr>
                <w:color w:val="000000"/>
                <w:sz w:val="24"/>
                <w:szCs w:val="24"/>
              </w:rPr>
              <w:t>67 237,17</w:t>
            </w:r>
          </w:p>
        </w:tc>
        <w:tc>
          <w:tcPr>
            <w:tcW w:w="1273" w:type="dxa"/>
            <w:hideMark/>
          </w:tcPr>
          <w:p w:rsidR="00777BBC" w:rsidRDefault="00777BBC" w:rsidP="007513C5">
            <w:pPr>
              <w:jc w:val="center"/>
              <w:rPr>
                <w:color w:val="000000"/>
                <w:sz w:val="24"/>
                <w:szCs w:val="24"/>
              </w:rPr>
            </w:pPr>
            <w:r>
              <w:rPr>
                <w:color w:val="000000"/>
                <w:sz w:val="24"/>
                <w:szCs w:val="24"/>
              </w:rPr>
              <w:t>22 297,70</w:t>
            </w:r>
          </w:p>
        </w:tc>
        <w:tc>
          <w:tcPr>
            <w:tcW w:w="1063" w:type="dxa"/>
            <w:hideMark/>
          </w:tcPr>
          <w:p w:rsidR="00777BBC" w:rsidRDefault="00777BBC" w:rsidP="007513C5">
            <w:pPr>
              <w:jc w:val="center"/>
              <w:rPr>
                <w:color w:val="000000"/>
                <w:sz w:val="24"/>
                <w:szCs w:val="24"/>
              </w:rPr>
            </w:pPr>
            <w:r>
              <w:rPr>
                <w:color w:val="000000"/>
                <w:sz w:val="24"/>
                <w:szCs w:val="24"/>
              </w:rPr>
              <w:t>10 987,70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района</w:t>
            </w:r>
          </w:p>
        </w:tc>
        <w:tc>
          <w:tcPr>
            <w:tcW w:w="1420" w:type="dxa"/>
            <w:hideMark/>
          </w:tcPr>
          <w:p w:rsidR="00777BBC" w:rsidRDefault="00777BBC" w:rsidP="007513C5">
            <w:pPr>
              <w:jc w:val="center"/>
              <w:rPr>
                <w:color w:val="000000"/>
                <w:sz w:val="24"/>
                <w:szCs w:val="24"/>
              </w:rPr>
            </w:pPr>
            <w:r>
              <w:rPr>
                <w:color w:val="000000"/>
                <w:sz w:val="24"/>
                <w:szCs w:val="24"/>
              </w:rPr>
              <w:t>148 036,32</w:t>
            </w:r>
          </w:p>
        </w:tc>
        <w:tc>
          <w:tcPr>
            <w:tcW w:w="1415" w:type="dxa"/>
            <w:hideMark/>
          </w:tcPr>
          <w:p w:rsidR="00777BBC" w:rsidRDefault="00777BBC" w:rsidP="007513C5">
            <w:pPr>
              <w:jc w:val="center"/>
              <w:rPr>
                <w:color w:val="000000"/>
                <w:sz w:val="24"/>
                <w:szCs w:val="24"/>
              </w:rPr>
            </w:pPr>
            <w:r>
              <w:rPr>
                <w:color w:val="000000"/>
                <w:sz w:val="24"/>
                <w:szCs w:val="24"/>
              </w:rPr>
              <w:t>42 078,98</w:t>
            </w:r>
          </w:p>
        </w:tc>
        <w:tc>
          <w:tcPr>
            <w:tcW w:w="1273" w:type="dxa"/>
            <w:hideMark/>
          </w:tcPr>
          <w:p w:rsidR="00777BBC" w:rsidRDefault="00777BBC" w:rsidP="007513C5">
            <w:pPr>
              <w:jc w:val="center"/>
              <w:rPr>
                <w:color w:val="000000"/>
                <w:sz w:val="24"/>
                <w:szCs w:val="24"/>
              </w:rPr>
            </w:pPr>
            <w:r>
              <w:rPr>
                <w:color w:val="000000"/>
                <w:sz w:val="24"/>
                <w:szCs w:val="24"/>
              </w:rPr>
              <w:t>20 227,67</w:t>
            </w:r>
          </w:p>
        </w:tc>
        <w:tc>
          <w:tcPr>
            <w:tcW w:w="1063" w:type="dxa"/>
            <w:hideMark/>
          </w:tcPr>
          <w:p w:rsidR="00777BBC" w:rsidRDefault="00777BBC" w:rsidP="007513C5">
            <w:pPr>
              <w:jc w:val="center"/>
              <w:rPr>
                <w:color w:val="000000"/>
                <w:sz w:val="24"/>
                <w:szCs w:val="24"/>
              </w:rPr>
            </w:pPr>
            <w:r>
              <w:rPr>
                <w:color w:val="000000"/>
                <w:sz w:val="24"/>
                <w:szCs w:val="24"/>
              </w:rPr>
              <w:t>19 729,67</w:t>
            </w:r>
          </w:p>
        </w:tc>
        <w:tc>
          <w:tcPr>
            <w:tcW w:w="1060" w:type="dxa"/>
            <w:hideMark/>
          </w:tcPr>
          <w:p w:rsidR="00777BBC" w:rsidRDefault="00777BBC" w:rsidP="007513C5">
            <w:pPr>
              <w:jc w:val="center"/>
              <w:rPr>
                <w:color w:val="000000"/>
                <w:sz w:val="24"/>
                <w:szCs w:val="24"/>
              </w:rPr>
            </w:pPr>
            <w:r>
              <w:rPr>
                <w:color w:val="000000"/>
                <w:sz w:val="24"/>
                <w:szCs w:val="24"/>
              </w:rPr>
              <w:t>16 500,00</w:t>
            </w:r>
          </w:p>
        </w:tc>
        <w:tc>
          <w:tcPr>
            <w:tcW w:w="1060" w:type="dxa"/>
            <w:hideMark/>
          </w:tcPr>
          <w:p w:rsidR="00777BBC" w:rsidRDefault="00777BBC" w:rsidP="007513C5">
            <w:pPr>
              <w:jc w:val="center"/>
              <w:rPr>
                <w:color w:val="000000"/>
                <w:sz w:val="24"/>
                <w:szCs w:val="24"/>
              </w:rPr>
            </w:pPr>
            <w:r>
              <w:rPr>
                <w:color w:val="000000"/>
                <w:sz w:val="24"/>
                <w:szCs w:val="24"/>
              </w:rPr>
              <w:t>16 500,00</w:t>
            </w:r>
          </w:p>
        </w:tc>
        <w:tc>
          <w:tcPr>
            <w:tcW w:w="1060" w:type="dxa"/>
            <w:hideMark/>
          </w:tcPr>
          <w:p w:rsidR="00777BBC" w:rsidRDefault="00777BBC" w:rsidP="007513C5">
            <w:pPr>
              <w:jc w:val="center"/>
              <w:rPr>
                <w:color w:val="000000"/>
                <w:sz w:val="24"/>
                <w:szCs w:val="24"/>
              </w:rPr>
            </w:pPr>
            <w:r>
              <w:rPr>
                <w:color w:val="000000"/>
                <w:sz w:val="24"/>
                <w:szCs w:val="24"/>
              </w:rPr>
              <w:t>16 500,00</w:t>
            </w:r>
          </w:p>
        </w:tc>
        <w:tc>
          <w:tcPr>
            <w:tcW w:w="1060" w:type="dxa"/>
            <w:hideMark/>
          </w:tcPr>
          <w:p w:rsidR="00777BBC" w:rsidRDefault="00777BBC" w:rsidP="007513C5">
            <w:pPr>
              <w:jc w:val="center"/>
              <w:rPr>
                <w:color w:val="000000"/>
                <w:sz w:val="24"/>
                <w:szCs w:val="24"/>
              </w:rPr>
            </w:pPr>
            <w:r>
              <w:rPr>
                <w:color w:val="000000"/>
                <w:sz w:val="24"/>
                <w:szCs w:val="24"/>
              </w:rPr>
              <w:t>16 500,00</w:t>
            </w:r>
          </w:p>
        </w:tc>
      </w:tr>
      <w:tr w:rsidR="00777BBC" w:rsidTr="00777BBC">
        <w:trPr>
          <w:trHeight w:val="315"/>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777BBC" w:rsidTr="00777BBC">
        <w:trPr>
          <w:trHeight w:val="630"/>
        </w:trPr>
        <w:tc>
          <w:tcPr>
            <w:tcW w:w="4132" w:type="dxa"/>
            <w:gridSpan w:val="5"/>
            <w:vMerge/>
            <w:hideMark/>
          </w:tcPr>
          <w:p w:rsidR="00777BBC" w:rsidRDefault="00777BBC">
            <w:pPr>
              <w:rPr>
                <w:color w:val="000000"/>
                <w:sz w:val="24"/>
                <w:szCs w:val="24"/>
              </w:rPr>
            </w:pPr>
          </w:p>
        </w:tc>
        <w:tc>
          <w:tcPr>
            <w:tcW w:w="1846" w:type="dxa"/>
            <w:hideMark/>
          </w:tcPr>
          <w:p w:rsidR="00777BBC" w:rsidRDefault="00777BBC" w:rsidP="00777BB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777BBC" w:rsidRDefault="00777BBC" w:rsidP="007513C5">
            <w:pPr>
              <w:jc w:val="center"/>
              <w:rPr>
                <w:color w:val="000000"/>
                <w:sz w:val="24"/>
                <w:szCs w:val="24"/>
              </w:rPr>
            </w:pPr>
            <w:r>
              <w:rPr>
                <w:color w:val="000000"/>
                <w:sz w:val="24"/>
                <w:szCs w:val="24"/>
              </w:rPr>
              <w:t>0,00</w:t>
            </w:r>
          </w:p>
        </w:tc>
        <w:tc>
          <w:tcPr>
            <w:tcW w:w="1415" w:type="dxa"/>
            <w:hideMark/>
          </w:tcPr>
          <w:p w:rsidR="00777BBC" w:rsidRDefault="00777BBC" w:rsidP="007513C5">
            <w:pPr>
              <w:jc w:val="center"/>
              <w:rPr>
                <w:color w:val="000000"/>
                <w:sz w:val="24"/>
                <w:szCs w:val="24"/>
              </w:rPr>
            </w:pPr>
            <w:r>
              <w:rPr>
                <w:color w:val="000000"/>
                <w:sz w:val="24"/>
                <w:szCs w:val="24"/>
              </w:rPr>
              <w:t>0,00</w:t>
            </w:r>
          </w:p>
        </w:tc>
        <w:tc>
          <w:tcPr>
            <w:tcW w:w="1273" w:type="dxa"/>
            <w:hideMark/>
          </w:tcPr>
          <w:p w:rsidR="00777BBC" w:rsidRDefault="00777BBC" w:rsidP="007513C5">
            <w:pPr>
              <w:jc w:val="center"/>
              <w:rPr>
                <w:color w:val="000000"/>
                <w:sz w:val="24"/>
                <w:szCs w:val="24"/>
              </w:rPr>
            </w:pPr>
            <w:r>
              <w:rPr>
                <w:color w:val="000000"/>
                <w:sz w:val="24"/>
                <w:szCs w:val="24"/>
              </w:rPr>
              <w:t>0,00</w:t>
            </w:r>
          </w:p>
        </w:tc>
        <w:tc>
          <w:tcPr>
            <w:tcW w:w="1063"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c>
          <w:tcPr>
            <w:tcW w:w="1060" w:type="dxa"/>
            <w:hideMark/>
          </w:tcPr>
          <w:p w:rsidR="00777BBC" w:rsidRDefault="00777BBC" w:rsidP="007513C5">
            <w:pPr>
              <w:jc w:val="center"/>
              <w:rPr>
                <w:color w:val="000000"/>
                <w:sz w:val="24"/>
                <w:szCs w:val="24"/>
              </w:rPr>
            </w:pPr>
            <w:r>
              <w:rPr>
                <w:color w:val="000000"/>
                <w:sz w:val="24"/>
                <w:szCs w:val="24"/>
              </w:rPr>
              <w:t>0,00</w:t>
            </w:r>
          </w:p>
        </w:tc>
      </w:tr>
      <w:tr w:rsidR="0068162F" w:rsidTr="00914914">
        <w:trPr>
          <w:trHeight w:val="675"/>
        </w:trPr>
        <w:tc>
          <w:tcPr>
            <w:tcW w:w="15389" w:type="dxa"/>
            <w:gridSpan w:val="14"/>
            <w:hideMark/>
          </w:tcPr>
          <w:p w:rsidR="0068162F" w:rsidRDefault="00D26BDC" w:rsidP="007513C5">
            <w:pPr>
              <w:jc w:val="center"/>
              <w:rPr>
                <w:b/>
                <w:bCs/>
                <w:color w:val="000000"/>
                <w:sz w:val="24"/>
                <w:szCs w:val="24"/>
              </w:rPr>
            </w:pPr>
            <w:proofErr w:type="gramStart"/>
            <w:r>
              <w:rPr>
                <w:b/>
                <w:bCs/>
                <w:color w:val="000000"/>
                <w:sz w:val="24"/>
                <w:szCs w:val="24"/>
              </w:rPr>
              <w:t>Цель «</w:t>
            </w:r>
            <w:r w:rsidR="0068162F">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w:t>
            </w:r>
            <w:r>
              <w:rPr>
                <w:b/>
                <w:bCs/>
                <w:color w:val="000000"/>
                <w:sz w:val="24"/>
                <w:szCs w:val="24"/>
              </w:rPr>
              <w:t>ьем отдельных категорий граждан»</w:t>
            </w:r>
            <w:proofErr w:type="gramEnd"/>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Подпрограмма III</w:t>
            </w:r>
            <w:r w:rsidR="00D26BDC">
              <w:rPr>
                <w:b/>
                <w:bCs/>
                <w:color w:val="000000"/>
                <w:sz w:val="24"/>
                <w:szCs w:val="24"/>
              </w:rPr>
              <w:t>.</w:t>
            </w:r>
            <w:r>
              <w:rPr>
                <w:b/>
                <w:bCs/>
                <w:color w:val="000000"/>
                <w:sz w:val="24"/>
                <w:szCs w:val="24"/>
              </w:rPr>
              <w:t xml:space="preserve"> «Обеспечение мерами государственной  поддержки по улучшению жилищных условий отдельных категорий граждан»</w:t>
            </w:r>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Задача 1. Предоставление государственной поддержки на приобретение жилых помещений отдельным категориям граждан</w:t>
            </w:r>
          </w:p>
        </w:tc>
      </w:tr>
      <w:tr w:rsidR="0068162F" w:rsidTr="00D26BD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3.1.1.</w:t>
            </w:r>
          </w:p>
          <w:p w:rsidR="00C440F9" w:rsidRDefault="00C440F9">
            <w:pPr>
              <w:jc w:val="center"/>
              <w:rPr>
                <w:color w:val="000000"/>
                <w:sz w:val="24"/>
                <w:szCs w:val="24"/>
              </w:rPr>
            </w:pPr>
          </w:p>
          <w:p w:rsidR="00C440F9" w:rsidRDefault="00C440F9">
            <w:pPr>
              <w:jc w:val="center"/>
              <w:rPr>
                <w:color w:val="000000"/>
                <w:sz w:val="24"/>
                <w:szCs w:val="24"/>
              </w:rPr>
            </w:pPr>
          </w:p>
          <w:p w:rsidR="00C440F9" w:rsidRDefault="00C440F9">
            <w:pPr>
              <w:jc w:val="center"/>
              <w:rPr>
                <w:color w:val="000000"/>
                <w:sz w:val="24"/>
                <w:szCs w:val="24"/>
              </w:rPr>
            </w:pPr>
          </w:p>
          <w:p w:rsidR="00C440F9" w:rsidRDefault="00C440F9">
            <w:pPr>
              <w:jc w:val="center"/>
              <w:rPr>
                <w:color w:val="000000"/>
                <w:sz w:val="24"/>
                <w:szCs w:val="24"/>
              </w:rPr>
            </w:pPr>
          </w:p>
          <w:p w:rsidR="00C440F9" w:rsidRDefault="00C440F9">
            <w:pPr>
              <w:jc w:val="center"/>
              <w:rPr>
                <w:color w:val="000000"/>
                <w:sz w:val="24"/>
                <w:szCs w:val="24"/>
              </w:rPr>
            </w:pPr>
          </w:p>
          <w:p w:rsidR="00C440F9" w:rsidRDefault="00C440F9">
            <w:pPr>
              <w:jc w:val="center"/>
              <w:rPr>
                <w:color w:val="000000"/>
                <w:sz w:val="24"/>
                <w:szCs w:val="24"/>
              </w:rPr>
            </w:pPr>
          </w:p>
        </w:tc>
        <w:tc>
          <w:tcPr>
            <w:tcW w:w="1753" w:type="dxa"/>
            <w:gridSpan w:val="2"/>
            <w:vMerge w:val="restart"/>
            <w:hideMark/>
          </w:tcPr>
          <w:p w:rsidR="0068162F" w:rsidRDefault="0068162F" w:rsidP="00D26BDC">
            <w:pPr>
              <w:jc w:val="both"/>
              <w:rPr>
                <w:color w:val="000000"/>
                <w:sz w:val="24"/>
                <w:szCs w:val="24"/>
              </w:rPr>
            </w:pPr>
            <w:r>
              <w:rPr>
                <w:color w:val="000000"/>
                <w:sz w:val="24"/>
                <w:szCs w:val="24"/>
              </w:rPr>
              <w:lastRenderedPageBreak/>
              <w:t>Предоставл</w:t>
            </w:r>
            <w:r>
              <w:rPr>
                <w:color w:val="000000"/>
                <w:sz w:val="24"/>
                <w:szCs w:val="24"/>
              </w:rPr>
              <w:t>е</w:t>
            </w:r>
            <w:r>
              <w:rPr>
                <w:color w:val="000000"/>
                <w:sz w:val="24"/>
                <w:szCs w:val="24"/>
              </w:rPr>
              <w:t>ние субсидии ветеранам боевых дейс</w:t>
            </w:r>
            <w:r>
              <w:rPr>
                <w:color w:val="000000"/>
                <w:sz w:val="24"/>
                <w:szCs w:val="24"/>
              </w:rPr>
              <w:t>т</w:t>
            </w:r>
            <w:r>
              <w:rPr>
                <w:color w:val="000000"/>
                <w:sz w:val="24"/>
                <w:szCs w:val="24"/>
              </w:rPr>
              <w:lastRenderedPageBreak/>
              <w:t>вий и инвал</w:t>
            </w:r>
            <w:r>
              <w:rPr>
                <w:color w:val="000000"/>
                <w:sz w:val="24"/>
                <w:szCs w:val="24"/>
              </w:rPr>
              <w:t>и</w:t>
            </w:r>
            <w:r>
              <w:rPr>
                <w:color w:val="000000"/>
                <w:sz w:val="24"/>
                <w:szCs w:val="24"/>
              </w:rPr>
              <w:t>дам на прио</w:t>
            </w:r>
            <w:r>
              <w:rPr>
                <w:color w:val="000000"/>
                <w:sz w:val="24"/>
                <w:szCs w:val="24"/>
              </w:rPr>
              <w:t>б</w:t>
            </w:r>
            <w:r>
              <w:rPr>
                <w:color w:val="000000"/>
                <w:sz w:val="24"/>
                <w:szCs w:val="24"/>
              </w:rPr>
              <w:t>ретение жил</w:t>
            </w:r>
            <w:r>
              <w:rPr>
                <w:color w:val="000000"/>
                <w:sz w:val="24"/>
                <w:szCs w:val="24"/>
              </w:rPr>
              <w:t>о</w:t>
            </w:r>
            <w:r>
              <w:rPr>
                <w:color w:val="000000"/>
                <w:sz w:val="24"/>
                <w:szCs w:val="24"/>
              </w:rPr>
              <w:t>го помещения в собстве</w:t>
            </w:r>
            <w:r>
              <w:rPr>
                <w:color w:val="000000"/>
                <w:sz w:val="24"/>
                <w:szCs w:val="24"/>
              </w:rPr>
              <w:t>н</w:t>
            </w:r>
            <w:r>
              <w:rPr>
                <w:color w:val="000000"/>
                <w:sz w:val="24"/>
                <w:szCs w:val="24"/>
              </w:rPr>
              <w:t>ность</w:t>
            </w:r>
          </w:p>
        </w:tc>
        <w:tc>
          <w:tcPr>
            <w:tcW w:w="1562" w:type="dxa"/>
            <w:vMerge w:val="restart"/>
            <w:hideMark/>
          </w:tcPr>
          <w:p w:rsidR="0068162F" w:rsidRDefault="0068162F" w:rsidP="00D26BDC">
            <w:pPr>
              <w:jc w:val="both"/>
              <w:rPr>
                <w:color w:val="000000"/>
                <w:sz w:val="24"/>
                <w:szCs w:val="24"/>
              </w:rPr>
            </w:pPr>
            <w:r>
              <w:rPr>
                <w:color w:val="000000"/>
                <w:sz w:val="24"/>
                <w:szCs w:val="24"/>
              </w:rPr>
              <w:lastRenderedPageBreak/>
              <w:t>отдел по жилищным вопросам администр</w:t>
            </w:r>
            <w:r>
              <w:rPr>
                <w:color w:val="000000"/>
                <w:sz w:val="24"/>
                <w:szCs w:val="24"/>
              </w:rPr>
              <w:t>а</w:t>
            </w:r>
            <w:r>
              <w:rPr>
                <w:color w:val="000000"/>
                <w:sz w:val="24"/>
                <w:szCs w:val="24"/>
              </w:rPr>
              <w:lastRenderedPageBreak/>
              <w:t>ции района</w:t>
            </w:r>
          </w:p>
        </w:tc>
        <w:tc>
          <w:tcPr>
            <w:tcW w:w="1846" w:type="dxa"/>
            <w:hideMark/>
          </w:tcPr>
          <w:p w:rsidR="0068162F" w:rsidRDefault="00D26BDC" w:rsidP="00D26BDC">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5 852,20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2 926,10</w:t>
            </w:r>
          </w:p>
        </w:tc>
        <w:tc>
          <w:tcPr>
            <w:tcW w:w="1063" w:type="dxa"/>
            <w:hideMark/>
          </w:tcPr>
          <w:p w:rsidR="0068162F" w:rsidRDefault="0068162F" w:rsidP="007513C5">
            <w:pPr>
              <w:jc w:val="center"/>
              <w:rPr>
                <w:color w:val="000000"/>
                <w:sz w:val="24"/>
                <w:szCs w:val="24"/>
              </w:rPr>
            </w:pPr>
            <w:r>
              <w:rPr>
                <w:color w:val="000000"/>
                <w:sz w:val="24"/>
                <w:szCs w:val="24"/>
              </w:rPr>
              <w:t>2 926,10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5 852,20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2 926,10</w:t>
            </w:r>
          </w:p>
        </w:tc>
        <w:tc>
          <w:tcPr>
            <w:tcW w:w="1063" w:type="dxa"/>
            <w:hideMark/>
          </w:tcPr>
          <w:p w:rsidR="0068162F" w:rsidRDefault="0068162F" w:rsidP="007513C5">
            <w:pPr>
              <w:jc w:val="center"/>
              <w:rPr>
                <w:color w:val="000000"/>
                <w:sz w:val="24"/>
                <w:szCs w:val="24"/>
              </w:rPr>
            </w:pPr>
            <w:r>
              <w:rPr>
                <w:color w:val="000000"/>
                <w:sz w:val="24"/>
                <w:szCs w:val="24"/>
              </w:rPr>
              <w:t>2 926,10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lastRenderedPageBreak/>
              <w:t>номного округа</w:t>
            </w:r>
          </w:p>
        </w:tc>
        <w:tc>
          <w:tcPr>
            <w:tcW w:w="1420" w:type="dxa"/>
            <w:hideMark/>
          </w:tcPr>
          <w:p w:rsidR="0068162F" w:rsidRDefault="0068162F" w:rsidP="007513C5">
            <w:pPr>
              <w:jc w:val="center"/>
              <w:rPr>
                <w:color w:val="000000"/>
                <w:sz w:val="24"/>
                <w:szCs w:val="24"/>
              </w:rPr>
            </w:pPr>
            <w:r>
              <w:rPr>
                <w:color w:val="000000"/>
                <w:sz w:val="24"/>
                <w:szCs w:val="24"/>
              </w:rPr>
              <w:lastRenderedPageBreak/>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3.1.2.</w:t>
            </w:r>
          </w:p>
        </w:tc>
        <w:tc>
          <w:tcPr>
            <w:tcW w:w="1753" w:type="dxa"/>
            <w:gridSpan w:val="2"/>
            <w:vMerge w:val="restart"/>
            <w:hideMark/>
          </w:tcPr>
          <w:p w:rsidR="0068162F" w:rsidRDefault="0068162F" w:rsidP="00D26BDC">
            <w:pPr>
              <w:jc w:val="both"/>
              <w:rPr>
                <w:color w:val="000000"/>
                <w:sz w:val="24"/>
                <w:szCs w:val="24"/>
              </w:rPr>
            </w:pPr>
            <w:r>
              <w:rPr>
                <w:color w:val="000000"/>
                <w:sz w:val="24"/>
                <w:szCs w:val="24"/>
              </w:rPr>
              <w:t>Субвенции на реализацию полномочий по постановке на учет гра</w:t>
            </w:r>
            <w:r>
              <w:rPr>
                <w:color w:val="000000"/>
                <w:sz w:val="24"/>
                <w:szCs w:val="24"/>
              </w:rPr>
              <w:t>ж</w:t>
            </w:r>
            <w:r>
              <w:rPr>
                <w:color w:val="000000"/>
                <w:sz w:val="24"/>
                <w:szCs w:val="24"/>
              </w:rPr>
              <w:t>дан, вые</w:t>
            </w:r>
            <w:r>
              <w:rPr>
                <w:color w:val="000000"/>
                <w:sz w:val="24"/>
                <w:szCs w:val="24"/>
              </w:rPr>
              <w:t>з</w:t>
            </w:r>
            <w:r>
              <w:rPr>
                <w:color w:val="000000"/>
                <w:sz w:val="24"/>
                <w:szCs w:val="24"/>
              </w:rPr>
              <w:t>жающих из районов Крайнего С</w:t>
            </w:r>
            <w:r>
              <w:rPr>
                <w:color w:val="000000"/>
                <w:sz w:val="24"/>
                <w:szCs w:val="24"/>
              </w:rPr>
              <w:t>е</w:t>
            </w:r>
            <w:r>
              <w:rPr>
                <w:color w:val="000000"/>
                <w:sz w:val="24"/>
                <w:szCs w:val="24"/>
              </w:rPr>
              <w:t xml:space="preserve">вера </w:t>
            </w:r>
          </w:p>
        </w:tc>
        <w:tc>
          <w:tcPr>
            <w:tcW w:w="1562" w:type="dxa"/>
            <w:vMerge w:val="restart"/>
            <w:hideMark/>
          </w:tcPr>
          <w:p w:rsidR="0068162F" w:rsidRDefault="0068162F" w:rsidP="00D26BDC">
            <w:pPr>
              <w:jc w:val="both"/>
              <w:rPr>
                <w:color w:val="000000"/>
                <w:sz w:val="24"/>
                <w:szCs w:val="24"/>
              </w:rPr>
            </w:pPr>
            <w:r>
              <w:rPr>
                <w:color w:val="000000"/>
                <w:sz w:val="24"/>
                <w:szCs w:val="24"/>
              </w:rPr>
              <w:t>отдел по жилищным вопросам администр</w:t>
            </w:r>
            <w:r>
              <w:rPr>
                <w:color w:val="000000"/>
                <w:sz w:val="24"/>
                <w:szCs w:val="24"/>
              </w:rPr>
              <w:t>а</w:t>
            </w:r>
            <w:r>
              <w:rPr>
                <w:color w:val="000000"/>
                <w:sz w:val="24"/>
                <w:szCs w:val="24"/>
              </w:rPr>
              <w:t>ции района</w:t>
            </w:r>
          </w:p>
        </w:tc>
        <w:tc>
          <w:tcPr>
            <w:tcW w:w="1846" w:type="dxa"/>
            <w:hideMark/>
          </w:tcPr>
          <w:p w:rsidR="0068162F" w:rsidRDefault="00D26BDC" w:rsidP="00D26BDC">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29,20</w:t>
            </w:r>
          </w:p>
        </w:tc>
        <w:tc>
          <w:tcPr>
            <w:tcW w:w="1415" w:type="dxa"/>
            <w:hideMark/>
          </w:tcPr>
          <w:p w:rsidR="0068162F" w:rsidRDefault="0068162F" w:rsidP="007513C5">
            <w:pPr>
              <w:jc w:val="center"/>
              <w:rPr>
                <w:color w:val="000000"/>
                <w:sz w:val="24"/>
                <w:szCs w:val="24"/>
              </w:rPr>
            </w:pPr>
            <w:r>
              <w:rPr>
                <w:color w:val="000000"/>
                <w:sz w:val="24"/>
                <w:szCs w:val="24"/>
              </w:rPr>
              <w:t>29,20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29,20</w:t>
            </w:r>
          </w:p>
        </w:tc>
        <w:tc>
          <w:tcPr>
            <w:tcW w:w="1415" w:type="dxa"/>
            <w:hideMark/>
          </w:tcPr>
          <w:p w:rsidR="0068162F" w:rsidRDefault="0068162F" w:rsidP="007513C5">
            <w:pPr>
              <w:jc w:val="center"/>
              <w:rPr>
                <w:color w:val="000000"/>
                <w:sz w:val="24"/>
                <w:szCs w:val="24"/>
              </w:rPr>
            </w:pPr>
            <w:r>
              <w:rPr>
                <w:color w:val="000000"/>
                <w:sz w:val="24"/>
                <w:szCs w:val="24"/>
              </w:rPr>
              <w:t>29,20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D26BDC">
            <w:pPr>
              <w:jc w:val="both"/>
              <w:rPr>
                <w:color w:val="000000"/>
                <w:sz w:val="24"/>
                <w:szCs w:val="24"/>
              </w:rPr>
            </w:pPr>
          </w:p>
        </w:tc>
        <w:tc>
          <w:tcPr>
            <w:tcW w:w="1562" w:type="dxa"/>
            <w:vMerge/>
            <w:hideMark/>
          </w:tcPr>
          <w:p w:rsidR="0068162F" w:rsidRDefault="0068162F" w:rsidP="00D26BDC">
            <w:pPr>
              <w:jc w:val="both"/>
              <w:rPr>
                <w:color w:val="000000"/>
                <w:sz w:val="24"/>
                <w:szCs w:val="24"/>
              </w:rPr>
            </w:pPr>
          </w:p>
        </w:tc>
        <w:tc>
          <w:tcPr>
            <w:tcW w:w="1846" w:type="dxa"/>
            <w:hideMark/>
          </w:tcPr>
          <w:p w:rsidR="0068162F" w:rsidRDefault="0068162F" w:rsidP="00D26BDC">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t>3.1.3.</w:t>
            </w:r>
          </w:p>
        </w:tc>
        <w:tc>
          <w:tcPr>
            <w:tcW w:w="1753" w:type="dxa"/>
            <w:gridSpan w:val="2"/>
            <w:vMerge w:val="restart"/>
            <w:hideMark/>
          </w:tcPr>
          <w:p w:rsidR="0068162F" w:rsidRDefault="0068162F" w:rsidP="001728F3">
            <w:pPr>
              <w:jc w:val="both"/>
              <w:rPr>
                <w:color w:val="000000"/>
                <w:sz w:val="24"/>
                <w:szCs w:val="24"/>
              </w:rPr>
            </w:pPr>
            <w:r>
              <w:rPr>
                <w:color w:val="000000"/>
                <w:sz w:val="24"/>
                <w:szCs w:val="24"/>
              </w:rPr>
              <w:t>Предоставл</w:t>
            </w:r>
            <w:r>
              <w:rPr>
                <w:color w:val="000000"/>
                <w:sz w:val="24"/>
                <w:szCs w:val="24"/>
              </w:rPr>
              <w:t>е</w:t>
            </w:r>
            <w:r>
              <w:rPr>
                <w:color w:val="000000"/>
                <w:sz w:val="24"/>
                <w:szCs w:val="24"/>
              </w:rPr>
              <w:t>ние субсидии молодым уч</w:t>
            </w:r>
            <w:r>
              <w:rPr>
                <w:color w:val="000000"/>
                <w:sz w:val="24"/>
                <w:szCs w:val="24"/>
              </w:rPr>
              <w:t>и</w:t>
            </w:r>
            <w:r>
              <w:rPr>
                <w:color w:val="000000"/>
                <w:sz w:val="24"/>
                <w:szCs w:val="24"/>
              </w:rPr>
              <w:t>телям на пе</w:t>
            </w:r>
            <w:r>
              <w:rPr>
                <w:color w:val="000000"/>
                <w:sz w:val="24"/>
                <w:szCs w:val="24"/>
              </w:rPr>
              <w:t>р</w:t>
            </w:r>
            <w:r>
              <w:rPr>
                <w:color w:val="000000"/>
                <w:sz w:val="24"/>
                <w:szCs w:val="24"/>
              </w:rPr>
              <w:t>воначальный взнос</w:t>
            </w:r>
          </w:p>
        </w:tc>
        <w:tc>
          <w:tcPr>
            <w:tcW w:w="1562" w:type="dxa"/>
            <w:vMerge w:val="restart"/>
            <w:hideMark/>
          </w:tcPr>
          <w:p w:rsidR="0068162F" w:rsidRDefault="0068162F" w:rsidP="001728F3">
            <w:pPr>
              <w:jc w:val="both"/>
              <w:rPr>
                <w:color w:val="000000"/>
                <w:sz w:val="24"/>
                <w:szCs w:val="24"/>
              </w:rPr>
            </w:pPr>
            <w:r>
              <w:rPr>
                <w:color w:val="000000"/>
                <w:sz w:val="24"/>
                <w:szCs w:val="24"/>
              </w:rPr>
              <w:t>отдел по жилищным вопросам администр</w:t>
            </w:r>
            <w:r>
              <w:rPr>
                <w:color w:val="000000"/>
                <w:sz w:val="24"/>
                <w:szCs w:val="24"/>
              </w:rPr>
              <w:t>а</w:t>
            </w:r>
            <w:r>
              <w:rPr>
                <w:color w:val="000000"/>
                <w:sz w:val="24"/>
                <w:szCs w:val="24"/>
              </w:rPr>
              <w:t>ции района</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2 520,00</w:t>
            </w:r>
          </w:p>
        </w:tc>
        <w:tc>
          <w:tcPr>
            <w:tcW w:w="1415" w:type="dxa"/>
            <w:hideMark/>
          </w:tcPr>
          <w:p w:rsidR="0068162F" w:rsidRDefault="0068162F" w:rsidP="007513C5">
            <w:pPr>
              <w:jc w:val="center"/>
              <w:rPr>
                <w:color w:val="000000"/>
                <w:sz w:val="24"/>
                <w:szCs w:val="24"/>
              </w:rPr>
            </w:pPr>
            <w:r>
              <w:rPr>
                <w:color w:val="000000"/>
                <w:sz w:val="24"/>
                <w:szCs w:val="24"/>
              </w:rPr>
              <w:t>840,00</w:t>
            </w:r>
          </w:p>
        </w:tc>
        <w:tc>
          <w:tcPr>
            <w:tcW w:w="1273" w:type="dxa"/>
            <w:hideMark/>
          </w:tcPr>
          <w:p w:rsidR="0068162F" w:rsidRDefault="0068162F" w:rsidP="007513C5">
            <w:pPr>
              <w:jc w:val="center"/>
              <w:rPr>
                <w:color w:val="000000"/>
                <w:sz w:val="24"/>
                <w:szCs w:val="24"/>
              </w:rPr>
            </w:pPr>
            <w:r>
              <w:rPr>
                <w:color w:val="000000"/>
                <w:sz w:val="24"/>
                <w:szCs w:val="24"/>
              </w:rPr>
              <w:t>840,00</w:t>
            </w:r>
          </w:p>
        </w:tc>
        <w:tc>
          <w:tcPr>
            <w:tcW w:w="1063" w:type="dxa"/>
            <w:hideMark/>
          </w:tcPr>
          <w:p w:rsidR="0068162F" w:rsidRDefault="0068162F" w:rsidP="007513C5">
            <w:pPr>
              <w:jc w:val="center"/>
              <w:rPr>
                <w:color w:val="000000"/>
                <w:sz w:val="24"/>
                <w:szCs w:val="24"/>
              </w:rPr>
            </w:pPr>
            <w:r>
              <w:rPr>
                <w:color w:val="000000"/>
                <w:sz w:val="24"/>
                <w:szCs w:val="24"/>
              </w:rPr>
              <w:t>840,00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2 400,00</w:t>
            </w:r>
          </w:p>
        </w:tc>
        <w:tc>
          <w:tcPr>
            <w:tcW w:w="1415" w:type="dxa"/>
            <w:hideMark/>
          </w:tcPr>
          <w:p w:rsidR="0068162F" w:rsidRDefault="0068162F" w:rsidP="007513C5">
            <w:pPr>
              <w:jc w:val="center"/>
              <w:rPr>
                <w:color w:val="000000"/>
                <w:sz w:val="24"/>
                <w:szCs w:val="24"/>
              </w:rPr>
            </w:pPr>
            <w:r>
              <w:rPr>
                <w:color w:val="000000"/>
                <w:sz w:val="24"/>
                <w:szCs w:val="24"/>
              </w:rPr>
              <w:t>800,00</w:t>
            </w:r>
          </w:p>
        </w:tc>
        <w:tc>
          <w:tcPr>
            <w:tcW w:w="1273" w:type="dxa"/>
            <w:hideMark/>
          </w:tcPr>
          <w:p w:rsidR="0068162F" w:rsidRDefault="0068162F" w:rsidP="007513C5">
            <w:pPr>
              <w:jc w:val="center"/>
              <w:rPr>
                <w:color w:val="000000"/>
                <w:sz w:val="24"/>
                <w:szCs w:val="24"/>
              </w:rPr>
            </w:pPr>
            <w:r>
              <w:rPr>
                <w:color w:val="000000"/>
                <w:sz w:val="24"/>
                <w:szCs w:val="24"/>
              </w:rPr>
              <w:t>800,00</w:t>
            </w:r>
          </w:p>
        </w:tc>
        <w:tc>
          <w:tcPr>
            <w:tcW w:w="1063" w:type="dxa"/>
            <w:hideMark/>
          </w:tcPr>
          <w:p w:rsidR="0068162F" w:rsidRDefault="0068162F" w:rsidP="007513C5">
            <w:pPr>
              <w:jc w:val="center"/>
              <w:rPr>
                <w:color w:val="000000"/>
                <w:sz w:val="24"/>
                <w:szCs w:val="24"/>
              </w:rPr>
            </w:pPr>
            <w:r>
              <w:rPr>
                <w:color w:val="000000"/>
                <w:sz w:val="24"/>
                <w:szCs w:val="24"/>
              </w:rPr>
              <w:t>800,00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120,00</w:t>
            </w:r>
          </w:p>
        </w:tc>
        <w:tc>
          <w:tcPr>
            <w:tcW w:w="1415" w:type="dxa"/>
            <w:hideMark/>
          </w:tcPr>
          <w:p w:rsidR="0068162F" w:rsidRDefault="0068162F" w:rsidP="007513C5">
            <w:pPr>
              <w:jc w:val="center"/>
              <w:rPr>
                <w:color w:val="000000"/>
                <w:sz w:val="24"/>
                <w:szCs w:val="24"/>
              </w:rPr>
            </w:pPr>
            <w:r>
              <w:rPr>
                <w:color w:val="000000"/>
                <w:sz w:val="24"/>
                <w:szCs w:val="24"/>
              </w:rPr>
              <w:t>40,00</w:t>
            </w:r>
          </w:p>
        </w:tc>
        <w:tc>
          <w:tcPr>
            <w:tcW w:w="1273" w:type="dxa"/>
            <w:hideMark/>
          </w:tcPr>
          <w:p w:rsidR="0068162F" w:rsidRDefault="0068162F" w:rsidP="007513C5">
            <w:pPr>
              <w:jc w:val="center"/>
              <w:rPr>
                <w:color w:val="000000"/>
                <w:sz w:val="24"/>
                <w:szCs w:val="24"/>
              </w:rPr>
            </w:pPr>
            <w:r>
              <w:rPr>
                <w:color w:val="000000"/>
                <w:sz w:val="24"/>
                <w:szCs w:val="24"/>
              </w:rPr>
              <w:t>40,00</w:t>
            </w:r>
          </w:p>
        </w:tc>
        <w:tc>
          <w:tcPr>
            <w:tcW w:w="1063" w:type="dxa"/>
            <w:hideMark/>
          </w:tcPr>
          <w:p w:rsidR="0068162F" w:rsidRDefault="0068162F" w:rsidP="007513C5">
            <w:pPr>
              <w:jc w:val="center"/>
              <w:rPr>
                <w:color w:val="000000"/>
                <w:sz w:val="24"/>
                <w:szCs w:val="24"/>
              </w:rPr>
            </w:pPr>
            <w:r>
              <w:rPr>
                <w:color w:val="000000"/>
                <w:sz w:val="24"/>
                <w:szCs w:val="24"/>
              </w:rPr>
              <w:t>40,00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 xml:space="preserve">безвозмездные поступления от физических и </w:t>
            </w:r>
            <w:r>
              <w:rPr>
                <w:color w:val="000000"/>
                <w:sz w:val="24"/>
                <w:szCs w:val="24"/>
              </w:rPr>
              <w:lastRenderedPageBreak/>
              <w:t>юридических лиц</w:t>
            </w:r>
          </w:p>
        </w:tc>
        <w:tc>
          <w:tcPr>
            <w:tcW w:w="1420" w:type="dxa"/>
            <w:hideMark/>
          </w:tcPr>
          <w:p w:rsidR="0068162F" w:rsidRDefault="0068162F" w:rsidP="007513C5">
            <w:pPr>
              <w:jc w:val="center"/>
              <w:rPr>
                <w:color w:val="000000"/>
                <w:sz w:val="24"/>
                <w:szCs w:val="24"/>
              </w:rPr>
            </w:pPr>
            <w:r>
              <w:rPr>
                <w:color w:val="000000"/>
                <w:sz w:val="24"/>
                <w:szCs w:val="24"/>
              </w:rPr>
              <w:lastRenderedPageBreak/>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val="restart"/>
            <w:hideMark/>
          </w:tcPr>
          <w:p w:rsidR="0068162F" w:rsidRDefault="0068162F">
            <w:pPr>
              <w:jc w:val="center"/>
              <w:rPr>
                <w:color w:val="000000"/>
                <w:sz w:val="24"/>
                <w:szCs w:val="24"/>
              </w:rPr>
            </w:pPr>
            <w:r>
              <w:rPr>
                <w:color w:val="000000"/>
                <w:sz w:val="24"/>
                <w:szCs w:val="24"/>
              </w:rPr>
              <w:lastRenderedPageBreak/>
              <w:t>3.1.4.</w:t>
            </w:r>
          </w:p>
        </w:tc>
        <w:tc>
          <w:tcPr>
            <w:tcW w:w="1753" w:type="dxa"/>
            <w:gridSpan w:val="2"/>
            <w:vMerge w:val="restart"/>
            <w:hideMark/>
          </w:tcPr>
          <w:p w:rsidR="0068162F" w:rsidRDefault="0068162F" w:rsidP="001728F3">
            <w:pPr>
              <w:jc w:val="both"/>
              <w:rPr>
                <w:color w:val="000000"/>
                <w:sz w:val="24"/>
                <w:szCs w:val="24"/>
              </w:rPr>
            </w:pPr>
            <w:r>
              <w:rPr>
                <w:color w:val="000000"/>
                <w:sz w:val="24"/>
                <w:szCs w:val="24"/>
              </w:rPr>
              <w:t>Предоставл</w:t>
            </w:r>
            <w:r>
              <w:rPr>
                <w:color w:val="000000"/>
                <w:sz w:val="24"/>
                <w:szCs w:val="24"/>
              </w:rPr>
              <w:t>е</w:t>
            </w:r>
            <w:r>
              <w:rPr>
                <w:color w:val="000000"/>
                <w:sz w:val="24"/>
                <w:szCs w:val="24"/>
              </w:rPr>
              <w:t>ние субсидии молодым семьям на приобретение жилья</w:t>
            </w:r>
          </w:p>
        </w:tc>
        <w:tc>
          <w:tcPr>
            <w:tcW w:w="1562" w:type="dxa"/>
            <w:vMerge w:val="restart"/>
            <w:hideMark/>
          </w:tcPr>
          <w:p w:rsidR="0068162F" w:rsidRDefault="0068162F" w:rsidP="001728F3">
            <w:pPr>
              <w:jc w:val="both"/>
              <w:rPr>
                <w:color w:val="000000"/>
                <w:sz w:val="24"/>
                <w:szCs w:val="24"/>
              </w:rPr>
            </w:pPr>
            <w:r>
              <w:rPr>
                <w:color w:val="000000"/>
                <w:sz w:val="24"/>
                <w:szCs w:val="24"/>
              </w:rPr>
              <w:t>отдел по жилищным вопросам администр</w:t>
            </w:r>
            <w:r>
              <w:rPr>
                <w:color w:val="000000"/>
                <w:sz w:val="24"/>
                <w:szCs w:val="24"/>
              </w:rPr>
              <w:t>а</w:t>
            </w:r>
            <w:r>
              <w:rPr>
                <w:color w:val="000000"/>
                <w:sz w:val="24"/>
                <w:szCs w:val="24"/>
              </w:rPr>
              <w:t>ции района</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4 041,80</w:t>
            </w:r>
          </w:p>
        </w:tc>
        <w:tc>
          <w:tcPr>
            <w:tcW w:w="1415" w:type="dxa"/>
            <w:hideMark/>
          </w:tcPr>
          <w:p w:rsidR="0068162F" w:rsidRDefault="0068162F" w:rsidP="007513C5">
            <w:pPr>
              <w:jc w:val="center"/>
              <w:rPr>
                <w:color w:val="000000"/>
                <w:sz w:val="24"/>
                <w:szCs w:val="24"/>
              </w:rPr>
            </w:pPr>
            <w:r>
              <w:rPr>
                <w:color w:val="000000"/>
                <w:sz w:val="24"/>
                <w:szCs w:val="24"/>
              </w:rPr>
              <w:t>1 732,14</w:t>
            </w:r>
          </w:p>
        </w:tc>
        <w:tc>
          <w:tcPr>
            <w:tcW w:w="1273" w:type="dxa"/>
            <w:hideMark/>
          </w:tcPr>
          <w:p w:rsidR="0068162F" w:rsidRDefault="0068162F" w:rsidP="007513C5">
            <w:pPr>
              <w:jc w:val="center"/>
              <w:rPr>
                <w:color w:val="000000"/>
                <w:sz w:val="24"/>
                <w:szCs w:val="24"/>
              </w:rPr>
            </w:pPr>
            <w:r>
              <w:rPr>
                <w:color w:val="000000"/>
                <w:sz w:val="24"/>
                <w:szCs w:val="24"/>
              </w:rPr>
              <w:t>1 154,83</w:t>
            </w:r>
          </w:p>
        </w:tc>
        <w:tc>
          <w:tcPr>
            <w:tcW w:w="1063" w:type="dxa"/>
            <w:hideMark/>
          </w:tcPr>
          <w:p w:rsidR="0068162F" w:rsidRDefault="0068162F" w:rsidP="007513C5">
            <w:pPr>
              <w:jc w:val="center"/>
              <w:rPr>
                <w:color w:val="000000"/>
                <w:sz w:val="24"/>
                <w:szCs w:val="24"/>
              </w:rPr>
            </w:pPr>
            <w:r>
              <w:rPr>
                <w:color w:val="000000"/>
                <w:sz w:val="24"/>
                <w:szCs w:val="24"/>
              </w:rPr>
              <w:t>1 154,83</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3 597,20</w:t>
            </w:r>
          </w:p>
        </w:tc>
        <w:tc>
          <w:tcPr>
            <w:tcW w:w="1415" w:type="dxa"/>
            <w:hideMark/>
          </w:tcPr>
          <w:p w:rsidR="0068162F" w:rsidRDefault="0068162F" w:rsidP="007513C5">
            <w:pPr>
              <w:jc w:val="center"/>
              <w:rPr>
                <w:color w:val="000000"/>
                <w:sz w:val="24"/>
                <w:szCs w:val="24"/>
              </w:rPr>
            </w:pPr>
            <w:r>
              <w:rPr>
                <w:color w:val="000000"/>
                <w:sz w:val="24"/>
                <w:szCs w:val="24"/>
              </w:rPr>
              <w:t>1 541,60</w:t>
            </w:r>
          </w:p>
        </w:tc>
        <w:tc>
          <w:tcPr>
            <w:tcW w:w="1273" w:type="dxa"/>
            <w:hideMark/>
          </w:tcPr>
          <w:p w:rsidR="0068162F" w:rsidRDefault="0068162F" w:rsidP="007513C5">
            <w:pPr>
              <w:jc w:val="center"/>
              <w:rPr>
                <w:color w:val="000000"/>
                <w:sz w:val="24"/>
                <w:szCs w:val="24"/>
              </w:rPr>
            </w:pPr>
            <w:r>
              <w:rPr>
                <w:color w:val="000000"/>
                <w:sz w:val="24"/>
                <w:szCs w:val="24"/>
              </w:rPr>
              <w:t>1 027,80</w:t>
            </w:r>
          </w:p>
        </w:tc>
        <w:tc>
          <w:tcPr>
            <w:tcW w:w="1063" w:type="dxa"/>
            <w:hideMark/>
          </w:tcPr>
          <w:p w:rsidR="0068162F" w:rsidRDefault="0068162F" w:rsidP="007513C5">
            <w:pPr>
              <w:jc w:val="center"/>
              <w:rPr>
                <w:color w:val="000000"/>
                <w:sz w:val="24"/>
                <w:szCs w:val="24"/>
              </w:rPr>
            </w:pPr>
            <w:r>
              <w:rPr>
                <w:color w:val="000000"/>
                <w:sz w:val="24"/>
                <w:szCs w:val="24"/>
              </w:rPr>
              <w:t>1 027,80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444,60</w:t>
            </w:r>
          </w:p>
        </w:tc>
        <w:tc>
          <w:tcPr>
            <w:tcW w:w="1415" w:type="dxa"/>
            <w:hideMark/>
          </w:tcPr>
          <w:p w:rsidR="0068162F" w:rsidRDefault="0068162F" w:rsidP="007513C5">
            <w:pPr>
              <w:jc w:val="center"/>
              <w:rPr>
                <w:color w:val="000000"/>
                <w:sz w:val="24"/>
                <w:szCs w:val="24"/>
              </w:rPr>
            </w:pPr>
            <w:r>
              <w:rPr>
                <w:color w:val="000000"/>
                <w:sz w:val="24"/>
                <w:szCs w:val="24"/>
              </w:rPr>
              <w:t>190,54</w:t>
            </w:r>
          </w:p>
        </w:tc>
        <w:tc>
          <w:tcPr>
            <w:tcW w:w="1273" w:type="dxa"/>
            <w:hideMark/>
          </w:tcPr>
          <w:p w:rsidR="0068162F" w:rsidRDefault="0068162F" w:rsidP="007513C5">
            <w:pPr>
              <w:jc w:val="center"/>
              <w:rPr>
                <w:color w:val="000000"/>
                <w:sz w:val="24"/>
                <w:szCs w:val="24"/>
              </w:rPr>
            </w:pPr>
            <w:r>
              <w:rPr>
                <w:color w:val="000000"/>
                <w:sz w:val="24"/>
                <w:szCs w:val="24"/>
              </w:rPr>
              <w:t>127,03</w:t>
            </w:r>
          </w:p>
        </w:tc>
        <w:tc>
          <w:tcPr>
            <w:tcW w:w="1063" w:type="dxa"/>
            <w:hideMark/>
          </w:tcPr>
          <w:p w:rsidR="0068162F" w:rsidRDefault="0068162F" w:rsidP="007513C5">
            <w:pPr>
              <w:jc w:val="center"/>
              <w:rPr>
                <w:color w:val="000000"/>
                <w:sz w:val="24"/>
                <w:szCs w:val="24"/>
              </w:rPr>
            </w:pPr>
            <w:r>
              <w:rPr>
                <w:color w:val="000000"/>
                <w:sz w:val="24"/>
                <w:szCs w:val="24"/>
              </w:rPr>
              <w:t>127,03</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315"/>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D26BDC">
        <w:trPr>
          <w:trHeight w:val="630"/>
        </w:trPr>
        <w:tc>
          <w:tcPr>
            <w:tcW w:w="817" w:type="dxa"/>
            <w:gridSpan w:val="2"/>
            <w:vMerge/>
            <w:hideMark/>
          </w:tcPr>
          <w:p w:rsidR="0068162F" w:rsidRDefault="0068162F">
            <w:pPr>
              <w:rPr>
                <w:color w:val="000000"/>
                <w:sz w:val="24"/>
                <w:szCs w:val="24"/>
              </w:rPr>
            </w:pPr>
          </w:p>
        </w:tc>
        <w:tc>
          <w:tcPr>
            <w:tcW w:w="1753" w:type="dxa"/>
            <w:gridSpan w:val="2"/>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val="restart"/>
            <w:hideMark/>
          </w:tcPr>
          <w:p w:rsidR="001728F3" w:rsidRDefault="001728F3" w:rsidP="001728F3">
            <w:pPr>
              <w:jc w:val="both"/>
              <w:rPr>
                <w:color w:val="000000"/>
                <w:sz w:val="24"/>
                <w:szCs w:val="24"/>
              </w:rPr>
            </w:pPr>
            <w:r>
              <w:rPr>
                <w:color w:val="000000"/>
                <w:sz w:val="24"/>
                <w:szCs w:val="24"/>
              </w:rPr>
              <w:t>Итого по задаче 1</w:t>
            </w:r>
          </w:p>
          <w:p w:rsidR="001728F3" w:rsidRDefault="001728F3" w:rsidP="001728F3">
            <w:pPr>
              <w:jc w:val="both"/>
              <w:rPr>
                <w:color w:val="000000"/>
                <w:sz w:val="24"/>
                <w:szCs w:val="24"/>
              </w:rPr>
            </w:pPr>
            <w:r>
              <w:rPr>
                <w:color w:val="000000"/>
                <w:sz w:val="24"/>
                <w:szCs w:val="24"/>
              </w:rPr>
              <w:t> </w:t>
            </w:r>
          </w:p>
        </w:tc>
        <w:tc>
          <w:tcPr>
            <w:tcW w:w="1846" w:type="dxa"/>
            <w:hideMark/>
          </w:tcPr>
          <w:p w:rsidR="001728F3" w:rsidRDefault="001728F3" w:rsidP="001728F3">
            <w:pPr>
              <w:jc w:val="both"/>
              <w:rPr>
                <w:color w:val="000000"/>
                <w:sz w:val="24"/>
                <w:szCs w:val="24"/>
              </w:rPr>
            </w:pPr>
            <w:r>
              <w:rPr>
                <w:color w:val="000000"/>
                <w:sz w:val="24"/>
                <w:szCs w:val="24"/>
              </w:rPr>
              <w:t>всего</w:t>
            </w:r>
          </w:p>
        </w:tc>
        <w:tc>
          <w:tcPr>
            <w:tcW w:w="1420" w:type="dxa"/>
            <w:hideMark/>
          </w:tcPr>
          <w:p w:rsidR="001728F3" w:rsidRDefault="001728F3" w:rsidP="007513C5">
            <w:pPr>
              <w:jc w:val="center"/>
              <w:rPr>
                <w:color w:val="000000"/>
                <w:sz w:val="24"/>
                <w:szCs w:val="24"/>
              </w:rPr>
            </w:pPr>
            <w:r>
              <w:rPr>
                <w:color w:val="000000"/>
                <w:sz w:val="24"/>
                <w:szCs w:val="24"/>
              </w:rPr>
              <w:t>4 041,80</w:t>
            </w:r>
          </w:p>
        </w:tc>
        <w:tc>
          <w:tcPr>
            <w:tcW w:w="1415" w:type="dxa"/>
            <w:hideMark/>
          </w:tcPr>
          <w:p w:rsidR="001728F3" w:rsidRDefault="001728F3" w:rsidP="007513C5">
            <w:pPr>
              <w:jc w:val="center"/>
              <w:rPr>
                <w:color w:val="000000"/>
                <w:sz w:val="24"/>
                <w:szCs w:val="24"/>
              </w:rPr>
            </w:pPr>
            <w:r>
              <w:rPr>
                <w:color w:val="000000"/>
                <w:sz w:val="24"/>
                <w:szCs w:val="24"/>
              </w:rPr>
              <w:t>2 601,34</w:t>
            </w:r>
          </w:p>
        </w:tc>
        <w:tc>
          <w:tcPr>
            <w:tcW w:w="1273" w:type="dxa"/>
            <w:hideMark/>
          </w:tcPr>
          <w:p w:rsidR="001728F3" w:rsidRDefault="001728F3" w:rsidP="007513C5">
            <w:pPr>
              <w:jc w:val="center"/>
              <w:rPr>
                <w:color w:val="000000"/>
                <w:sz w:val="24"/>
                <w:szCs w:val="24"/>
              </w:rPr>
            </w:pPr>
            <w:r>
              <w:rPr>
                <w:color w:val="000000"/>
                <w:sz w:val="24"/>
                <w:szCs w:val="24"/>
              </w:rPr>
              <w:t>4 920,93</w:t>
            </w:r>
          </w:p>
        </w:tc>
        <w:tc>
          <w:tcPr>
            <w:tcW w:w="1063" w:type="dxa"/>
            <w:hideMark/>
          </w:tcPr>
          <w:p w:rsidR="001728F3" w:rsidRDefault="001728F3" w:rsidP="007513C5">
            <w:pPr>
              <w:jc w:val="center"/>
              <w:rPr>
                <w:color w:val="000000"/>
                <w:sz w:val="24"/>
                <w:szCs w:val="24"/>
              </w:rPr>
            </w:pPr>
            <w:r>
              <w:rPr>
                <w:color w:val="000000"/>
                <w:sz w:val="24"/>
                <w:szCs w:val="24"/>
              </w:rPr>
              <w:t>4 920,93</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hideMark/>
          </w:tcPr>
          <w:p w:rsidR="001728F3" w:rsidRDefault="001728F3" w:rsidP="001728F3">
            <w:pPr>
              <w:jc w:val="both"/>
              <w:rPr>
                <w:color w:val="000000"/>
                <w:sz w:val="24"/>
                <w:szCs w:val="24"/>
              </w:rPr>
            </w:pPr>
          </w:p>
        </w:tc>
        <w:tc>
          <w:tcPr>
            <w:tcW w:w="1846" w:type="dxa"/>
            <w:hideMark/>
          </w:tcPr>
          <w:p w:rsidR="001728F3" w:rsidRDefault="001728F3" w:rsidP="001728F3">
            <w:pPr>
              <w:jc w:val="both"/>
              <w:rPr>
                <w:color w:val="000000"/>
                <w:sz w:val="24"/>
                <w:szCs w:val="24"/>
              </w:rPr>
            </w:pPr>
            <w:r>
              <w:rPr>
                <w:color w:val="000000"/>
                <w:sz w:val="24"/>
                <w:szCs w:val="24"/>
              </w:rPr>
              <w:t>федеральный бюджет</w:t>
            </w:r>
          </w:p>
        </w:tc>
        <w:tc>
          <w:tcPr>
            <w:tcW w:w="1420" w:type="dxa"/>
            <w:hideMark/>
          </w:tcPr>
          <w:p w:rsidR="001728F3" w:rsidRDefault="001728F3" w:rsidP="007513C5">
            <w:pPr>
              <w:jc w:val="center"/>
              <w:rPr>
                <w:color w:val="000000"/>
                <w:sz w:val="24"/>
                <w:szCs w:val="24"/>
              </w:rPr>
            </w:pPr>
            <w:r>
              <w:rPr>
                <w:color w:val="000000"/>
                <w:sz w:val="24"/>
                <w:szCs w:val="24"/>
              </w:rPr>
              <w:t>5 852,20</w:t>
            </w:r>
          </w:p>
        </w:tc>
        <w:tc>
          <w:tcPr>
            <w:tcW w:w="1415" w:type="dxa"/>
            <w:hideMark/>
          </w:tcPr>
          <w:p w:rsidR="001728F3" w:rsidRDefault="001728F3" w:rsidP="007513C5">
            <w:pPr>
              <w:jc w:val="center"/>
              <w:rPr>
                <w:color w:val="000000"/>
                <w:sz w:val="24"/>
                <w:szCs w:val="24"/>
              </w:rPr>
            </w:pPr>
            <w:r>
              <w:rPr>
                <w:color w:val="000000"/>
                <w:sz w:val="24"/>
                <w:szCs w:val="24"/>
              </w:rPr>
              <w:t>0,00</w:t>
            </w:r>
          </w:p>
        </w:tc>
        <w:tc>
          <w:tcPr>
            <w:tcW w:w="1273" w:type="dxa"/>
            <w:hideMark/>
          </w:tcPr>
          <w:p w:rsidR="001728F3" w:rsidRDefault="001728F3" w:rsidP="007513C5">
            <w:pPr>
              <w:jc w:val="center"/>
              <w:rPr>
                <w:color w:val="000000"/>
                <w:sz w:val="24"/>
                <w:szCs w:val="24"/>
              </w:rPr>
            </w:pPr>
            <w:r>
              <w:rPr>
                <w:color w:val="000000"/>
                <w:sz w:val="24"/>
                <w:szCs w:val="24"/>
              </w:rPr>
              <w:t>2 926,10</w:t>
            </w:r>
          </w:p>
        </w:tc>
        <w:tc>
          <w:tcPr>
            <w:tcW w:w="1063" w:type="dxa"/>
            <w:hideMark/>
          </w:tcPr>
          <w:p w:rsidR="001728F3" w:rsidRDefault="001728F3" w:rsidP="007513C5">
            <w:pPr>
              <w:jc w:val="center"/>
              <w:rPr>
                <w:color w:val="000000"/>
                <w:sz w:val="24"/>
                <w:szCs w:val="24"/>
              </w:rPr>
            </w:pPr>
            <w:r>
              <w:rPr>
                <w:color w:val="000000"/>
                <w:sz w:val="24"/>
                <w:szCs w:val="24"/>
              </w:rPr>
              <w:t>2 926,10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hideMark/>
          </w:tcPr>
          <w:p w:rsidR="001728F3" w:rsidRDefault="001728F3" w:rsidP="001728F3">
            <w:pPr>
              <w:jc w:val="both"/>
              <w:rPr>
                <w:color w:val="000000"/>
                <w:sz w:val="24"/>
                <w:szCs w:val="24"/>
              </w:rPr>
            </w:pPr>
          </w:p>
        </w:tc>
        <w:tc>
          <w:tcPr>
            <w:tcW w:w="1846" w:type="dxa"/>
            <w:hideMark/>
          </w:tcPr>
          <w:p w:rsidR="001728F3" w:rsidRDefault="001728F3"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1728F3" w:rsidRDefault="001728F3" w:rsidP="007513C5">
            <w:pPr>
              <w:jc w:val="center"/>
              <w:rPr>
                <w:color w:val="000000"/>
                <w:sz w:val="24"/>
                <w:szCs w:val="24"/>
              </w:rPr>
            </w:pPr>
            <w:r>
              <w:rPr>
                <w:color w:val="000000"/>
                <w:sz w:val="24"/>
                <w:szCs w:val="24"/>
              </w:rPr>
              <w:t>6 026,40</w:t>
            </w:r>
          </w:p>
        </w:tc>
        <w:tc>
          <w:tcPr>
            <w:tcW w:w="1415" w:type="dxa"/>
            <w:hideMark/>
          </w:tcPr>
          <w:p w:rsidR="001728F3" w:rsidRDefault="001728F3" w:rsidP="007513C5">
            <w:pPr>
              <w:jc w:val="center"/>
              <w:rPr>
                <w:color w:val="000000"/>
                <w:sz w:val="24"/>
                <w:szCs w:val="24"/>
              </w:rPr>
            </w:pPr>
            <w:r>
              <w:rPr>
                <w:color w:val="000000"/>
                <w:sz w:val="24"/>
                <w:szCs w:val="24"/>
              </w:rPr>
              <w:t>2 370,80</w:t>
            </w:r>
          </w:p>
        </w:tc>
        <w:tc>
          <w:tcPr>
            <w:tcW w:w="1273" w:type="dxa"/>
            <w:hideMark/>
          </w:tcPr>
          <w:p w:rsidR="001728F3" w:rsidRDefault="001728F3" w:rsidP="007513C5">
            <w:pPr>
              <w:jc w:val="center"/>
              <w:rPr>
                <w:color w:val="000000"/>
                <w:sz w:val="24"/>
                <w:szCs w:val="24"/>
              </w:rPr>
            </w:pPr>
            <w:r>
              <w:rPr>
                <w:color w:val="000000"/>
                <w:sz w:val="24"/>
                <w:szCs w:val="24"/>
              </w:rPr>
              <w:t>1 827,80</w:t>
            </w:r>
          </w:p>
        </w:tc>
        <w:tc>
          <w:tcPr>
            <w:tcW w:w="1063" w:type="dxa"/>
            <w:hideMark/>
          </w:tcPr>
          <w:p w:rsidR="001728F3" w:rsidRDefault="001728F3" w:rsidP="007513C5">
            <w:pPr>
              <w:jc w:val="center"/>
              <w:rPr>
                <w:color w:val="000000"/>
                <w:sz w:val="24"/>
                <w:szCs w:val="24"/>
              </w:rPr>
            </w:pPr>
            <w:r>
              <w:rPr>
                <w:color w:val="000000"/>
                <w:sz w:val="24"/>
                <w:szCs w:val="24"/>
              </w:rPr>
              <w:t>1 827,80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hideMark/>
          </w:tcPr>
          <w:p w:rsidR="001728F3" w:rsidRDefault="001728F3">
            <w:pPr>
              <w:rPr>
                <w:color w:val="000000"/>
                <w:sz w:val="24"/>
                <w:szCs w:val="24"/>
              </w:rPr>
            </w:pPr>
          </w:p>
        </w:tc>
        <w:tc>
          <w:tcPr>
            <w:tcW w:w="1846" w:type="dxa"/>
            <w:hideMark/>
          </w:tcPr>
          <w:p w:rsidR="001728F3" w:rsidRDefault="001728F3">
            <w:pPr>
              <w:rPr>
                <w:color w:val="000000"/>
                <w:sz w:val="24"/>
                <w:szCs w:val="24"/>
              </w:rPr>
            </w:pPr>
            <w:r>
              <w:rPr>
                <w:color w:val="000000"/>
                <w:sz w:val="24"/>
                <w:szCs w:val="24"/>
              </w:rPr>
              <w:t>бюджет района</w:t>
            </w:r>
          </w:p>
        </w:tc>
        <w:tc>
          <w:tcPr>
            <w:tcW w:w="1420" w:type="dxa"/>
            <w:hideMark/>
          </w:tcPr>
          <w:p w:rsidR="001728F3" w:rsidRDefault="001728F3" w:rsidP="007513C5">
            <w:pPr>
              <w:jc w:val="center"/>
              <w:rPr>
                <w:color w:val="000000"/>
                <w:sz w:val="24"/>
                <w:szCs w:val="24"/>
              </w:rPr>
            </w:pPr>
            <w:r>
              <w:rPr>
                <w:color w:val="000000"/>
                <w:sz w:val="24"/>
                <w:szCs w:val="24"/>
              </w:rPr>
              <w:t>564,60</w:t>
            </w:r>
          </w:p>
        </w:tc>
        <w:tc>
          <w:tcPr>
            <w:tcW w:w="1415" w:type="dxa"/>
            <w:hideMark/>
          </w:tcPr>
          <w:p w:rsidR="001728F3" w:rsidRDefault="001728F3" w:rsidP="007513C5">
            <w:pPr>
              <w:jc w:val="center"/>
              <w:rPr>
                <w:color w:val="000000"/>
                <w:sz w:val="24"/>
                <w:szCs w:val="24"/>
              </w:rPr>
            </w:pPr>
            <w:r>
              <w:rPr>
                <w:color w:val="000000"/>
                <w:sz w:val="24"/>
                <w:szCs w:val="24"/>
              </w:rPr>
              <w:t>230,54</w:t>
            </w:r>
          </w:p>
        </w:tc>
        <w:tc>
          <w:tcPr>
            <w:tcW w:w="1273" w:type="dxa"/>
            <w:hideMark/>
          </w:tcPr>
          <w:p w:rsidR="001728F3" w:rsidRDefault="001728F3" w:rsidP="007513C5">
            <w:pPr>
              <w:jc w:val="center"/>
              <w:rPr>
                <w:color w:val="000000"/>
                <w:sz w:val="24"/>
                <w:szCs w:val="24"/>
              </w:rPr>
            </w:pPr>
            <w:r>
              <w:rPr>
                <w:color w:val="000000"/>
                <w:sz w:val="24"/>
                <w:szCs w:val="24"/>
              </w:rPr>
              <w:t>167,03</w:t>
            </w:r>
          </w:p>
        </w:tc>
        <w:tc>
          <w:tcPr>
            <w:tcW w:w="1063" w:type="dxa"/>
            <w:hideMark/>
          </w:tcPr>
          <w:p w:rsidR="001728F3" w:rsidRDefault="001728F3" w:rsidP="007513C5">
            <w:pPr>
              <w:jc w:val="center"/>
              <w:rPr>
                <w:color w:val="000000"/>
                <w:sz w:val="24"/>
                <w:szCs w:val="24"/>
              </w:rPr>
            </w:pPr>
            <w:r>
              <w:rPr>
                <w:color w:val="000000"/>
                <w:sz w:val="24"/>
                <w:szCs w:val="24"/>
              </w:rPr>
              <w:t>167,03</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hideMark/>
          </w:tcPr>
          <w:p w:rsidR="001728F3" w:rsidRDefault="001728F3">
            <w:pPr>
              <w:rPr>
                <w:color w:val="000000"/>
                <w:sz w:val="24"/>
                <w:szCs w:val="24"/>
              </w:rPr>
            </w:pPr>
          </w:p>
        </w:tc>
        <w:tc>
          <w:tcPr>
            <w:tcW w:w="1846" w:type="dxa"/>
            <w:hideMark/>
          </w:tcPr>
          <w:p w:rsidR="001728F3" w:rsidRDefault="001728F3">
            <w:pPr>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1728F3" w:rsidRDefault="001728F3" w:rsidP="007513C5">
            <w:pPr>
              <w:jc w:val="center"/>
              <w:rPr>
                <w:color w:val="000000"/>
                <w:sz w:val="24"/>
                <w:szCs w:val="24"/>
              </w:rPr>
            </w:pPr>
            <w:r>
              <w:rPr>
                <w:color w:val="000000"/>
                <w:sz w:val="24"/>
                <w:szCs w:val="24"/>
              </w:rPr>
              <w:t>0,00</w:t>
            </w:r>
          </w:p>
        </w:tc>
        <w:tc>
          <w:tcPr>
            <w:tcW w:w="1415" w:type="dxa"/>
            <w:hideMark/>
          </w:tcPr>
          <w:p w:rsidR="001728F3" w:rsidRDefault="001728F3" w:rsidP="007513C5">
            <w:pPr>
              <w:jc w:val="center"/>
              <w:rPr>
                <w:color w:val="000000"/>
                <w:sz w:val="24"/>
                <w:szCs w:val="24"/>
              </w:rPr>
            </w:pPr>
            <w:r>
              <w:rPr>
                <w:color w:val="000000"/>
                <w:sz w:val="24"/>
                <w:szCs w:val="24"/>
              </w:rPr>
              <w:t>0,00</w:t>
            </w:r>
          </w:p>
        </w:tc>
        <w:tc>
          <w:tcPr>
            <w:tcW w:w="1273" w:type="dxa"/>
            <w:hideMark/>
          </w:tcPr>
          <w:p w:rsidR="001728F3" w:rsidRDefault="001728F3" w:rsidP="007513C5">
            <w:pPr>
              <w:jc w:val="center"/>
              <w:rPr>
                <w:color w:val="000000"/>
                <w:sz w:val="24"/>
                <w:szCs w:val="24"/>
              </w:rPr>
            </w:pPr>
            <w:r>
              <w:rPr>
                <w:color w:val="000000"/>
                <w:sz w:val="24"/>
                <w:szCs w:val="24"/>
              </w:rPr>
              <w:t>0,00</w:t>
            </w:r>
          </w:p>
        </w:tc>
        <w:tc>
          <w:tcPr>
            <w:tcW w:w="1063"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630"/>
        </w:trPr>
        <w:tc>
          <w:tcPr>
            <w:tcW w:w="4132" w:type="dxa"/>
            <w:gridSpan w:val="5"/>
            <w:vMerge/>
            <w:hideMark/>
          </w:tcPr>
          <w:p w:rsidR="001728F3" w:rsidRDefault="001728F3">
            <w:pPr>
              <w:rPr>
                <w:color w:val="000000"/>
                <w:sz w:val="24"/>
                <w:szCs w:val="24"/>
              </w:rPr>
            </w:pPr>
          </w:p>
        </w:tc>
        <w:tc>
          <w:tcPr>
            <w:tcW w:w="1846" w:type="dxa"/>
            <w:hideMark/>
          </w:tcPr>
          <w:p w:rsidR="001728F3" w:rsidRDefault="001728F3">
            <w:pPr>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1728F3" w:rsidRDefault="001728F3" w:rsidP="007513C5">
            <w:pPr>
              <w:jc w:val="center"/>
              <w:rPr>
                <w:color w:val="000000"/>
                <w:sz w:val="24"/>
                <w:szCs w:val="24"/>
              </w:rPr>
            </w:pPr>
            <w:r>
              <w:rPr>
                <w:color w:val="000000"/>
                <w:sz w:val="24"/>
                <w:szCs w:val="24"/>
              </w:rPr>
              <w:t>0,00</w:t>
            </w:r>
          </w:p>
        </w:tc>
        <w:tc>
          <w:tcPr>
            <w:tcW w:w="1415" w:type="dxa"/>
            <w:hideMark/>
          </w:tcPr>
          <w:p w:rsidR="001728F3" w:rsidRDefault="001728F3" w:rsidP="007513C5">
            <w:pPr>
              <w:jc w:val="center"/>
              <w:rPr>
                <w:color w:val="000000"/>
                <w:sz w:val="24"/>
                <w:szCs w:val="24"/>
              </w:rPr>
            </w:pPr>
            <w:r>
              <w:rPr>
                <w:color w:val="000000"/>
                <w:sz w:val="24"/>
                <w:szCs w:val="24"/>
              </w:rPr>
              <w:t>0,00</w:t>
            </w:r>
          </w:p>
        </w:tc>
        <w:tc>
          <w:tcPr>
            <w:tcW w:w="1273" w:type="dxa"/>
            <w:hideMark/>
          </w:tcPr>
          <w:p w:rsidR="001728F3" w:rsidRDefault="001728F3" w:rsidP="007513C5">
            <w:pPr>
              <w:jc w:val="center"/>
              <w:rPr>
                <w:color w:val="000000"/>
                <w:sz w:val="24"/>
                <w:szCs w:val="24"/>
              </w:rPr>
            </w:pPr>
            <w:r>
              <w:rPr>
                <w:color w:val="000000"/>
                <w:sz w:val="24"/>
                <w:szCs w:val="24"/>
              </w:rPr>
              <w:t>0,00</w:t>
            </w:r>
          </w:p>
        </w:tc>
        <w:tc>
          <w:tcPr>
            <w:tcW w:w="1063"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val="restart"/>
            <w:hideMark/>
          </w:tcPr>
          <w:p w:rsidR="001728F3" w:rsidRDefault="001728F3" w:rsidP="001728F3">
            <w:pPr>
              <w:jc w:val="both"/>
              <w:rPr>
                <w:color w:val="000000"/>
                <w:sz w:val="24"/>
                <w:szCs w:val="24"/>
              </w:rPr>
            </w:pPr>
            <w:r>
              <w:rPr>
                <w:color w:val="000000"/>
                <w:sz w:val="24"/>
                <w:szCs w:val="24"/>
              </w:rPr>
              <w:t>Итого по подпрограмме III</w:t>
            </w:r>
          </w:p>
          <w:p w:rsidR="001728F3" w:rsidRDefault="001728F3">
            <w:pPr>
              <w:jc w:val="center"/>
              <w:rPr>
                <w:color w:val="000000"/>
                <w:sz w:val="24"/>
                <w:szCs w:val="24"/>
              </w:rPr>
            </w:pPr>
            <w:r>
              <w:rPr>
                <w:color w:val="000000"/>
                <w:sz w:val="24"/>
                <w:szCs w:val="24"/>
              </w:rPr>
              <w:t> </w:t>
            </w:r>
          </w:p>
          <w:p w:rsidR="001728F3" w:rsidRDefault="001728F3">
            <w:pPr>
              <w:jc w:val="center"/>
              <w:rPr>
                <w:color w:val="000000"/>
                <w:sz w:val="24"/>
                <w:szCs w:val="24"/>
              </w:rPr>
            </w:pPr>
          </w:p>
          <w:p w:rsidR="001728F3" w:rsidRDefault="001728F3">
            <w:pPr>
              <w:jc w:val="center"/>
              <w:rPr>
                <w:color w:val="000000"/>
                <w:sz w:val="24"/>
                <w:szCs w:val="24"/>
              </w:rPr>
            </w:pPr>
          </w:p>
          <w:p w:rsidR="001728F3" w:rsidRDefault="001728F3">
            <w:pPr>
              <w:jc w:val="center"/>
              <w:rPr>
                <w:color w:val="000000"/>
                <w:sz w:val="24"/>
                <w:szCs w:val="24"/>
              </w:rPr>
            </w:pPr>
          </w:p>
          <w:p w:rsidR="001728F3" w:rsidRDefault="001728F3">
            <w:pPr>
              <w:jc w:val="center"/>
              <w:rPr>
                <w:color w:val="000000"/>
                <w:sz w:val="24"/>
                <w:szCs w:val="24"/>
              </w:rPr>
            </w:pPr>
          </w:p>
          <w:p w:rsidR="001728F3" w:rsidRDefault="001728F3">
            <w:pPr>
              <w:jc w:val="center"/>
              <w:rPr>
                <w:color w:val="000000"/>
                <w:sz w:val="24"/>
                <w:szCs w:val="24"/>
              </w:rPr>
            </w:pPr>
          </w:p>
          <w:p w:rsidR="001728F3" w:rsidRDefault="001728F3">
            <w:pPr>
              <w:jc w:val="center"/>
              <w:rPr>
                <w:color w:val="000000"/>
                <w:sz w:val="24"/>
                <w:szCs w:val="24"/>
              </w:rPr>
            </w:pPr>
          </w:p>
          <w:p w:rsidR="001728F3" w:rsidRDefault="001728F3">
            <w:pPr>
              <w:jc w:val="center"/>
              <w:rPr>
                <w:color w:val="000000"/>
                <w:sz w:val="24"/>
                <w:szCs w:val="24"/>
              </w:rPr>
            </w:pPr>
          </w:p>
        </w:tc>
        <w:tc>
          <w:tcPr>
            <w:tcW w:w="1846" w:type="dxa"/>
            <w:hideMark/>
          </w:tcPr>
          <w:p w:rsidR="001728F3" w:rsidRDefault="001728F3">
            <w:pPr>
              <w:rPr>
                <w:color w:val="000000"/>
                <w:sz w:val="24"/>
                <w:szCs w:val="24"/>
              </w:rPr>
            </w:pPr>
            <w:r>
              <w:rPr>
                <w:color w:val="000000"/>
                <w:sz w:val="24"/>
                <w:szCs w:val="24"/>
              </w:rPr>
              <w:lastRenderedPageBreak/>
              <w:t>всего</w:t>
            </w:r>
          </w:p>
        </w:tc>
        <w:tc>
          <w:tcPr>
            <w:tcW w:w="1420" w:type="dxa"/>
            <w:hideMark/>
          </w:tcPr>
          <w:p w:rsidR="001728F3" w:rsidRDefault="001728F3" w:rsidP="007513C5">
            <w:pPr>
              <w:jc w:val="center"/>
              <w:rPr>
                <w:color w:val="000000"/>
                <w:sz w:val="24"/>
                <w:szCs w:val="24"/>
              </w:rPr>
            </w:pPr>
            <w:r>
              <w:rPr>
                <w:color w:val="000000"/>
                <w:sz w:val="24"/>
                <w:szCs w:val="24"/>
              </w:rPr>
              <w:t>12 443,20</w:t>
            </w:r>
          </w:p>
        </w:tc>
        <w:tc>
          <w:tcPr>
            <w:tcW w:w="1415" w:type="dxa"/>
            <w:hideMark/>
          </w:tcPr>
          <w:p w:rsidR="001728F3" w:rsidRDefault="001728F3" w:rsidP="007513C5">
            <w:pPr>
              <w:jc w:val="center"/>
              <w:rPr>
                <w:color w:val="000000"/>
                <w:sz w:val="24"/>
                <w:szCs w:val="24"/>
              </w:rPr>
            </w:pPr>
            <w:r>
              <w:rPr>
                <w:color w:val="000000"/>
                <w:sz w:val="24"/>
                <w:szCs w:val="24"/>
              </w:rPr>
              <w:t>2 601,34</w:t>
            </w:r>
          </w:p>
        </w:tc>
        <w:tc>
          <w:tcPr>
            <w:tcW w:w="1273" w:type="dxa"/>
            <w:hideMark/>
          </w:tcPr>
          <w:p w:rsidR="001728F3" w:rsidRDefault="001728F3" w:rsidP="007513C5">
            <w:pPr>
              <w:jc w:val="center"/>
              <w:rPr>
                <w:color w:val="000000"/>
                <w:sz w:val="24"/>
                <w:szCs w:val="24"/>
              </w:rPr>
            </w:pPr>
            <w:r>
              <w:rPr>
                <w:color w:val="000000"/>
                <w:sz w:val="24"/>
                <w:szCs w:val="24"/>
              </w:rPr>
              <w:t>4 920,93</w:t>
            </w:r>
          </w:p>
        </w:tc>
        <w:tc>
          <w:tcPr>
            <w:tcW w:w="1063" w:type="dxa"/>
            <w:hideMark/>
          </w:tcPr>
          <w:p w:rsidR="001728F3" w:rsidRDefault="001728F3" w:rsidP="007513C5">
            <w:pPr>
              <w:jc w:val="center"/>
              <w:rPr>
                <w:color w:val="000000"/>
                <w:sz w:val="24"/>
                <w:szCs w:val="24"/>
              </w:rPr>
            </w:pPr>
            <w:r>
              <w:rPr>
                <w:color w:val="000000"/>
                <w:sz w:val="24"/>
                <w:szCs w:val="24"/>
              </w:rPr>
              <w:t>4 920,93</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hideMark/>
          </w:tcPr>
          <w:p w:rsidR="001728F3" w:rsidRDefault="001728F3">
            <w:pPr>
              <w:rPr>
                <w:color w:val="000000"/>
                <w:sz w:val="24"/>
                <w:szCs w:val="24"/>
              </w:rPr>
            </w:pPr>
          </w:p>
        </w:tc>
        <w:tc>
          <w:tcPr>
            <w:tcW w:w="1846" w:type="dxa"/>
            <w:hideMark/>
          </w:tcPr>
          <w:p w:rsidR="001728F3" w:rsidRDefault="001728F3">
            <w:pPr>
              <w:rPr>
                <w:color w:val="000000"/>
                <w:sz w:val="24"/>
                <w:szCs w:val="24"/>
              </w:rPr>
            </w:pPr>
            <w:r>
              <w:rPr>
                <w:color w:val="000000"/>
                <w:sz w:val="24"/>
                <w:szCs w:val="24"/>
              </w:rPr>
              <w:t>федеральный бюджет</w:t>
            </w:r>
          </w:p>
        </w:tc>
        <w:tc>
          <w:tcPr>
            <w:tcW w:w="1420" w:type="dxa"/>
            <w:hideMark/>
          </w:tcPr>
          <w:p w:rsidR="001728F3" w:rsidRDefault="001728F3" w:rsidP="007513C5">
            <w:pPr>
              <w:jc w:val="center"/>
              <w:rPr>
                <w:color w:val="000000"/>
                <w:sz w:val="24"/>
                <w:szCs w:val="24"/>
              </w:rPr>
            </w:pPr>
            <w:r>
              <w:rPr>
                <w:color w:val="000000"/>
                <w:sz w:val="24"/>
                <w:szCs w:val="24"/>
              </w:rPr>
              <w:t>5 852,20</w:t>
            </w:r>
          </w:p>
        </w:tc>
        <w:tc>
          <w:tcPr>
            <w:tcW w:w="1415" w:type="dxa"/>
            <w:hideMark/>
          </w:tcPr>
          <w:p w:rsidR="001728F3" w:rsidRDefault="001728F3" w:rsidP="007513C5">
            <w:pPr>
              <w:jc w:val="center"/>
              <w:rPr>
                <w:color w:val="000000"/>
                <w:sz w:val="24"/>
                <w:szCs w:val="24"/>
              </w:rPr>
            </w:pPr>
            <w:r>
              <w:rPr>
                <w:color w:val="000000"/>
                <w:sz w:val="24"/>
                <w:szCs w:val="24"/>
              </w:rPr>
              <w:t>0,00</w:t>
            </w:r>
          </w:p>
        </w:tc>
        <w:tc>
          <w:tcPr>
            <w:tcW w:w="1273" w:type="dxa"/>
            <w:hideMark/>
          </w:tcPr>
          <w:p w:rsidR="001728F3" w:rsidRDefault="001728F3" w:rsidP="007513C5">
            <w:pPr>
              <w:jc w:val="center"/>
              <w:rPr>
                <w:color w:val="000000"/>
                <w:sz w:val="24"/>
                <w:szCs w:val="24"/>
              </w:rPr>
            </w:pPr>
            <w:r>
              <w:rPr>
                <w:color w:val="000000"/>
                <w:sz w:val="24"/>
                <w:szCs w:val="24"/>
              </w:rPr>
              <w:t>2 926,10</w:t>
            </w:r>
          </w:p>
        </w:tc>
        <w:tc>
          <w:tcPr>
            <w:tcW w:w="1063" w:type="dxa"/>
            <w:hideMark/>
          </w:tcPr>
          <w:p w:rsidR="001728F3" w:rsidRDefault="001728F3" w:rsidP="007513C5">
            <w:pPr>
              <w:jc w:val="center"/>
              <w:rPr>
                <w:color w:val="000000"/>
                <w:sz w:val="24"/>
                <w:szCs w:val="24"/>
              </w:rPr>
            </w:pPr>
            <w:r>
              <w:rPr>
                <w:color w:val="000000"/>
                <w:sz w:val="24"/>
                <w:szCs w:val="24"/>
              </w:rPr>
              <w:t>2 926,10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hideMark/>
          </w:tcPr>
          <w:p w:rsidR="001728F3" w:rsidRDefault="001728F3">
            <w:pPr>
              <w:rPr>
                <w:color w:val="000000"/>
                <w:sz w:val="24"/>
                <w:szCs w:val="24"/>
              </w:rPr>
            </w:pPr>
          </w:p>
        </w:tc>
        <w:tc>
          <w:tcPr>
            <w:tcW w:w="1846" w:type="dxa"/>
            <w:hideMark/>
          </w:tcPr>
          <w:p w:rsidR="001728F3" w:rsidRDefault="001728F3">
            <w:pPr>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1728F3" w:rsidRDefault="001728F3" w:rsidP="007513C5">
            <w:pPr>
              <w:jc w:val="center"/>
              <w:rPr>
                <w:color w:val="000000"/>
                <w:sz w:val="24"/>
                <w:szCs w:val="24"/>
              </w:rPr>
            </w:pPr>
            <w:r>
              <w:rPr>
                <w:color w:val="000000"/>
                <w:sz w:val="24"/>
                <w:szCs w:val="24"/>
              </w:rPr>
              <w:t>6 026,40</w:t>
            </w:r>
          </w:p>
        </w:tc>
        <w:tc>
          <w:tcPr>
            <w:tcW w:w="1415" w:type="dxa"/>
            <w:hideMark/>
          </w:tcPr>
          <w:p w:rsidR="001728F3" w:rsidRDefault="001728F3" w:rsidP="007513C5">
            <w:pPr>
              <w:jc w:val="center"/>
              <w:rPr>
                <w:color w:val="000000"/>
                <w:sz w:val="24"/>
                <w:szCs w:val="24"/>
              </w:rPr>
            </w:pPr>
            <w:r>
              <w:rPr>
                <w:color w:val="000000"/>
                <w:sz w:val="24"/>
                <w:szCs w:val="24"/>
              </w:rPr>
              <w:t>2 370,80</w:t>
            </w:r>
          </w:p>
        </w:tc>
        <w:tc>
          <w:tcPr>
            <w:tcW w:w="1273" w:type="dxa"/>
            <w:hideMark/>
          </w:tcPr>
          <w:p w:rsidR="001728F3" w:rsidRDefault="001728F3" w:rsidP="007513C5">
            <w:pPr>
              <w:jc w:val="center"/>
              <w:rPr>
                <w:color w:val="000000"/>
                <w:sz w:val="24"/>
                <w:szCs w:val="24"/>
              </w:rPr>
            </w:pPr>
            <w:r>
              <w:rPr>
                <w:color w:val="000000"/>
                <w:sz w:val="24"/>
                <w:szCs w:val="24"/>
              </w:rPr>
              <w:t>1 827,80</w:t>
            </w:r>
          </w:p>
        </w:tc>
        <w:tc>
          <w:tcPr>
            <w:tcW w:w="1063" w:type="dxa"/>
            <w:hideMark/>
          </w:tcPr>
          <w:p w:rsidR="001728F3" w:rsidRDefault="001728F3" w:rsidP="007513C5">
            <w:pPr>
              <w:jc w:val="center"/>
              <w:rPr>
                <w:color w:val="000000"/>
                <w:sz w:val="24"/>
                <w:szCs w:val="24"/>
              </w:rPr>
            </w:pPr>
            <w:r>
              <w:rPr>
                <w:color w:val="000000"/>
                <w:sz w:val="24"/>
                <w:szCs w:val="24"/>
              </w:rPr>
              <w:t>1 827,80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hideMark/>
          </w:tcPr>
          <w:p w:rsidR="001728F3" w:rsidRDefault="001728F3">
            <w:pPr>
              <w:rPr>
                <w:color w:val="000000"/>
                <w:sz w:val="24"/>
                <w:szCs w:val="24"/>
              </w:rPr>
            </w:pPr>
          </w:p>
        </w:tc>
        <w:tc>
          <w:tcPr>
            <w:tcW w:w="1846" w:type="dxa"/>
            <w:hideMark/>
          </w:tcPr>
          <w:p w:rsidR="001728F3" w:rsidRDefault="001728F3">
            <w:pPr>
              <w:rPr>
                <w:color w:val="000000"/>
                <w:sz w:val="24"/>
                <w:szCs w:val="24"/>
              </w:rPr>
            </w:pPr>
            <w:r>
              <w:rPr>
                <w:color w:val="000000"/>
                <w:sz w:val="24"/>
                <w:szCs w:val="24"/>
              </w:rPr>
              <w:t>бюджет района</w:t>
            </w:r>
          </w:p>
        </w:tc>
        <w:tc>
          <w:tcPr>
            <w:tcW w:w="1420" w:type="dxa"/>
            <w:hideMark/>
          </w:tcPr>
          <w:p w:rsidR="001728F3" w:rsidRDefault="001728F3" w:rsidP="007513C5">
            <w:pPr>
              <w:jc w:val="center"/>
              <w:rPr>
                <w:color w:val="000000"/>
                <w:sz w:val="24"/>
                <w:szCs w:val="24"/>
              </w:rPr>
            </w:pPr>
            <w:r>
              <w:rPr>
                <w:color w:val="000000"/>
                <w:sz w:val="24"/>
                <w:szCs w:val="24"/>
              </w:rPr>
              <w:t>564,60</w:t>
            </w:r>
          </w:p>
        </w:tc>
        <w:tc>
          <w:tcPr>
            <w:tcW w:w="1415" w:type="dxa"/>
            <w:hideMark/>
          </w:tcPr>
          <w:p w:rsidR="001728F3" w:rsidRDefault="001728F3" w:rsidP="007513C5">
            <w:pPr>
              <w:jc w:val="center"/>
              <w:rPr>
                <w:color w:val="000000"/>
                <w:sz w:val="24"/>
                <w:szCs w:val="24"/>
              </w:rPr>
            </w:pPr>
            <w:r>
              <w:rPr>
                <w:color w:val="000000"/>
                <w:sz w:val="24"/>
                <w:szCs w:val="24"/>
              </w:rPr>
              <w:t>230,54</w:t>
            </w:r>
          </w:p>
        </w:tc>
        <w:tc>
          <w:tcPr>
            <w:tcW w:w="1273" w:type="dxa"/>
            <w:hideMark/>
          </w:tcPr>
          <w:p w:rsidR="001728F3" w:rsidRDefault="001728F3" w:rsidP="007513C5">
            <w:pPr>
              <w:jc w:val="center"/>
              <w:rPr>
                <w:color w:val="000000"/>
                <w:sz w:val="24"/>
                <w:szCs w:val="24"/>
              </w:rPr>
            </w:pPr>
            <w:r>
              <w:rPr>
                <w:color w:val="000000"/>
                <w:sz w:val="24"/>
                <w:szCs w:val="24"/>
              </w:rPr>
              <w:t>167,03</w:t>
            </w:r>
          </w:p>
        </w:tc>
        <w:tc>
          <w:tcPr>
            <w:tcW w:w="1063" w:type="dxa"/>
            <w:hideMark/>
          </w:tcPr>
          <w:p w:rsidR="001728F3" w:rsidRDefault="001728F3" w:rsidP="007513C5">
            <w:pPr>
              <w:jc w:val="center"/>
              <w:rPr>
                <w:color w:val="000000"/>
                <w:sz w:val="24"/>
                <w:szCs w:val="24"/>
              </w:rPr>
            </w:pPr>
            <w:r>
              <w:rPr>
                <w:color w:val="000000"/>
                <w:sz w:val="24"/>
                <w:szCs w:val="24"/>
              </w:rPr>
              <w:t>167,03</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315"/>
        </w:trPr>
        <w:tc>
          <w:tcPr>
            <w:tcW w:w="4132" w:type="dxa"/>
            <w:gridSpan w:val="5"/>
            <w:vMerge/>
            <w:hideMark/>
          </w:tcPr>
          <w:p w:rsidR="001728F3" w:rsidRDefault="001728F3">
            <w:pPr>
              <w:rPr>
                <w:color w:val="000000"/>
                <w:sz w:val="24"/>
                <w:szCs w:val="24"/>
              </w:rPr>
            </w:pPr>
          </w:p>
        </w:tc>
        <w:tc>
          <w:tcPr>
            <w:tcW w:w="1846" w:type="dxa"/>
            <w:hideMark/>
          </w:tcPr>
          <w:p w:rsidR="001728F3" w:rsidRDefault="001728F3">
            <w:pPr>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1728F3" w:rsidRDefault="001728F3" w:rsidP="007513C5">
            <w:pPr>
              <w:jc w:val="center"/>
              <w:rPr>
                <w:color w:val="000000"/>
                <w:sz w:val="24"/>
                <w:szCs w:val="24"/>
              </w:rPr>
            </w:pPr>
            <w:r>
              <w:rPr>
                <w:color w:val="000000"/>
                <w:sz w:val="24"/>
                <w:szCs w:val="24"/>
              </w:rPr>
              <w:t>0,00</w:t>
            </w:r>
          </w:p>
        </w:tc>
        <w:tc>
          <w:tcPr>
            <w:tcW w:w="1415" w:type="dxa"/>
            <w:hideMark/>
          </w:tcPr>
          <w:p w:rsidR="001728F3" w:rsidRDefault="001728F3" w:rsidP="007513C5">
            <w:pPr>
              <w:jc w:val="center"/>
              <w:rPr>
                <w:color w:val="000000"/>
                <w:sz w:val="24"/>
                <w:szCs w:val="24"/>
              </w:rPr>
            </w:pPr>
            <w:r>
              <w:rPr>
                <w:color w:val="000000"/>
                <w:sz w:val="24"/>
                <w:szCs w:val="24"/>
              </w:rPr>
              <w:t>0,00</w:t>
            </w:r>
          </w:p>
        </w:tc>
        <w:tc>
          <w:tcPr>
            <w:tcW w:w="1273" w:type="dxa"/>
            <w:hideMark/>
          </w:tcPr>
          <w:p w:rsidR="001728F3" w:rsidRDefault="001728F3" w:rsidP="007513C5">
            <w:pPr>
              <w:jc w:val="center"/>
              <w:rPr>
                <w:color w:val="000000"/>
                <w:sz w:val="24"/>
                <w:szCs w:val="24"/>
              </w:rPr>
            </w:pPr>
            <w:r>
              <w:rPr>
                <w:color w:val="000000"/>
                <w:sz w:val="24"/>
                <w:szCs w:val="24"/>
              </w:rPr>
              <w:t>0,00</w:t>
            </w:r>
          </w:p>
        </w:tc>
        <w:tc>
          <w:tcPr>
            <w:tcW w:w="1063"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1728F3" w:rsidTr="001728F3">
        <w:trPr>
          <w:trHeight w:val="630"/>
        </w:trPr>
        <w:tc>
          <w:tcPr>
            <w:tcW w:w="4132" w:type="dxa"/>
            <w:gridSpan w:val="5"/>
            <w:vMerge/>
            <w:hideMark/>
          </w:tcPr>
          <w:p w:rsidR="001728F3" w:rsidRDefault="001728F3">
            <w:pPr>
              <w:rPr>
                <w:color w:val="000000"/>
                <w:sz w:val="24"/>
                <w:szCs w:val="24"/>
              </w:rPr>
            </w:pPr>
          </w:p>
        </w:tc>
        <w:tc>
          <w:tcPr>
            <w:tcW w:w="1846" w:type="dxa"/>
            <w:hideMark/>
          </w:tcPr>
          <w:p w:rsidR="001728F3" w:rsidRDefault="001728F3">
            <w:pPr>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1728F3" w:rsidRDefault="001728F3" w:rsidP="007513C5">
            <w:pPr>
              <w:jc w:val="center"/>
              <w:rPr>
                <w:color w:val="000000"/>
                <w:sz w:val="24"/>
                <w:szCs w:val="24"/>
              </w:rPr>
            </w:pPr>
            <w:r>
              <w:rPr>
                <w:color w:val="000000"/>
                <w:sz w:val="24"/>
                <w:szCs w:val="24"/>
              </w:rPr>
              <w:t>0,00</w:t>
            </w:r>
          </w:p>
        </w:tc>
        <w:tc>
          <w:tcPr>
            <w:tcW w:w="1415" w:type="dxa"/>
            <w:hideMark/>
          </w:tcPr>
          <w:p w:rsidR="001728F3" w:rsidRDefault="001728F3" w:rsidP="007513C5">
            <w:pPr>
              <w:jc w:val="center"/>
              <w:rPr>
                <w:color w:val="000000"/>
                <w:sz w:val="24"/>
                <w:szCs w:val="24"/>
              </w:rPr>
            </w:pPr>
            <w:r>
              <w:rPr>
                <w:color w:val="000000"/>
                <w:sz w:val="24"/>
                <w:szCs w:val="24"/>
              </w:rPr>
              <w:t>0,00</w:t>
            </w:r>
          </w:p>
        </w:tc>
        <w:tc>
          <w:tcPr>
            <w:tcW w:w="1273" w:type="dxa"/>
            <w:hideMark/>
          </w:tcPr>
          <w:p w:rsidR="001728F3" w:rsidRDefault="001728F3" w:rsidP="007513C5">
            <w:pPr>
              <w:jc w:val="center"/>
              <w:rPr>
                <w:color w:val="000000"/>
                <w:sz w:val="24"/>
                <w:szCs w:val="24"/>
              </w:rPr>
            </w:pPr>
            <w:r>
              <w:rPr>
                <w:color w:val="000000"/>
                <w:sz w:val="24"/>
                <w:szCs w:val="24"/>
              </w:rPr>
              <w:t>0,00</w:t>
            </w:r>
          </w:p>
        </w:tc>
        <w:tc>
          <w:tcPr>
            <w:tcW w:w="1063"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c>
          <w:tcPr>
            <w:tcW w:w="1060" w:type="dxa"/>
            <w:hideMark/>
          </w:tcPr>
          <w:p w:rsidR="001728F3" w:rsidRDefault="001728F3" w:rsidP="007513C5">
            <w:pPr>
              <w:jc w:val="center"/>
              <w:rPr>
                <w:color w:val="000000"/>
                <w:sz w:val="24"/>
                <w:szCs w:val="24"/>
              </w:rPr>
            </w:pPr>
            <w:r>
              <w:rPr>
                <w:color w:val="000000"/>
                <w:sz w:val="24"/>
                <w:szCs w:val="24"/>
              </w:rPr>
              <w:t>0,00</w:t>
            </w:r>
          </w:p>
        </w:tc>
      </w:tr>
      <w:tr w:rsidR="0068162F" w:rsidTr="00914914">
        <w:trPr>
          <w:trHeight w:val="675"/>
        </w:trPr>
        <w:tc>
          <w:tcPr>
            <w:tcW w:w="15389" w:type="dxa"/>
            <w:gridSpan w:val="14"/>
            <w:hideMark/>
          </w:tcPr>
          <w:p w:rsidR="0068162F" w:rsidRDefault="001728F3" w:rsidP="007513C5">
            <w:pPr>
              <w:jc w:val="center"/>
              <w:rPr>
                <w:b/>
                <w:bCs/>
                <w:color w:val="000000"/>
                <w:sz w:val="24"/>
                <w:szCs w:val="24"/>
              </w:rPr>
            </w:pPr>
            <w:proofErr w:type="gramStart"/>
            <w:r>
              <w:rPr>
                <w:b/>
                <w:bCs/>
                <w:color w:val="000000"/>
                <w:sz w:val="24"/>
                <w:szCs w:val="24"/>
              </w:rPr>
              <w:t>Цель «</w:t>
            </w:r>
            <w:r w:rsidR="0068162F">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w:t>
            </w:r>
            <w:r>
              <w:rPr>
                <w:b/>
                <w:bCs/>
                <w:color w:val="000000"/>
                <w:sz w:val="24"/>
                <w:szCs w:val="24"/>
              </w:rPr>
              <w:t>ьем отдельных категорий граждан»</w:t>
            </w:r>
            <w:proofErr w:type="gramEnd"/>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Подпрограмма IV</w:t>
            </w:r>
            <w:r w:rsidR="001728F3">
              <w:rPr>
                <w:b/>
                <w:bCs/>
                <w:color w:val="000000"/>
                <w:sz w:val="24"/>
                <w:szCs w:val="24"/>
              </w:rPr>
              <w:t>.</w:t>
            </w:r>
            <w:r>
              <w:rPr>
                <w:b/>
                <w:bCs/>
                <w:color w:val="000000"/>
                <w:sz w:val="24"/>
                <w:szCs w:val="24"/>
              </w:rPr>
              <w:t xml:space="preserve"> «Капитальный ремонт объектов жилищного хозяйства»</w:t>
            </w:r>
          </w:p>
        </w:tc>
      </w:tr>
      <w:tr w:rsidR="0068162F" w:rsidTr="00914914">
        <w:trPr>
          <w:trHeight w:val="315"/>
        </w:trPr>
        <w:tc>
          <w:tcPr>
            <w:tcW w:w="15389" w:type="dxa"/>
            <w:gridSpan w:val="14"/>
            <w:hideMark/>
          </w:tcPr>
          <w:p w:rsidR="0068162F" w:rsidRDefault="0068162F" w:rsidP="007513C5">
            <w:pPr>
              <w:jc w:val="center"/>
              <w:rPr>
                <w:b/>
                <w:bCs/>
                <w:color w:val="000000"/>
                <w:sz w:val="24"/>
                <w:szCs w:val="24"/>
              </w:rPr>
            </w:pPr>
            <w:r>
              <w:rPr>
                <w:b/>
                <w:bCs/>
                <w:color w:val="000000"/>
                <w:sz w:val="24"/>
                <w:szCs w:val="24"/>
              </w:rPr>
              <w:t>Задача 1. Создание условий для увеличения объема капитального ремонта жилищного фонда для повышения его комфортности</w:t>
            </w:r>
          </w:p>
        </w:tc>
      </w:tr>
      <w:tr w:rsidR="0068162F" w:rsidTr="00CB4A12">
        <w:trPr>
          <w:trHeight w:val="315"/>
        </w:trPr>
        <w:tc>
          <w:tcPr>
            <w:tcW w:w="959" w:type="dxa"/>
            <w:gridSpan w:val="3"/>
            <w:vMerge w:val="restart"/>
            <w:hideMark/>
          </w:tcPr>
          <w:p w:rsidR="0068162F" w:rsidRDefault="0068162F">
            <w:pPr>
              <w:jc w:val="center"/>
              <w:rPr>
                <w:color w:val="000000"/>
                <w:sz w:val="24"/>
                <w:szCs w:val="24"/>
              </w:rPr>
            </w:pPr>
            <w:r>
              <w:rPr>
                <w:color w:val="000000"/>
                <w:sz w:val="24"/>
                <w:szCs w:val="24"/>
              </w:rPr>
              <w:t>4.1.1.</w:t>
            </w:r>
          </w:p>
        </w:tc>
        <w:tc>
          <w:tcPr>
            <w:tcW w:w="1611" w:type="dxa"/>
            <w:vMerge w:val="restart"/>
            <w:hideMark/>
          </w:tcPr>
          <w:p w:rsidR="0068162F" w:rsidRDefault="0068162F" w:rsidP="001728F3">
            <w:pPr>
              <w:jc w:val="both"/>
              <w:rPr>
                <w:color w:val="000000"/>
                <w:sz w:val="24"/>
                <w:szCs w:val="24"/>
              </w:rPr>
            </w:pPr>
            <w:r>
              <w:rPr>
                <w:color w:val="000000"/>
                <w:sz w:val="24"/>
                <w:szCs w:val="24"/>
              </w:rPr>
              <w:t xml:space="preserve">Проведение капитальных </w:t>
            </w:r>
            <w:proofErr w:type="gramStart"/>
            <w:r>
              <w:rPr>
                <w:color w:val="000000"/>
                <w:sz w:val="24"/>
                <w:szCs w:val="24"/>
              </w:rPr>
              <w:t>ремонтов объектов м</w:t>
            </w:r>
            <w:r>
              <w:rPr>
                <w:color w:val="000000"/>
                <w:sz w:val="24"/>
                <w:szCs w:val="24"/>
              </w:rPr>
              <w:t>у</w:t>
            </w:r>
            <w:r>
              <w:rPr>
                <w:color w:val="000000"/>
                <w:sz w:val="24"/>
                <w:szCs w:val="24"/>
              </w:rPr>
              <w:t>ниципальной собственн</w:t>
            </w:r>
            <w:r>
              <w:rPr>
                <w:color w:val="000000"/>
                <w:sz w:val="24"/>
                <w:szCs w:val="24"/>
              </w:rPr>
              <w:t>о</w:t>
            </w:r>
            <w:r>
              <w:rPr>
                <w:color w:val="000000"/>
                <w:sz w:val="24"/>
                <w:szCs w:val="24"/>
              </w:rPr>
              <w:t>сти жилого фонда</w:t>
            </w:r>
            <w:proofErr w:type="gramEnd"/>
            <w:r>
              <w:rPr>
                <w:color w:val="000000"/>
                <w:sz w:val="24"/>
                <w:szCs w:val="24"/>
              </w:rPr>
              <w:t xml:space="preserve"> </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1728F3">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1728F3">
              <w:rPr>
                <w:color w:val="000000"/>
                <w:sz w:val="24"/>
                <w:szCs w:val="24"/>
              </w:rPr>
              <w:t>товского района»</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50 000,00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5 000,00</w:t>
            </w:r>
          </w:p>
        </w:tc>
        <w:tc>
          <w:tcPr>
            <w:tcW w:w="1063" w:type="dxa"/>
            <w:hideMark/>
          </w:tcPr>
          <w:p w:rsidR="0068162F" w:rsidRDefault="0068162F" w:rsidP="007513C5">
            <w:pPr>
              <w:jc w:val="center"/>
              <w:rPr>
                <w:color w:val="000000"/>
                <w:sz w:val="24"/>
                <w:szCs w:val="24"/>
              </w:rPr>
            </w:pPr>
            <w:r>
              <w:rPr>
                <w:color w:val="000000"/>
                <w:sz w:val="24"/>
                <w:szCs w:val="24"/>
              </w:rPr>
              <w:t>5 000,00</w:t>
            </w:r>
          </w:p>
        </w:tc>
        <w:tc>
          <w:tcPr>
            <w:tcW w:w="1060" w:type="dxa"/>
            <w:hideMark/>
          </w:tcPr>
          <w:p w:rsidR="0068162F" w:rsidRDefault="0068162F" w:rsidP="007513C5">
            <w:pPr>
              <w:jc w:val="center"/>
              <w:rPr>
                <w:color w:val="000000"/>
                <w:sz w:val="24"/>
                <w:szCs w:val="24"/>
              </w:rPr>
            </w:pPr>
            <w:r>
              <w:rPr>
                <w:color w:val="000000"/>
                <w:sz w:val="24"/>
                <w:szCs w:val="24"/>
              </w:rPr>
              <w:t>10 000,00</w:t>
            </w:r>
          </w:p>
        </w:tc>
        <w:tc>
          <w:tcPr>
            <w:tcW w:w="1060" w:type="dxa"/>
            <w:hideMark/>
          </w:tcPr>
          <w:p w:rsidR="0068162F" w:rsidRDefault="0068162F" w:rsidP="007513C5">
            <w:pPr>
              <w:jc w:val="center"/>
              <w:rPr>
                <w:color w:val="000000"/>
                <w:sz w:val="24"/>
                <w:szCs w:val="24"/>
              </w:rPr>
            </w:pPr>
            <w:r>
              <w:rPr>
                <w:color w:val="000000"/>
                <w:sz w:val="24"/>
                <w:szCs w:val="24"/>
              </w:rPr>
              <w:t>10 000,00</w:t>
            </w:r>
          </w:p>
        </w:tc>
        <w:tc>
          <w:tcPr>
            <w:tcW w:w="1060" w:type="dxa"/>
            <w:hideMark/>
          </w:tcPr>
          <w:p w:rsidR="0068162F" w:rsidRDefault="0068162F" w:rsidP="007513C5">
            <w:pPr>
              <w:jc w:val="center"/>
              <w:rPr>
                <w:color w:val="000000"/>
                <w:sz w:val="24"/>
                <w:szCs w:val="24"/>
              </w:rPr>
            </w:pPr>
            <w:r>
              <w:rPr>
                <w:color w:val="000000"/>
                <w:sz w:val="24"/>
                <w:szCs w:val="24"/>
              </w:rPr>
              <w:t>10 000,00</w:t>
            </w:r>
          </w:p>
        </w:tc>
        <w:tc>
          <w:tcPr>
            <w:tcW w:w="1060" w:type="dxa"/>
            <w:hideMark/>
          </w:tcPr>
          <w:p w:rsidR="0068162F" w:rsidRDefault="0068162F" w:rsidP="007513C5">
            <w:pPr>
              <w:jc w:val="center"/>
              <w:rPr>
                <w:color w:val="000000"/>
                <w:sz w:val="24"/>
                <w:szCs w:val="24"/>
              </w:rPr>
            </w:pPr>
            <w:r>
              <w:rPr>
                <w:color w:val="000000"/>
                <w:sz w:val="24"/>
                <w:szCs w:val="24"/>
              </w:rPr>
              <w:t>10 000,00</w:t>
            </w:r>
          </w:p>
        </w:tc>
      </w:tr>
      <w:tr w:rsidR="0068162F" w:rsidTr="00CB4A12">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CB4A12">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CB4A12">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50 000,00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5 000,00</w:t>
            </w:r>
          </w:p>
        </w:tc>
        <w:tc>
          <w:tcPr>
            <w:tcW w:w="1063" w:type="dxa"/>
            <w:hideMark/>
          </w:tcPr>
          <w:p w:rsidR="0068162F" w:rsidRDefault="0068162F" w:rsidP="007513C5">
            <w:pPr>
              <w:jc w:val="center"/>
              <w:rPr>
                <w:color w:val="000000"/>
                <w:sz w:val="24"/>
                <w:szCs w:val="24"/>
              </w:rPr>
            </w:pPr>
            <w:r>
              <w:rPr>
                <w:color w:val="000000"/>
                <w:sz w:val="24"/>
                <w:szCs w:val="24"/>
              </w:rPr>
              <w:t>5 000,00</w:t>
            </w:r>
          </w:p>
        </w:tc>
        <w:tc>
          <w:tcPr>
            <w:tcW w:w="1060" w:type="dxa"/>
            <w:hideMark/>
          </w:tcPr>
          <w:p w:rsidR="0068162F" w:rsidRDefault="0068162F" w:rsidP="007513C5">
            <w:pPr>
              <w:jc w:val="center"/>
              <w:rPr>
                <w:sz w:val="24"/>
                <w:szCs w:val="24"/>
              </w:rPr>
            </w:pPr>
            <w:r>
              <w:rPr>
                <w:sz w:val="24"/>
                <w:szCs w:val="24"/>
              </w:rPr>
              <w:t>10 000,00</w:t>
            </w:r>
          </w:p>
        </w:tc>
        <w:tc>
          <w:tcPr>
            <w:tcW w:w="1060" w:type="dxa"/>
            <w:hideMark/>
          </w:tcPr>
          <w:p w:rsidR="0068162F" w:rsidRDefault="0068162F" w:rsidP="007513C5">
            <w:pPr>
              <w:jc w:val="center"/>
              <w:rPr>
                <w:sz w:val="24"/>
                <w:szCs w:val="24"/>
              </w:rPr>
            </w:pPr>
            <w:r>
              <w:rPr>
                <w:sz w:val="24"/>
                <w:szCs w:val="24"/>
              </w:rPr>
              <w:t>10 000,00</w:t>
            </w:r>
          </w:p>
        </w:tc>
        <w:tc>
          <w:tcPr>
            <w:tcW w:w="1060" w:type="dxa"/>
            <w:hideMark/>
          </w:tcPr>
          <w:p w:rsidR="0068162F" w:rsidRDefault="0068162F" w:rsidP="007513C5">
            <w:pPr>
              <w:jc w:val="center"/>
              <w:rPr>
                <w:sz w:val="24"/>
                <w:szCs w:val="24"/>
              </w:rPr>
            </w:pPr>
            <w:r>
              <w:rPr>
                <w:sz w:val="24"/>
                <w:szCs w:val="24"/>
              </w:rPr>
              <w:t>10 000,00</w:t>
            </w:r>
          </w:p>
        </w:tc>
        <w:tc>
          <w:tcPr>
            <w:tcW w:w="1060" w:type="dxa"/>
            <w:hideMark/>
          </w:tcPr>
          <w:p w:rsidR="0068162F" w:rsidRDefault="0068162F" w:rsidP="007513C5">
            <w:pPr>
              <w:jc w:val="center"/>
              <w:rPr>
                <w:sz w:val="24"/>
                <w:szCs w:val="24"/>
              </w:rPr>
            </w:pPr>
            <w:r>
              <w:rPr>
                <w:sz w:val="24"/>
                <w:szCs w:val="24"/>
              </w:rPr>
              <w:t>10 000,00</w:t>
            </w:r>
          </w:p>
        </w:tc>
      </w:tr>
      <w:tr w:rsidR="0068162F" w:rsidTr="00CB4A12">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CB4A12">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1728F3" w:rsidTr="001728F3">
        <w:trPr>
          <w:trHeight w:val="315"/>
        </w:trPr>
        <w:tc>
          <w:tcPr>
            <w:tcW w:w="15389" w:type="dxa"/>
            <w:gridSpan w:val="14"/>
            <w:hideMark/>
          </w:tcPr>
          <w:p w:rsidR="001728F3" w:rsidRDefault="001728F3" w:rsidP="007513C5">
            <w:pPr>
              <w:jc w:val="center"/>
              <w:rPr>
                <w:color w:val="000000"/>
                <w:sz w:val="24"/>
                <w:szCs w:val="24"/>
              </w:rPr>
            </w:pPr>
            <w:r>
              <w:rPr>
                <w:b/>
                <w:bCs/>
                <w:color w:val="000000"/>
                <w:sz w:val="24"/>
                <w:szCs w:val="24"/>
              </w:rPr>
              <w:t>П. Аган</w:t>
            </w:r>
          </w:p>
        </w:tc>
      </w:tr>
      <w:tr w:rsidR="0068162F" w:rsidTr="001728F3">
        <w:trPr>
          <w:trHeight w:val="315"/>
        </w:trPr>
        <w:tc>
          <w:tcPr>
            <w:tcW w:w="959" w:type="dxa"/>
            <w:gridSpan w:val="3"/>
            <w:vMerge w:val="restart"/>
            <w:hideMark/>
          </w:tcPr>
          <w:p w:rsidR="0068162F" w:rsidRDefault="0068162F">
            <w:pPr>
              <w:jc w:val="center"/>
              <w:rPr>
                <w:color w:val="000000"/>
                <w:sz w:val="24"/>
                <w:szCs w:val="24"/>
              </w:rPr>
            </w:pPr>
            <w:r>
              <w:rPr>
                <w:color w:val="000000"/>
                <w:sz w:val="24"/>
                <w:szCs w:val="24"/>
              </w:rPr>
              <w:t>4.1.2.</w:t>
            </w:r>
          </w:p>
          <w:p w:rsidR="00D070CF" w:rsidRDefault="00D070CF">
            <w:pPr>
              <w:jc w:val="center"/>
              <w:rPr>
                <w:color w:val="000000"/>
                <w:sz w:val="24"/>
                <w:szCs w:val="24"/>
              </w:rPr>
            </w:pPr>
          </w:p>
          <w:p w:rsidR="00D070CF" w:rsidRDefault="00D070CF">
            <w:pPr>
              <w:jc w:val="center"/>
              <w:rPr>
                <w:color w:val="000000"/>
                <w:sz w:val="24"/>
                <w:szCs w:val="24"/>
              </w:rPr>
            </w:pPr>
          </w:p>
          <w:p w:rsidR="00D070CF" w:rsidRDefault="00D070CF">
            <w:pPr>
              <w:jc w:val="center"/>
              <w:rPr>
                <w:color w:val="000000"/>
                <w:sz w:val="24"/>
                <w:szCs w:val="24"/>
              </w:rPr>
            </w:pPr>
          </w:p>
          <w:p w:rsidR="00D070CF" w:rsidRDefault="00D070CF">
            <w:pPr>
              <w:jc w:val="center"/>
              <w:rPr>
                <w:color w:val="000000"/>
                <w:sz w:val="24"/>
                <w:szCs w:val="24"/>
              </w:rPr>
            </w:pPr>
          </w:p>
          <w:p w:rsidR="00D070CF" w:rsidRDefault="00D070CF">
            <w:pPr>
              <w:jc w:val="center"/>
              <w:rPr>
                <w:color w:val="000000"/>
                <w:sz w:val="24"/>
                <w:szCs w:val="24"/>
              </w:rPr>
            </w:pPr>
          </w:p>
        </w:tc>
        <w:tc>
          <w:tcPr>
            <w:tcW w:w="1611" w:type="dxa"/>
            <w:vMerge w:val="restart"/>
            <w:hideMark/>
          </w:tcPr>
          <w:p w:rsidR="0068162F" w:rsidRDefault="0068162F" w:rsidP="001728F3">
            <w:pPr>
              <w:jc w:val="both"/>
              <w:rPr>
                <w:color w:val="000000"/>
                <w:sz w:val="24"/>
                <w:szCs w:val="24"/>
              </w:rPr>
            </w:pPr>
            <w:r>
              <w:rPr>
                <w:color w:val="000000"/>
                <w:sz w:val="24"/>
                <w:szCs w:val="24"/>
              </w:rPr>
              <w:lastRenderedPageBreak/>
              <w:t>2-квартир</w:t>
            </w:r>
            <w:r w:rsidR="00D070CF">
              <w:rPr>
                <w:color w:val="000000"/>
                <w:sz w:val="24"/>
                <w:szCs w:val="24"/>
              </w:rPr>
              <w:t>-</w:t>
            </w:r>
            <w:r>
              <w:rPr>
                <w:color w:val="000000"/>
                <w:sz w:val="24"/>
                <w:szCs w:val="24"/>
              </w:rPr>
              <w:t>ный жилой дом по ул. Рыбников, 20</w:t>
            </w:r>
          </w:p>
          <w:p w:rsidR="00D070CF" w:rsidRDefault="00D070CF" w:rsidP="001728F3">
            <w:pPr>
              <w:jc w:val="both"/>
              <w:rPr>
                <w:color w:val="000000"/>
                <w:sz w:val="24"/>
                <w:szCs w:val="24"/>
              </w:rPr>
            </w:pPr>
          </w:p>
          <w:p w:rsidR="00CB4A12" w:rsidRDefault="00CB4A12" w:rsidP="001728F3">
            <w:pPr>
              <w:jc w:val="both"/>
              <w:rPr>
                <w:color w:val="000000"/>
                <w:sz w:val="24"/>
                <w:szCs w:val="24"/>
              </w:rPr>
            </w:pPr>
          </w:p>
        </w:tc>
        <w:tc>
          <w:tcPr>
            <w:tcW w:w="1562" w:type="dxa"/>
            <w:vMerge w:val="restart"/>
            <w:hideMark/>
          </w:tcPr>
          <w:p w:rsidR="0068162F" w:rsidRDefault="0068162F" w:rsidP="001728F3">
            <w:pPr>
              <w:jc w:val="both"/>
              <w:rPr>
                <w:color w:val="000000"/>
                <w:sz w:val="24"/>
                <w:szCs w:val="24"/>
              </w:rPr>
            </w:pPr>
            <w:r>
              <w:rPr>
                <w:color w:val="000000"/>
                <w:sz w:val="24"/>
                <w:szCs w:val="24"/>
              </w:rPr>
              <w:lastRenderedPageBreak/>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1728F3">
              <w:rPr>
                <w:color w:val="000000"/>
                <w:sz w:val="24"/>
                <w:szCs w:val="24"/>
              </w:rPr>
              <w:t>реждение «</w:t>
            </w:r>
            <w:r>
              <w:rPr>
                <w:color w:val="000000"/>
                <w:sz w:val="24"/>
                <w:szCs w:val="24"/>
              </w:rPr>
              <w:t>Управл</w:t>
            </w:r>
            <w:r>
              <w:rPr>
                <w:color w:val="000000"/>
                <w:sz w:val="24"/>
                <w:szCs w:val="24"/>
              </w:rPr>
              <w:t>е</w:t>
            </w:r>
            <w:r>
              <w:rPr>
                <w:color w:val="000000"/>
                <w:sz w:val="24"/>
                <w:szCs w:val="24"/>
              </w:rPr>
              <w:lastRenderedPageBreak/>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1728F3">
              <w:rPr>
                <w:color w:val="000000"/>
                <w:sz w:val="24"/>
                <w:szCs w:val="24"/>
              </w:rPr>
              <w:t>товского района»</w:t>
            </w:r>
          </w:p>
        </w:tc>
        <w:tc>
          <w:tcPr>
            <w:tcW w:w="1846" w:type="dxa"/>
            <w:hideMark/>
          </w:tcPr>
          <w:p w:rsidR="0068162F" w:rsidRDefault="001728F3" w:rsidP="001728F3">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78,89</w:t>
            </w:r>
          </w:p>
        </w:tc>
        <w:tc>
          <w:tcPr>
            <w:tcW w:w="1415" w:type="dxa"/>
            <w:hideMark/>
          </w:tcPr>
          <w:p w:rsidR="0068162F" w:rsidRDefault="0068162F" w:rsidP="007513C5">
            <w:pPr>
              <w:jc w:val="center"/>
              <w:rPr>
                <w:color w:val="000000"/>
                <w:sz w:val="24"/>
                <w:szCs w:val="24"/>
              </w:rPr>
            </w:pPr>
            <w:r>
              <w:rPr>
                <w:color w:val="000000"/>
                <w:sz w:val="24"/>
                <w:szCs w:val="24"/>
              </w:rPr>
              <w:t>78,89</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78,89</w:t>
            </w:r>
          </w:p>
        </w:tc>
        <w:tc>
          <w:tcPr>
            <w:tcW w:w="1415" w:type="dxa"/>
            <w:hideMark/>
          </w:tcPr>
          <w:p w:rsidR="0068162F" w:rsidRDefault="0068162F" w:rsidP="007513C5">
            <w:pPr>
              <w:jc w:val="center"/>
              <w:rPr>
                <w:color w:val="000000"/>
                <w:sz w:val="24"/>
                <w:szCs w:val="24"/>
              </w:rPr>
            </w:pPr>
            <w:r>
              <w:rPr>
                <w:color w:val="000000"/>
                <w:sz w:val="24"/>
                <w:szCs w:val="24"/>
              </w:rPr>
              <w:t>78,89</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94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в т.ч. безво</w:t>
            </w:r>
            <w:r>
              <w:rPr>
                <w:color w:val="000000"/>
                <w:sz w:val="24"/>
                <w:szCs w:val="24"/>
              </w:rPr>
              <w:t>з</w:t>
            </w:r>
            <w:r>
              <w:rPr>
                <w:color w:val="000000"/>
                <w:sz w:val="24"/>
                <w:szCs w:val="24"/>
              </w:rPr>
              <w:t>мездные п</w:t>
            </w:r>
            <w:r>
              <w:rPr>
                <w:color w:val="000000"/>
                <w:sz w:val="24"/>
                <w:szCs w:val="24"/>
              </w:rPr>
              <w:t>о</w:t>
            </w:r>
            <w:r>
              <w:rPr>
                <w:color w:val="000000"/>
                <w:sz w:val="24"/>
                <w:szCs w:val="24"/>
              </w:rPr>
              <w:t>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78,89</w:t>
            </w:r>
          </w:p>
        </w:tc>
        <w:tc>
          <w:tcPr>
            <w:tcW w:w="1415" w:type="dxa"/>
            <w:hideMark/>
          </w:tcPr>
          <w:p w:rsidR="0068162F" w:rsidRDefault="0068162F" w:rsidP="007513C5">
            <w:pPr>
              <w:jc w:val="center"/>
              <w:rPr>
                <w:color w:val="000000"/>
                <w:sz w:val="24"/>
                <w:szCs w:val="24"/>
              </w:rPr>
            </w:pPr>
            <w:r>
              <w:rPr>
                <w:color w:val="000000"/>
                <w:sz w:val="24"/>
                <w:szCs w:val="24"/>
              </w:rPr>
              <w:t>78,89</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pPr>
              <w:jc w:val="center"/>
              <w:rPr>
                <w:color w:val="000000"/>
                <w:sz w:val="24"/>
                <w:szCs w:val="24"/>
              </w:rPr>
            </w:pPr>
            <w:r>
              <w:rPr>
                <w:color w:val="000000"/>
                <w:sz w:val="24"/>
                <w:szCs w:val="24"/>
              </w:rPr>
              <w:t>4.1.3.</w:t>
            </w:r>
          </w:p>
        </w:tc>
        <w:tc>
          <w:tcPr>
            <w:tcW w:w="1611" w:type="dxa"/>
            <w:vMerge w:val="restart"/>
            <w:hideMark/>
          </w:tcPr>
          <w:p w:rsidR="0068162F" w:rsidRDefault="0068162F" w:rsidP="00CB4A12">
            <w:pPr>
              <w:jc w:val="both"/>
              <w:rPr>
                <w:color w:val="000000"/>
                <w:sz w:val="24"/>
                <w:szCs w:val="24"/>
              </w:rPr>
            </w:pPr>
            <w:r>
              <w:rPr>
                <w:color w:val="000000"/>
                <w:sz w:val="24"/>
                <w:szCs w:val="24"/>
              </w:rPr>
              <w:t>2-квартир</w:t>
            </w:r>
            <w:r w:rsidR="00D070CF">
              <w:rPr>
                <w:color w:val="000000"/>
                <w:sz w:val="24"/>
                <w:szCs w:val="24"/>
              </w:rPr>
              <w:t>-</w:t>
            </w:r>
            <w:r w:rsidR="001728F3">
              <w:rPr>
                <w:color w:val="000000"/>
                <w:sz w:val="24"/>
                <w:szCs w:val="24"/>
              </w:rPr>
              <w:t xml:space="preserve">ный жилой дом по ул. Таежной, </w:t>
            </w:r>
            <w:r>
              <w:rPr>
                <w:color w:val="000000"/>
                <w:sz w:val="24"/>
                <w:szCs w:val="24"/>
              </w:rPr>
              <w:t>12</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1728F3">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1728F3">
              <w:rPr>
                <w:color w:val="000000"/>
                <w:sz w:val="24"/>
                <w:szCs w:val="24"/>
              </w:rPr>
              <w:t>товского района»</w:t>
            </w:r>
          </w:p>
        </w:tc>
        <w:tc>
          <w:tcPr>
            <w:tcW w:w="1846" w:type="dxa"/>
            <w:hideMark/>
          </w:tcPr>
          <w:p w:rsidR="0068162F" w:rsidRDefault="00CB4A12"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143,92</w:t>
            </w:r>
          </w:p>
        </w:tc>
        <w:tc>
          <w:tcPr>
            <w:tcW w:w="1415" w:type="dxa"/>
            <w:hideMark/>
          </w:tcPr>
          <w:p w:rsidR="0068162F" w:rsidRDefault="0068162F" w:rsidP="007513C5">
            <w:pPr>
              <w:jc w:val="center"/>
              <w:rPr>
                <w:color w:val="000000"/>
                <w:sz w:val="24"/>
                <w:szCs w:val="24"/>
              </w:rPr>
            </w:pPr>
            <w:r>
              <w:rPr>
                <w:color w:val="000000"/>
                <w:sz w:val="24"/>
                <w:szCs w:val="24"/>
              </w:rPr>
              <w:t>143,92</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143,92</w:t>
            </w:r>
          </w:p>
        </w:tc>
        <w:tc>
          <w:tcPr>
            <w:tcW w:w="1415" w:type="dxa"/>
            <w:hideMark/>
          </w:tcPr>
          <w:p w:rsidR="0068162F" w:rsidRDefault="0068162F" w:rsidP="007513C5">
            <w:pPr>
              <w:jc w:val="center"/>
              <w:rPr>
                <w:color w:val="000000"/>
                <w:sz w:val="24"/>
                <w:szCs w:val="24"/>
              </w:rPr>
            </w:pPr>
            <w:r>
              <w:rPr>
                <w:color w:val="000000"/>
                <w:sz w:val="24"/>
                <w:szCs w:val="24"/>
              </w:rPr>
              <w:t>143,92</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94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в т.ч. безво</w:t>
            </w:r>
            <w:r>
              <w:rPr>
                <w:color w:val="000000"/>
                <w:sz w:val="24"/>
                <w:szCs w:val="24"/>
              </w:rPr>
              <w:t>з</w:t>
            </w:r>
            <w:r>
              <w:rPr>
                <w:color w:val="000000"/>
                <w:sz w:val="24"/>
                <w:szCs w:val="24"/>
              </w:rPr>
              <w:t>мездные п</w:t>
            </w:r>
            <w:r>
              <w:rPr>
                <w:color w:val="000000"/>
                <w:sz w:val="24"/>
                <w:szCs w:val="24"/>
              </w:rPr>
              <w:t>о</w:t>
            </w:r>
            <w:r>
              <w:rPr>
                <w:color w:val="000000"/>
                <w:sz w:val="24"/>
                <w:szCs w:val="24"/>
              </w:rPr>
              <w:t>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143,92</w:t>
            </w:r>
          </w:p>
        </w:tc>
        <w:tc>
          <w:tcPr>
            <w:tcW w:w="1415" w:type="dxa"/>
            <w:hideMark/>
          </w:tcPr>
          <w:p w:rsidR="0068162F" w:rsidRDefault="0068162F" w:rsidP="007513C5">
            <w:pPr>
              <w:jc w:val="center"/>
              <w:rPr>
                <w:color w:val="000000"/>
                <w:sz w:val="24"/>
                <w:szCs w:val="24"/>
              </w:rPr>
            </w:pPr>
            <w:r>
              <w:rPr>
                <w:color w:val="000000"/>
                <w:sz w:val="24"/>
                <w:szCs w:val="24"/>
              </w:rPr>
              <w:t>143,92</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pPr>
              <w:jc w:val="center"/>
              <w:rPr>
                <w:color w:val="000000"/>
                <w:sz w:val="24"/>
                <w:szCs w:val="24"/>
              </w:rPr>
            </w:pPr>
            <w:r>
              <w:rPr>
                <w:color w:val="000000"/>
                <w:sz w:val="24"/>
                <w:szCs w:val="24"/>
              </w:rPr>
              <w:t>4.1.4.</w:t>
            </w:r>
          </w:p>
        </w:tc>
        <w:tc>
          <w:tcPr>
            <w:tcW w:w="1611" w:type="dxa"/>
            <w:vMerge w:val="restart"/>
            <w:hideMark/>
          </w:tcPr>
          <w:p w:rsidR="0068162F" w:rsidRDefault="0068162F" w:rsidP="001728F3">
            <w:pPr>
              <w:jc w:val="both"/>
              <w:rPr>
                <w:color w:val="000000"/>
                <w:sz w:val="24"/>
                <w:szCs w:val="24"/>
              </w:rPr>
            </w:pPr>
            <w:r>
              <w:rPr>
                <w:color w:val="000000"/>
                <w:sz w:val="24"/>
                <w:szCs w:val="24"/>
              </w:rPr>
              <w:t>2-квартир</w:t>
            </w:r>
            <w:r w:rsidR="00D070CF">
              <w:rPr>
                <w:color w:val="000000"/>
                <w:sz w:val="24"/>
                <w:szCs w:val="24"/>
              </w:rPr>
              <w:t>-</w:t>
            </w:r>
            <w:r>
              <w:rPr>
                <w:color w:val="000000"/>
                <w:sz w:val="24"/>
                <w:szCs w:val="24"/>
              </w:rPr>
              <w:t>н</w:t>
            </w:r>
            <w:r w:rsidR="001728F3">
              <w:rPr>
                <w:color w:val="000000"/>
                <w:sz w:val="24"/>
                <w:szCs w:val="24"/>
              </w:rPr>
              <w:t xml:space="preserve">ый жилой дом по ул. Советской, </w:t>
            </w:r>
            <w:r>
              <w:rPr>
                <w:color w:val="000000"/>
                <w:sz w:val="24"/>
                <w:szCs w:val="24"/>
              </w:rPr>
              <w:t>1</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1728F3">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lastRenderedPageBreak/>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1728F3">
              <w:rPr>
                <w:color w:val="000000"/>
                <w:sz w:val="24"/>
                <w:szCs w:val="24"/>
              </w:rPr>
              <w:t>»</w:t>
            </w:r>
          </w:p>
        </w:tc>
        <w:tc>
          <w:tcPr>
            <w:tcW w:w="1846" w:type="dxa"/>
            <w:hideMark/>
          </w:tcPr>
          <w:p w:rsidR="0068162F" w:rsidRDefault="001728F3" w:rsidP="001728F3">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94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в т.ч. безво</w:t>
            </w:r>
            <w:r>
              <w:rPr>
                <w:color w:val="000000"/>
                <w:sz w:val="24"/>
                <w:szCs w:val="24"/>
              </w:rPr>
              <w:t>з</w:t>
            </w:r>
            <w:r>
              <w:rPr>
                <w:color w:val="000000"/>
                <w:sz w:val="24"/>
                <w:szCs w:val="24"/>
              </w:rPr>
              <w:t>мездные п</w:t>
            </w:r>
            <w:r>
              <w:rPr>
                <w:color w:val="000000"/>
                <w:sz w:val="24"/>
                <w:szCs w:val="24"/>
              </w:rPr>
              <w:t>о</w:t>
            </w:r>
            <w:r>
              <w:rPr>
                <w:color w:val="000000"/>
                <w:sz w:val="24"/>
                <w:szCs w:val="24"/>
              </w:rPr>
              <w:t>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pPr>
              <w:jc w:val="center"/>
              <w:rPr>
                <w:color w:val="000000"/>
                <w:sz w:val="24"/>
                <w:szCs w:val="24"/>
              </w:rPr>
            </w:pPr>
            <w:r>
              <w:rPr>
                <w:color w:val="000000"/>
                <w:sz w:val="24"/>
                <w:szCs w:val="24"/>
              </w:rPr>
              <w:lastRenderedPageBreak/>
              <w:t>4.1.5.</w:t>
            </w:r>
          </w:p>
        </w:tc>
        <w:tc>
          <w:tcPr>
            <w:tcW w:w="1611" w:type="dxa"/>
            <w:vMerge w:val="restart"/>
            <w:hideMark/>
          </w:tcPr>
          <w:p w:rsidR="0068162F" w:rsidRDefault="0068162F" w:rsidP="00D070CF">
            <w:pPr>
              <w:jc w:val="both"/>
              <w:rPr>
                <w:color w:val="000000"/>
                <w:sz w:val="24"/>
                <w:szCs w:val="24"/>
              </w:rPr>
            </w:pPr>
            <w:r>
              <w:rPr>
                <w:color w:val="000000"/>
                <w:sz w:val="24"/>
                <w:szCs w:val="24"/>
              </w:rPr>
              <w:t>2-квартир</w:t>
            </w:r>
            <w:r w:rsidR="00D070CF">
              <w:rPr>
                <w:color w:val="000000"/>
                <w:sz w:val="24"/>
                <w:szCs w:val="24"/>
              </w:rPr>
              <w:t>-</w:t>
            </w:r>
            <w:r>
              <w:rPr>
                <w:color w:val="000000"/>
                <w:sz w:val="24"/>
                <w:szCs w:val="24"/>
              </w:rPr>
              <w:t>ны</w:t>
            </w:r>
            <w:r w:rsidR="001728F3">
              <w:rPr>
                <w:color w:val="000000"/>
                <w:sz w:val="24"/>
                <w:szCs w:val="24"/>
              </w:rPr>
              <w:t>й жилой дом по ул. Советской,</w:t>
            </w:r>
            <w:r>
              <w:rPr>
                <w:color w:val="000000"/>
                <w:sz w:val="24"/>
                <w:szCs w:val="24"/>
              </w:rPr>
              <w:t xml:space="preserve"> 3</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1728F3">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1728F3">
              <w:rPr>
                <w:color w:val="000000"/>
                <w:sz w:val="24"/>
                <w:szCs w:val="24"/>
              </w:rPr>
              <w:t>»</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94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в т.ч</w:t>
            </w:r>
            <w:proofErr w:type="gramStart"/>
            <w:r>
              <w:rPr>
                <w:color w:val="000000"/>
                <w:sz w:val="24"/>
                <w:szCs w:val="24"/>
              </w:rPr>
              <w:t>.б</w:t>
            </w:r>
            <w:proofErr w:type="gramEnd"/>
            <w:r>
              <w:rPr>
                <w:color w:val="000000"/>
                <w:sz w:val="24"/>
                <w:szCs w:val="24"/>
              </w:rPr>
              <w:t>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pPr>
              <w:jc w:val="center"/>
              <w:rPr>
                <w:color w:val="000000"/>
                <w:sz w:val="24"/>
                <w:szCs w:val="24"/>
              </w:rPr>
            </w:pPr>
            <w:r>
              <w:rPr>
                <w:color w:val="000000"/>
                <w:sz w:val="24"/>
                <w:szCs w:val="24"/>
              </w:rPr>
              <w:t>4.1.6.</w:t>
            </w:r>
          </w:p>
        </w:tc>
        <w:tc>
          <w:tcPr>
            <w:tcW w:w="1611" w:type="dxa"/>
            <w:vMerge w:val="restart"/>
            <w:hideMark/>
          </w:tcPr>
          <w:p w:rsidR="0068162F" w:rsidRDefault="001728F3" w:rsidP="001728F3">
            <w:pPr>
              <w:jc w:val="both"/>
              <w:rPr>
                <w:color w:val="000000"/>
                <w:sz w:val="24"/>
                <w:szCs w:val="24"/>
              </w:rPr>
            </w:pPr>
            <w:r>
              <w:rPr>
                <w:color w:val="000000"/>
                <w:sz w:val="24"/>
                <w:szCs w:val="24"/>
              </w:rPr>
              <w:t>Жилой дом по ул. Тае</w:t>
            </w:r>
            <w:r>
              <w:rPr>
                <w:color w:val="000000"/>
                <w:sz w:val="24"/>
                <w:szCs w:val="24"/>
              </w:rPr>
              <w:t>ж</w:t>
            </w:r>
            <w:r>
              <w:rPr>
                <w:color w:val="000000"/>
                <w:sz w:val="24"/>
                <w:szCs w:val="24"/>
              </w:rPr>
              <w:t xml:space="preserve">ной, </w:t>
            </w:r>
            <w:r w:rsidR="0068162F">
              <w:rPr>
                <w:color w:val="000000"/>
                <w:sz w:val="24"/>
                <w:szCs w:val="24"/>
              </w:rPr>
              <w:t>8</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1728F3">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1728F3">
              <w:rPr>
                <w:color w:val="000000"/>
                <w:sz w:val="24"/>
                <w:szCs w:val="24"/>
              </w:rPr>
              <w:t>товского района»</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7 825,63</w:t>
            </w:r>
          </w:p>
        </w:tc>
        <w:tc>
          <w:tcPr>
            <w:tcW w:w="1415" w:type="dxa"/>
            <w:hideMark/>
          </w:tcPr>
          <w:p w:rsidR="0068162F" w:rsidRDefault="0068162F" w:rsidP="007513C5">
            <w:pPr>
              <w:jc w:val="center"/>
              <w:rPr>
                <w:color w:val="000000"/>
                <w:sz w:val="24"/>
                <w:szCs w:val="24"/>
              </w:rPr>
            </w:pPr>
            <w:r>
              <w:rPr>
                <w:color w:val="000000"/>
                <w:sz w:val="24"/>
                <w:szCs w:val="24"/>
              </w:rPr>
              <w:t>7 825,63</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7 825,63</w:t>
            </w:r>
          </w:p>
        </w:tc>
        <w:tc>
          <w:tcPr>
            <w:tcW w:w="1415" w:type="dxa"/>
            <w:hideMark/>
          </w:tcPr>
          <w:p w:rsidR="0068162F" w:rsidRDefault="0068162F" w:rsidP="007513C5">
            <w:pPr>
              <w:jc w:val="center"/>
              <w:rPr>
                <w:color w:val="000000"/>
                <w:sz w:val="24"/>
                <w:szCs w:val="24"/>
              </w:rPr>
            </w:pPr>
            <w:r>
              <w:rPr>
                <w:color w:val="000000"/>
                <w:sz w:val="24"/>
                <w:szCs w:val="24"/>
              </w:rPr>
              <w:t>7 825,63</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1728F3">
            <w:pPr>
              <w:jc w:val="center"/>
              <w:rPr>
                <w:color w:val="000000"/>
                <w:sz w:val="24"/>
                <w:szCs w:val="24"/>
              </w:rPr>
            </w:pPr>
            <w:r>
              <w:rPr>
                <w:color w:val="000000"/>
                <w:sz w:val="24"/>
                <w:szCs w:val="24"/>
              </w:rPr>
              <w:lastRenderedPageBreak/>
              <w:t>4.1.</w:t>
            </w:r>
            <w:r w:rsidR="001728F3">
              <w:rPr>
                <w:color w:val="000000"/>
                <w:sz w:val="24"/>
                <w:szCs w:val="24"/>
              </w:rPr>
              <w:t>7</w:t>
            </w:r>
            <w:r>
              <w:rPr>
                <w:color w:val="000000"/>
                <w:sz w:val="24"/>
                <w:szCs w:val="24"/>
              </w:rPr>
              <w:t>.</w:t>
            </w:r>
          </w:p>
        </w:tc>
        <w:tc>
          <w:tcPr>
            <w:tcW w:w="1611" w:type="dxa"/>
            <w:vMerge w:val="restart"/>
            <w:hideMark/>
          </w:tcPr>
          <w:p w:rsidR="0068162F" w:rsidRDefault="001728F3" w:rsidP="00D070CF">
            <w:pPr>
              <w:jc w:val="both"/>
              <w:rPr>
                <w:color w:val="000000"/>
                <w:sz w:val="24"/>
                <w:szCs w:val="24"/>
              </w:rPr>
            </w:pPr>
            <w:r>
              <w:rPr>
                <w:color w:val="000000"/>
                <w:sz w:val="24"/>
                <w:szCs w:val="24"/>
              </w:rPr>
              <w:t>Ж</w:t>
            </w:r>
            <w:r w:rsidR="0068162F">
              <w:rPr>
                <w:color w:val="000000"/>
                <w:sz w:val="24"/>
                <w:szCs w:val="24"/>
              </w:rPr>
              <w:t>илой дом по ул. Сове</w:t>
            </w:r>
            <w:r w:rsidR="0068162F">
              <w:rPr>
                <w:color w:val="000000"/>
                <w:sz w:val="24"/>
                <w:szCs w:val="24"/>
              </w:rPr>
              <w:t>т</w:t>
            </w:r>
            <w:r w:rsidR="0068162F">
              <w:rPr>
                <w:color w:val="000000"/>
                <w:sz w:val="24"/>
                <w:szCs w:val="24"/>
              </w:rPr>
              <w:t>ской, 18</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1728F3">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1728F3">
              <w:rPr>
                <w:color w:val="000000"/>
                <w:sz w:val="24"/>
                <w:szCs w:val="24"/>
              </w:rPr>
              <w:t>»</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755,02</w:t>
            </w:r>
          </w:p>
        </w:tc>
        <w:tc>
          <w:tcPr>
            <w:tcW w:w="1415" w:type="dxa"/>
            <w:hideMark/>
          </w:tcPr>
          <w:p w:rsidR="0068162F" w:rsidRDefault="0068162F" w:rsidP="007513C5">
            <w:pPr>
              <w:jc w:val="center"/>
              <w:rPr>
                <w:color w:val="000000"/>
                <w:sz w:val="24"/>
                <w:szCs w:val="24"/>
              </w:rPr>
            </w:pPr>
            <w:r>
              <w:rPr>
                <w:color w:val="000000"/>
                <w:sz w:val="24"/>
                <w:szCs w:val="24"/>
              </w:rPr>
              <w:t>755,02</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755,02</w:t>
            </w:r>
          </w:p>
        </w:tc>
        <w:tc>
          <w:tcPr>
            <w:tcW w:w="1415" w:type="dxa"/>
            <w:hideMark/>
          </w:tcPr>
          <w:p w:rsidR="0068162F" w:rsidRDefault="0068162F" w:rsidP="007513C5">
            <w:pPr>
              <w:jc w:val="center"/>
              <w:rPr>
                <w:color w:val="000000"/>
                <w:sz w:val="24"/>
                <w:szCs w:val="24"/>
              </w:rPr>
            </w:pPr>
            <w:r>
              <w:rPr>
                <w:color w:val="000000"/>
                <w:sz w:val="24"/>
                <w:szCs w:val="24"/>
              </w:rPr>
              <w:t>755,02</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1728F3" w:rsidTr="001728F3">
        <w:trPr>
          <w:trHeight w:val="315"/>
        </w:trPr>
        <w:tc>
          <w:tcPr>
            <w:tcW w:w="15389" w:type="dxa"/>
            <w:gridSpan w:val="14"/>
            <w:hideMark/>
          </w:tcPr>
          <w:p w:rsidR="001728F3" w:rsidRDefault="001728F3" w:rsidP="007513C5">
            <w:pPr>
              <w:jc w:val="center"/>
              <w:rPr>
                <w:color w:val="000000"/>
                <w:sz w:val="24"/>
                <w:szCs w:val="24"/>
              </w:rPr>
            </w:pPr>
            <w:r>
              <w:rPr>
                <w:b/>
                <w:bCs/>
                <w:color w:val="000000"/>
                <w:sz w:val="24"/>
                <w:szCs w:val="24"/>
              </w:rPr>
              <w:t>С. Покур</w:t>
            </w:r>
          </w:p>
        </w:tc>
      </w:tr>
      <w:tr w:rsidR="0068162F" w:rsidTr="001728F3">
        <w:trPr>
          <w:trHeight w:val="315"/>
        </w:trPr>
        <w:tc>
          <w:tcPr>
            <w:tcW w:w="959" w:type="dxa"/>
            <w:gridSpan w:val="3"/>
            <w:vMerge w:val="restart"/>
            <w:hideMark/>
          </w:tcPr>
          <w:p w:rsidR="0068162F" w:rsidRDefault="0068162F" w:rsidP="001728F3">
            <w:pPr>
              <w:jc w:val="center"/>
              <w:rPr>
                <w:color w:val="000000"/>
                <w:sz w:val="24"/>
                <w:szCs w:val="24"/>
              </w:rPr>
            </w:pPr>
            <w:r>
              <w:rPr>
                <w:color w:val="000000"/>
                <w:sz w:val="24"/>
                <w:szCs w:val="24"/>
              </w:rPr>
              <w:t>4.1.</w:t>
            </w:r>
            <w:r w:rsidR="001728F3">
              <w:rPr>
                <w:color w:val="000000"/>
                <w:sz w:val="24"/>
                <w:szCs w:val="24"/>
              </w:rPr>
              <w:t>8</w:t>
            </w:r>
            <w:r>
              <w:rPr>
                <w:color w:val="000000"/>
                <w:sz w:val="24"/>
                <w:szCs w:val="24"/>
              </w:rPr>
              <w:t>.</w:t>
            </w:r>
          </w:p>
        </w:tc>
        <w:tc>
          <w:tcPr>
            <w:tcW w:w="1611" w:type="dxa"/>
            <w:vMerge w:val="restart"/>
            <w:hideMark/>
          </w:tcPr>
          <w:p w:rsidR="0068162F" w:rsidRDefault="001728F3" w:rsidP="001728F3">
            <w:pPr>
              <w:jc w:val="both"/>
              <w:rPr>
                <w:color w:val="000000"/>
                <w:sz w:val="24"/>
                <w:szCs w:val="24"/>
              </w:rPr>
            </w:pPr>
            <w:r>
              <w:rPr>
                <w:color w:val="000000"/>
                <w:sz w:val="24"/>
                <w:szCs w:val="24"/>
              </w:rPr>
              <w:t>Ж</w:t>
            </w:r>
            <w:r w:rsidR="0068162F">
              <w:rPr>
                <w:color w:val="000000"/>
                <w:sz w:val="24"/>
                <w:szCs w:val="24"/>
              </w:rPr>
              <w:t>илой дом по ул. Це</w:t>
            </w:r>
            <w:r w:rsidR="0068162F">
              <w:rPr>
                <w:color w:val="000000"/>
                <w:sz w:val="24"/>
                <w:szCs w:val="24"/>
              </w:rPr>
              <w:t>н</w:t>
            </w:r>
            <w:r w:rsidR="0068162F">
              <w:rPr>
                <w:color w:val="000000"/>
                <w:sz w:val="24"/>
                <w:szCs w:val="24"/>
              </w:rPr>
              <w:t>тральной, 41</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1728F3">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1728F3">
              <w:rPr>
                <w:color w:val="000000"/>
                <w:sz w:val="24"/>
                <w:szCs w:val="24"/>
              </w:rPr>
              <w:t>товского района»</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1728F3">
            <w:pPr>
              <w:jc w:val="center"/>
              <w:rPr>
                <w:color w:val="000000"/>
                <w:sz w:val="24"/>
                <w:szCs w:val="24"/>
              </w:rPr>
            </w:pPr>
            <w:r>
              <w:rPr>
                <w:color w:val="000000"/>
                <w:sz w:val="24"/>
                <w:szCs w:val="24"/>
              </w:rPr>
              <w:t>4.1.9</w:t>
            </w:r>
            <w:r w:rsidR="0068162F">
              <w:rPr>
                <w:color w:val="000000"/>
                <w:sz w:val="24"/>
                <w:szCs w:val="24"/>
              </w:rPr>
              <w:t>.</w:t>
            </w:r>
          </w:p>
        </w:tc>
        <w:tc>
          <w:tcPr>
            <w:tcW w:w="1611" w:type="dxa"/>
            <w:vMerge w:val="restart"/>
            <w:hideMark/>
          </w:tcPr>
          <w:p w:rsidR="0068162F" w:rsidRDefault="001728F3" w:rsidP="001728F3">
            <w:pPr>
              <w:jc w:val="both"/>
              <w:rPr>
                <w:color w:val="000000"/>
                <w:sz w:val="24"/>
                <w:szCs w:val="24"/>
              </w:rPr>
            </w:pPr>
            <w:r>
              <w:rPr>
                <w:color w:val="000000"/>
                <w:sz w:val="24"/>
                <w:szCs w:val="24"/>
              </w:rPr>
              <w:t>Ж</w:t>
            </w:r>
            <w:r w:rsidR="0068162F">
              <w:rPr>
                <w:color w:val="000000"/>
                <w:sz w:val="24"/>
                <w:szCs w:val="24"/>
              </w:rPr>
              <w:t>илой дом по ул. Це</w:t>
            </w:r>
            <w:r w:rsidR="0068162F">
              <w:rPr>
                <w:color w:val="000000"/>
                <w:sz w:val="24"/>
                <w:szCs w:val="24"/>
              </w:rPr>
              <w:t>н</w:t>
            </w:r>
            <w:r w:rsidR="0068162F">
              <w:rPr>
                <w:color w:val="000000"/>
                <w:sz w:val="24"/>
                <w:szCs w:val="24"/>
              </w:rPr>
              <w:t>тральной, 24</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1728F3">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lastRenderedPageBreak/>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1728F3">
              <w:rPr>
                <w:color w:val="000000"/>
                <w:sz w:val="24"/>
                <w:szCs w:val="24"/>
              </w:rPr>
              <w:t>товского района»</w:t>
            </w:r>
          </w:p>
        </w:tc>
        <w:tc>
          <w:tcPr>
            <w:tcW w:w="1846" w:type="dxa"/>
            <w:hideMark/>
          </w:tcPr>
          <w:p w:rsidR="0068162F" w:rsidRDefault="001728F3" w:rsidP="001728F3">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r>
              <w:rPr>
                <w:color w:val="000000"/>
                <w:sz w:val="24"/>
                <w:szCs w:val="24"/>
              </w:rPr>
              <w:t>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pPr>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pPr>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w:t>
            </w:r>
            <w:r w:rsidR="00D070CF">
              <w:rPr>
                <w:color w:val="000000"/>
                <w:sz w:val="24"/>
                <w:szCs w:val="24"/>
              </w:rPr>
              <w:t>10</w:t>
            </w:r>
            <w:r>
              <w:rPr>
                <w:color w:val="000000"/>
                <w:sz w:val="24"/>
                <w:szCs w:val="24"/>
              </w:rPr>
              <w:t>.</w:t>
            </w:r>
          </w:p>
        </w:tc>
        <w:tc>
          <w:tcPr>
            <w:tcW w:w="1611" w:type="dxa"/>
            <w:vMerge w:val="restart"/>
            <w:hideMark/>
          </w:tcPr>
          <w:p w:rsidR="0068162F" w:rsidRDefault="001728F3" w:rsidP="001728F3">
            <w:pPr>
              <w:jc w:val="both"/>
              <w:rPr>
                <w:color w:val="000000"/>
                <w:sz w:val="24"/>
                <w:szCs w:val="24"/>
              </w:rPr>
            </w:pPr>
            <w:r>
              <w:rPr>
                <w:color w:val="000000"/>
                <w:sz w:val="24"/>
                <w:szCs w:val="24"/>
              </w:rPr>
              <w:t>Ж</w:t>
            </w:r>
            <w:r w:rsidR="0068162F">
              <w:rPr>
                <w:color w:val="000000"/>
                <w:sz w:val="24"/>
                <w:szCs w:val="24"/>
              </w:rPr>
              <w:t>илой дом по ул. Кие</w:t>
            </w:r>
            <w:r w:rsidR="0068162F">
              <w:rPr>
                <w:color w:val="000000"/>
                <w:sz w:val="24"/>
                <w:szCs w:val="24"/>
              </w:rPr>
              <w:t>в</w:t>
            </w:r>
            <w:r w:rsidR="0068162F">
              <w:rPr>
                <w:color w:val="000000"/>
                <w:sz w:val="24"/>
                <w:szCs w:val="24"/>
              </w:rPr>
              <w:t>ской, 2</w:t>
            </w:r>
          </w:p>
        </w:tc>
        <w:tc>
          <w:tcPr>
            <w:tcW w:w="1562" w:type="dxa"/>
            <w:vMerge w:val="restart"/>
            <w:hideMark/>
          </w:tcPr>
          <w:p w:rsidR="0068162F" w:rsidRDefault="0068162F" w:rsidP="001728F3">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1728F3">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1728F3">
              <w:rPr>
                <w:color w:val="000000"/>
                <w:sz w:val="24"/>
                <w:szCs w:val="24"/>
              </w:rPr>
              <w:t>»</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2 269,13</w:t>
            </w:r>
          </w:p>
        </w:tc>
        <w:tc>
          <w:tcPr>
            <w:tcW w:w="1415" w:type="dxa"/>
            <w:hideMark/>
          </w:tcPr>
          <w:p w:rsidR="0068162F" w:rsidRDefault="0068162F" w:rsidP="007513C5">
            <w:pPr>
              <w:jc w:val="center"/>
              <w:rPr>
                <w:color w:val="000000"/>
                <w:sz w:val="24"/>
                <w:szCs w:val="24"/>
              </w:rPr>
            </w:pPr>
            <w:r>
              <w:rPr>
                <w:color w:val="000000"/>
                <w:sz w:val="24"/>
                <w:szCs w:val="24"/>
              </w:rPr>
              <w:t>2 269,13</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2 269,13</w:t>
            </w:r>
          </w:p>
        </w:tc>
        <w:tc>
          <w:tcPr>
            <w:tcW w:w="1415" w:type="dxa"/>
            <w:hideMark/>
          </w:tcPr>
          <w:p w:rsidR="0068162F" w:rsidRDefault="0068162F" w:rsidP="007513C5">
            <w:pPr>
              <w:jc w:val="center"/>
              <w:rPr>
                <w:color w:val="000000"/>
                <w:sz w:val="24"/>
                <w:szCs w:val="24"/>
              </w:rPr>
            </w:pPr>
            <w:r>
              <w:rPr>
                <w:color w:val="000000"/>
                <w:sz w:val="24"/>
                <w:szCs w:val="24"/>
              </w:rPr>
              <w:t>2 269,13</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4.1.1</w:t>
            </w:r>
            <w:r w:rsidR="00D070CF">
              <w:rPr>
                <w:color w:val="000000"/>
                <w:sz w:val="24"/>
                <w:szCs w:val="24"/>
              </w:rPr>
              <w:t>1</w:t>
            </w:r>
            <w:r>
              <w:rPr>
                <w:color w:val="000000"/>
                <w:sz w:val="24"/>
                <w:szCs w:val="24"/>
              </w:rPr>
              <w:t>.</w:t>
            </w:r>
          </w:p>
        </w:tc>
        <w:tc>
          <w:tcPr>
            <w:tcW w:w="1611" w:type="dxa"/>
            <w:vMerge w:val="restart"/>
            <w:hideMark/>
          </w:tcPr>
          <w:p w:rsidR="0068162F" w:rsidRDefault="0068162F" w:rsidP="006625BD">
            <w:pPr>
              <w:jc w:val="both"/>
              <w:rPr>
                <w:color w:val="000000"/>
                <w:sz w:val="24"/>
                <w:szCs w:val="24"/>
              </w:rPr>
            </w:pPr>
            <w:r>
              <w:rPr>
                <w:color w:val="000000"/>
                <w:sz w:val="24"/>
                <w:szCs w:val="24"/>
              </w:rPr>
              <w:t>2-квартир</w:t>
            </w:r>
            <w:r w:rsidR="001728F3">
              <w:rPr>
                <w:color w:val="000000"/>
                <w:sz w:val="24"/>
                <w:szCs w:val="24"/>
              </w:rPr>
              <w:t>-</w:t>
            </w:r>
            <w:r>
              <w:rPr>
                <w:color w:val="000000"/>
                <w:sz w:val="24"/>
                <w:szCs w:val="24"/>
              </w:rPr>
              <w:t>ный жилой дом по ул. Киевской, 11</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6625BD">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1728F3" w:rsidP="001728F3">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6 813,32</w:t>
            </w:r>
          </w:p>
        </w:tc>
        <w:tc>
          <w:tcPr>
            <w:tcW w:w="1415" w:type="dxa"/>
            <w:hideMark/>
          </w:tcPr>
          <w:p w:rsidR="0068162F" w:rsidRDefault="0068162F" w:rsidP="007513C5">
            <w:pPr>
              <w:jc w:val="center"/>
              <w:rPr>
                <w:color w:val="000000"/>
                <w:sz w:val="24"/>
                <w:szCs w:val="24"/>
              </w:rPr>
            </w:pPr>
            <w:r>
              <w:rPr>
                <w:color w:val="000000"/>
                <w:sz w:val="24"/>
                <w:szCs w:val="24"/>
              </w:rPr>
              <w:t>6 813,32</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6 813,32</w:t>
            </w:r>
          </w:p>
        </w:tc>
        <w:tc>
          <w:tcPr>
            <w:tcW w:w="1415" w:type="dxa"/>
            <w:hideMark/>
          </w:tcPr>
          <w:p w:rsidR="0068162F" w:rsidRDefault="0068162F" w:rsidP="007513C5">
            <w:pPr>
              <w:jc w:val="center"/>
              <w:rPr>
                <w:color w:val="000000"/>
                <w:sz w:val="24"/>
                <w:szCs w:val="24"/>
              </w:rPr>
            </w:pPr>
            <w:r>
              <w:rPr>
                <w:color w:val="000000"/>
                <w:sz w:val="24"/>
                <w:szCs w:val="24"/>
              </w:rPr>
              <w:t>6 813,32</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1728F3">
            <w:pPr>
              <w:jc w:val="both"/>
              <w:rPr>
                <w:color w:val="000000"/>
                <w:sz w:val="24"/>
                <w:szCs w:val="24"/>
              </w:rPr>
            </w:pPr>
          </w:p>
        </w:tc>
        <w:tc>
          <w:tcPr>
            <w:tcW w:w="1562" w:type="dxa"/>
            <w:vMerge/>
            <w:hideMark/>
          </w:tcPr>
          <w:p w:rsidR="0068162F" w:rsidRDefault="0068162F" w:rsidP="001728F3">
            <w:pPr>
              <w:jc w:val="both"/>
              <w:rPr>
                <w:color w:val="000000"/>
                <w:sz w:val="24"/>
                <w:szCs w:val="24"/>
              </w:rPr>
            </w:pPr>
          </w:p>
        </w:tc>
        <w:tc>
          <w:tcPr>
            <w:tcW w:w="1846" w:type="dxa"/>
            <w:hideMark/>
          </w:tcPr>
          <w:p w:rsidR="0068162F" w:rsidRDefault="0068162F" w:rsidP="001728F3">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lastRenderedPageBreak/>
              <w:t>4.1.1</w:t>
            </w:r>
            <w:r w:rsidR="00D070CF">
              <w:rPr>
                <w:color w:val="000000"/>
                <w:sz w:val="24"/>
                <w:szCs w:val="24"/>
              </w:rPr>
              <w:t>2</w:t>
            </w:r>
            <w:r>
              <w:rPr>
                <w:color w:val="000000"/>
                <w:sz w:val="24"/>
                <w:szCs w:val="24"/>
              </w:rPr>
              <w:t>.</w:t>
            </w:r>
          </w:p>
        </w:tc>
        <w:tc>
          <w:tcPr>
            <w:tcW w:w="1611" w:type="dxa"/>
            <w:vMerge w:val="restart"/>
            <w:hideMark/>
          </w:tcPr>
          <w:p w:rsidR="0068162F" w:rsidRDefault="0068162F" w:rsidP="00D070CF">
            <w:pPr>
              <w:jc w:val="both"/>
              <w:rPr>
                <w:color w:val="000000"/>
                <w:sz w:val="24"/>
                <w:szCs w:val="24"/>
              </w:rPr>
            </w:pPr>
            <w:r>
              <w:rPr>
                <w:color w:val="000000"/>
                <w:sz w:val="24"/>
                <w:szCs w:val="24"/>
              </w:rPr>
              <w:t>2-квартир</w:t>
            </w:r>
            <w:r w:rsidR="006625BD">
              <w:rPr>
                <w:color w:val="000000"/>
                <w:sz w:val="24"/>
                <w:szCs w:val="24"/>
              </w:rPr>
              <w:t>-</w:t>
            </w:r>
            <w:r>
              <w:rPr>
                <w:color w:val="000000"/>
                <w:sz w:val="24"/>
                <w:szCs w:val="24"/>
              </w:rPr>
              <w:t>ный жилой дом по ул. Киевской, 9</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10 048,06</w:t>
            </w:r>
          </w:p>
        </w:tc>
        <w:tc>
          <w:tcPr>
            <w:tcW w:w="1415" w:type="dxa"/>
            <w:hideMark/>
          </w:tcPr>
          <w:p w:rsidR="0068162F" w:rsidRDefault="0068162F" w:rsidP="007513C5">
            <w:pPr>
              <w:jc w:val="center"/>
              <w:rPr>
                <w:color w:val="000000"/>
                <w:sz w:val="24"/>
                <w:szCs w:val="24"/>
              </w:rPr>
            </w:pPr>
            <w:r>
              <w:rPr>
                <w:color w:val="000000"/>
                <w:sz w:val="24"/>
                <w:szCs w:val="24"/>
              </w:rPr>
              <w:t>10 048,06</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10 048,06</w:t>
            </w:r>
          </w:p>
        </w:tc>
        <w:tc>
          <w:tcPr>
            <w:tcW w:w="1415" w:type="dxa"/>
            <w:hideMark/>
          </w:tcPr>
          <w:p w:rsidR="0068162F" w:rsidRDefault="0068162F" w:rsidP="007513C5">
            <w:pPr>
              <w:jc w:val="center"/>
              <w:rPr>
                <w:color w:val="000000"/>
                <w:sz w:val="24"/>
                <w:szCs w:val="24"/>
              </w:rPr>
            </w:pPr>
            <w:r>
              <w:rPr>
                <w:color w:val="000000"/>
                <w:sz w:val="24"/>
                <w:szCs w:val="24"/>
              </w:rPr>
              <w:t>10 048,06</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4.1.1</w:t>
            </w:r>
            <w:r w:rsidR="00D070CF">
              <w:rPr>
                <w:color w:val="000000"/>
                <w:sz w:val="24"/>
                <w:szCs w:val="24"/>
              </w:rPr>
              <w:t>3</w:t>
            </w:r>
            <w:r>
              <w:rPr>
                <w:color w:val="000000"/>
                <w:sz w:val="24"/>
                <w:szCs w:val="24"/>
              </w:rPr>
              <w:t>.</w:t>
            </w:r>
          </w:p>
        </w:tc>
        <w:tc>
          <w:tcPr>
            <w:tcW w:w="1611" w:type="dxa"/>
            <w:vMerge w:val="restart"/>
            <w:hideMark/>
          </w:tcPr>
          <w:p w:rsidR="0068162F" w:rsidRDefault="0068162F" w:rsidP="006625BD">
            <w:pPr>
              <w:jc w:val="both"/>
              <w:rPr>
                <w:color w:val="000000"/>
                <w:sz w:val="24"/>
                <w:szCs w:val="24"/>
              </w:rPr>
            </w:pPr>
            <w:r>
              <w:rPr>
                <w:color w:val="000000"/>
                <w:sz w:val="24"/>
                <w:szCs w:val="24"/>
              </w:rPr>
              <w:t xml:space="preserve">Жилой дом по ул. </w:t>
            </w:r>
            <w:proofErr w:type="spellStart"/>
            <w:r>
              <w:rPr>
                <w:color w:val="000000"/>
                <w:sz w:val="24"/>
                <w:szCs w:val="24"/>
              </w:rPr>
              <w:t>Сове</w:t>
            </w:r>
            <w:r>
              <w:rPr>
                <w:color w:val="000000"/>
                <w:sz w:val="24"/>
                <w:szCs w:val="24"/>
              </w:rPr>
              <w:t>т</w:t>
            </w:r>
            <w:r>
              <w:rPr>
                <w:color w:val="000000"/>
                <w:sz w:val="24"/>
                <w:szCs w:val="24"/>
              </w:rPr>
              <w:t>ствкой</w:t>
            </w:r>
            <w:proofErr w:type="spellEnd"/>
            <w:r w:rsidR="006625BD">
              <w:rPr>
                <w:color w:val="000000"/>
                <w:sz w:val="24"/>
                <w:szCs w:val="24"/>
              </w:rPr>
              <w:t>,</w:t>
            </w:r>
            <w:r>
              <w:rPr>
                <w:color w:val="000000"/>
                <w:sz w:val="24"/>
                <w:szCs w:val="24"/>
              </w:rPr>
              <w:t xml:space="preserve"> 4 (Сафронова Н.М)</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6625BD">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4 975,04</w:t>
            </w:r>
          </w:p>
        </w:tc>
        <w:tc>
          <w:tcPr>
            <w:tcW w:w="1415" w:type="dxa"/>
            <w:hideMark/>
          </w:tcPr>
          <w:p w:rsidR="0068162F" w:rsidRDefault="0068162F" w:rsidP="007513C5">
            <w:pPr>
              <w:jc w:val="center"/>
              <w:rPr>
                <w:color w:val="000000"/>
                <w:sz w:val="24"/>
                <w:szCs w:val="24"/>
              </w:rPr>
            </w:pPr>
            <w:r>
              <w:rPr>
                <w:color w:val="000000"/>
                <w:sz w:val="24"/>
                <w:szCs w:val="24"/>
              </w:rPr>
              <w:t>4 975,04</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4 975,04</w:t>
            </w:r>
          </w:p>
        </w:tc>
        <w:tc>
          <w:tcPr>
            <w:tcW w:w="1415" w:type="dxa"/>
            <w:hideMark/>
          </w:tcPr>
          <w:p w:rsidR="0068162F" w:rsidRDefault="0068162F" w:rsidP="007513C5">
            <w:pPr>
              <w:jc w:val="center"/>
              <w:rPr>
                <w:color w:val="000000"/>
                <w:sz w:val="24"/>
                <w:szCs w:val="24"/>
              </w:rPr>
            </w:pPr>
            <w:r>
              <w:rPr>
                <w:color w:val="000000"/>
                <w:sz w:val="24"/>
                <w:szCs w:val="24"/>
              </w:rPr>
              <w:t>4 975,04</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94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в т.ч. безво</w:t>
            </w:r>
            <w:r>
              <w:rPr>
                <w:color w:val="000000"/>
                <w:sz w:val="24"/>
                <w:szCs w:val="24"/>
              </w:rPr>
              <w:t>з</w:t>
            </w:r>
            <w:r>
              <w:rPr>
                <w:color w:val="000000"/>
                <w:sz w:val="24"/>
                <w:szCs w:val="24"/>
              </w:rPr>
              <w:t>мездные п</w:t>
            </w:r>
            <w:r>
              <w:rPr>
                <w:color w:val="000000"/>
                <w:sz w:val="24"/>
                <w:szCs w:val="24"/>
              </w:rPr>
              <w:t>о</w:t>
            </w:r>
            <w:r>
              <w:rPr>
                <w:color w:val="000000"/>
                <w:sz w:val="24"/>
                <w:szCs w:val="24"/>
              </w:rPr>
              <w:t>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4 975,04</w:t>
            </w:r>
          </w:p>
        </w:tc>
        <w:tc>
          <w:tcPr>
            <w:tcW w:w="1415" w:type="dxa"/>
            <w:hideMark/>
          </w:tcPr>
          <w:p w:rsidR="0068162F" w:rsidRDefault="0068162F" w:rsidP="007513C5">
            <w:pPr>
              <w:jc w:val="center"/>
              <w:rPr>
                <w:color w:val="000000"/>
                <w:sz w:val="24"/>
                <w:szCs w:val="24"/>
              </w:rPr>
            </w:pPr>
            <w:r>
              <w:rPr>
                <w:color w:val="000000"/>
                <w:sz w:val="24"/>
                <w:szCs w:val="24"/>
              </w:rPr>
              <w:t>4 975,04</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6625BD" w:rsidP="007513C5">
            <w:pPr>
              <w:jc w:val="center"/>
              <w:rPr>
                <w:color w:val="000000"/>
                <w:sz w:val="24"/>
                <w:szCs w:val="24"/>
              </w:rPr>
            </w:pPr>
            <w:r>
              <w:rPr>
                <w:b/>
                <w:bCs/>
                <w:color w:val="000000"/>
                <w:sz w:val="24"/>
                <w:szCs w:val="24"/>
              </w:rPr>
              <w:t>П. Ваховск</w:t>
            </w: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4.1.1</w:t>
            </w:r>
            <w:r w:rsidR="00D070CF">
              <w:rPr>
                <w:color w:val="000000"/>
                <w:sz w:val="24"/>
                <w:szCs w:val="24"/>
              </w:rPr>
              <w:t>4</w:t>
            </w:r>
            <w:r>
              <w:rPr>
                <w:color w:val="000000"/>
                <w:sz w:val="24"/>
                <w:szCs w:val="24"/>
              </w:rPr>
              <w:t>.</w:t>
            </w:r>
          </w:p>
          <w:p w:rsidR="00D070CF" w:rsidRDefault="00D070CF" w:rsidP="00D070CF">
            <w:pPr>
              <w:jc w:val="center"/>
              <w:rPr>
                <w:color w:val="000000"/>
                <w:sz w:val="24"/>
                <w:szCs w:val="24"/>
              </w:rPr>
            </w:pPr>
          </w:p>
          <w:p w:rsidR="00D070CF" w:rsidRDefault="00D070CF" w:rsidP="00D070CF">
            <w:pPr>
              <w:jc w:val="center"/>
              <w:rPr>
                <w:color w:val="000000"/>
                <w:sz w:val="24"/>
                <w:szCs w:val="24"/>
              </w:rPr>
            </w:pPr>
          </w:p>
          <w:p w:rsidR="00D070CF" w:rsidRDefault="00D070CF" w:rsidP="00D070CF">
            <w:pPr>
              <w:jc w:val="center"/>
              <w:rPr>
                <w:color w:val="000000"/>
                <w:sz w:val="24"/>
                <w:szCs w:val="24"/>
              </w:rPr>
            </w:pPr>
          </w:p>
          <w:p w:rsidR="00D070CF" w:rsidRDefault="00D070CF" w:rsidP="00D070CF">
            <w:pPr>
              <w:jc w:val="center"/>
              <w:rPr>
                <w:color w:val="000000"/>
                <w:sz w:val="24"/>
                <w:szCs w:val="24"/>
              </w:rPr>
            </w:pPr>
          </w:p>
          <w:p w:rsidR="00D070CF" w:rsidRDefault="00D070CF" w:rsidP="00D070CF">
            <w:pPr>
              <w:jc w:val="center"/>
              <w:rPr>
                <w:color w:val="000000"/>
                <w:sz w:val="24"/>
                <w:szCs w:val="24"/>
              </w:rPr>
            </w:pPr>
          </w:p>
        </w:tc>
        <w:tc>
          <w:tcPr>
            <w:tcW w:w="1611" w:type="dxa"/>
            <w:vMerge w:val="restart"/>
            <w:hideMark/>
          </w:tcPr>
          <w:p w:rsidR="0068162F" w:rsidRDefault="006625BD" w:rsidP="006625BD">
            <w:pPr>
              <w:jc w:val="both"/>
              <w:rPr>
                <w:color w:val="000000"/>
                <w:sz w:val="24"/>
                <w:szCs w:val="24"/>
              </w:rPr>
            </w:pPr>
            <w:r>
              <w:rPr>
                <w:color w:val="000000"/>
                <w:sz w:val="24"/>
                <w:szCs w:val="24"/>
              </w:rPr>
              <w:lastRenderedPageBreak/>
              <w:t>Ж</w:t>
            </w:r>
            <w:r w:rsidR="0068162F">
              <w:rPr>
                <w:color w:val="000000"/>
                <w:sz w:val="24"/>
                <w:szCs w:val="24"/>
              </w:rPr>
              <w:t>илой дом по ул. Геол</w:t>
            </w:r>
            <w:r w:rsidR="0068162F">
              <w:rPr>
                <w:color w:val="000000"/>
                <w:sz w:val="24"/>
                <w:szCs w:val="24"/>
              </w:rPr>
              <w:t>о</w:t>
            </w:r>
            <w:r w:rsidR="0068162F">
              <w:rPr>
                <w:color w:val="000000"/>
                <w:sz w:val="24"/>
                <w:szCs w:val="24"/>
              </w:rPr>
              <w:t>гов, 3</w:t>
            </w:r>
          </w:p>
          <w:p w:rsidR="00D070CF" w:rsidRDefault="00D070CF" w:rsidP="006625BD">
            <w:pPr>
              <w:jc w:val="both"/>
              <w:rPr>
                <w:color w:val="000000"/>
                <w:sz w:val="24"/>
                <w:szCs w:val="24"/>
              </w:rPr>
            </w:pPr>
          </w:p>
          <w:p w:rsidR="00D070CF" w:rsidRDefault="00D070CF" w:rsidP="006625BD">
            <w:pPr>
              <w:jc w:val="both"/>
              <w:rPr>
                <w:color w:val="000000"/>
                <w:sz w:val="24"/>
                <w:szCs w:val="24"/>
              </w:rPr>
            </w:pPr>
          </w:p>
          <w:p w:rsidR="00D070CF" w:rsidRDefault="00D070CF" w:rsidP="006625BD">
            <w:pPr>
              <w:jc w:val="both"/>
              <w:rPr>
                <w:color w:val="000000"/>
                <w:sz w:val="24"/>
                <w:szCs w:val="24"/>
              </w:rPr>
            </w:pPr>
          </w:p>
          <w:p w:rsidR="00D070CF" w:rsidRDefault="00D070CF" w:rsidP="006625BD">
            <w:pPr>
              <w:jc w:val="both"/>
              <w:rPr>
                <w:color w:val="000000"/>
                <w:sz w:val="24"/>
                <w:szCs w:val="24"/>
              </w:rPr>
            </w:pPr>
          </w:p>
          <w:p w:rsidR="00D070CF" w:rsidRDefault="00D070CF" w:rsidP="006625BD">
            <w:pPr>
              <w:jc w:val="both"/>
              <w:rPr>
                <w:color w:val="000000"/>
                <w:sz w:val="24"/>
                <w:szCs w:val="24"/>
              </w:rPr>
            </w:pPr>
          </w:p>
        </w:tc>
        <w:tc>
          <w:tcPr>
            <w:tcW w:w="1562" w:type="dxa"/>
            <w:vMerge w:val="restart"/>
            <w:hideMark/>
          </w:tcPr>
          <w:p w:rsidR="0068162F" w:rsidRDefault="0068162F" w:rsidP="006625BD">
            <w:pPr>
              <w:jc w:val="both"/>
              <w:rPr>
                <w:color w:val="000000"/>
                <w:sz w:val="24"/>
                <w:szCs w:val="24"/>
              </w:rPr>
            </w:pPr>
            <w:r>
              <w:rPr>
                <w:color w:val="000000"/>
                <w:sz w:val="24"/>
                <w:szCs w:val="24"/>
              </w:rPr>
              <w:lastRenderedPageBreak/>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lastRenderedPageBreak/>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7 012,74</w:t>
            </w:r>
          </w:p>
        </w:tc>
        <w:tc>
          <w:tcPr>
            <w:tcW w:w="1415" w:type="dxa"/>
            <w:hideMark/>
          </w:tcPr>
          <w:p w:rsidR="0068162F" w:rsidRDefault="0068162F" w:rsidP="007513C5">
            <w:pPr>
              <w:jc w:val="center"/>
              <w:rPr>
                <w:color w:val="000000"/>
                <w:sz w:val="24"/>
                <w:szCs w:val="24"/>
              </w:rPr>
            </w:pPr>
            <w:r>
              <w:rPr>
                <w:color w:val="000000"/>
                <w:sz w:val="24"/>
                <w:szCs w:val="24"/>
              </w:rPr>
              <w:t>7 012,74</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7 012,74</w:t>
            </w:r>
          </w:p>
        </w:tc>
        <w:tc>
          <w:tcPr>
            <w:tcW w:w="1415" w:type="dxa"/>
            <w:hideMark/>
          </w:tcPr>
          <w:p w:rsidR="0068162F" w:rsidRDefault="0068162F" w:rsidP="007513C5">
            <w:pPr>
              <w:jc w:val="center"/>
              <w:rPr>
                <w:color w:val="000000"/>
                <w:sz w:val="24"/>
                <w:szCs w:val="24"/>
              </w:rPr>
            </w:pPr>
            <w:r>
              <w:rPr>
                <w:color w:val="000000"/>
                <w:sz w:val="24"/>
                <w:szCs w:val="24"/>
              </w:rPr>
              <w:t>7 012,74</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CB4A12" w:rsidP="007513C5">
            <w:pPr>
              <w:jc w:val="center"/>
              <w:rPr>
                <w:color w:val="000000"/>
                <w:sz w:val="24"/>
                <w:szCs w:val="24"/>
              </w:rPr>
            </w:pPr>
            <w:r>
              <w:rPr>
                <w:b/>
                <w:bCs/>
                <w:color w:val="000000"/>
                <w:sz w:val="24"/>
                <w:szCs w:val="24"/>
              </w:rPr>
              <w:t>С</w:t>
            </w:r>
            <w:r w:rsidR="006625BD">
              <w:rPr>
                <w:b/>
                <w:bCs/>
                <w:color w:val="000000"/>
                <w:sz w:val="24"/>
                <w:szCs w:val="24"/>
              </w:rPr>
              <w:t>. Варьёган</w:t>
            </w: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4.1.1</w:t>
            </w:r>
            <w:r w:rsidR="00D070CF">
              <w:rPr>
                <w:color w:val="000000"/>
                <w:sz w:val="24"/>
                <w:szCs w:val="24"/>
              </w:rPr>
              <w:t>5</w:t>
            </w:r>
            <w:r>
              <w:rPr>
                <w:color w:val="000000"/>
                <w:sz w:val="24"/>
                <w:szCs w:val="24"/>
              </w:rPr>
              <w:t>.</w:t>
            </w:r>
          </w:p>
        </w:tc>
        <w:tc>
          <w:tcPr>
            <w:tcW w:w="1611" w:type="dxa"/>
            <w:vMerge w:val="restart"/>
            <w:hideMark/>
          </w:tcPr>
          <w:p w:rsidR="0068162F" w:rsidRDefault="0068162F" w:rsidP="006625BD">
            <w:pPr>
              <w:jc w:val="both"/>
              <w:rPr>
                <w:color w:val="000000"/>
                <w:sz w:val="24"/>
                <w:szCs w:val="24"/>
              </w:rPr>
            </w:pPr>
            <w:r>
              <w:rPr>
                <w:color w:val="000000"/>
                <w:sz w:val="24"/>
                <w:szCs w:val="24"/>
              </w:rPr>
              <w:t>Строител</w:t>
            </w:r>
            <w:r>
              <w:rPr>
                <w:color w:val="000000"/>
                <w:sz w:val="24"/>
                <w:szCs w:val="24"/>
              </w:rPr>
              <w:t>ь</w:t>
            </w:r>
            <w:r>
              <w:rPr>
                <w:color w:val="000000"/>
                <w:sz w:val="24"/>
                <w:szCs w:val="24"/>
              </w:rPr>
              <w:t>ство жилого дома</w:t>
            </w:r>
            <w:r w:rsidR="004232E3">
              <w:rPr>
                <w:color w:val="000000"/>
                <w:sz w:val="24"/>
                <w:szCs w:val="24"/>
              </w:rPr>
              <w:t>:</w:t>
            </w:r>
            <w:r>
              <w:rPr>
                <w:color w:val="000000"/>
                <w:sz w:val="24"/>
                <w:szCs w:val="24"/>
              </w:rPr>
              <w:t xml:space="preserve"> ул. </w:t>
            </w:r>
            <w:proofErr w:type="gramStart"/>
            <w:r>
              <w:rPr>
                <w:color w:val="000000"/>
                <w:sz w:val="24"/>
                <w:szCs w:val="24"/>
              </w:rPr>
              <w:t>Центральная</w:t>
            </w:r>
            <w:proofErr w:type="gramEnd"/>
            <w:r w:rsidR="006625BD">
              <w:rPr>
                <w:color w:val="000000"/>
                <w:sz w:val="24"/>
                <w:szCs w:val="24"/>
              </w:rPr>
              <w:t>,</w:t>
            </w:r>
            <w:r>
              <w:rPr>
                <w:color w:val="000000"/>
                <w:sz w:val="24"/>
                <w:szCs w:val="24"/>
              </w:rPr>
              <w:t xml:space="preserve"> 9</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5 360,76</w:t>
            </w:r>
          </w:p>
        </w:tc>
        <w:tc>
          <w:tcPr>
            <w:tcW w:w="1415" w:type="dxa"/>
            <w:hideMark/>
          </w:tcPr>
          <w:p w:rsidR="0068162F" w:rsidRDefault="0068162F" w:rsidP="007513C5">
            <w:pPr>
              <w:jc w:val="center"/>
              <w:rPr>
                <w:color w:val="000000"/>
                <w:sz w:val="24"/>
                <w:szCs w:val="24"/>
              </w:rPr>
            </w:pPr>
            <w:r>
              <w:rPr>
                <w:color w:val="000000"/>
                <w:sz w:val="24"/>
                <w:szCs w:val="24"/>
              </w:rPr>
              <w:t>5 360,76</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5 360,76</w:t>
            </w:r>
          </w:p>
        </w:tc>
        <w:tc>
          <w:tcPr>
            <w:tcW w:w="1415" w:type="dxa"/>
            <w:hideMark/>
          </w:tcPr>
          <w:p w:rsidR="0068162F" w:rsidRDefault="0068162F" w:rsidP="007513C5">
            <w:pPr>
              <w:jc w:val="center"/>
              <w:rPr>
                <w:color w:val="000000"/>
                <w:sz w:val="24"/>
                <w:szCs w:val="24"/>
              </w:rPr>
            </w:pPr>
            <w:r>
              <w:rPr>
                <w:color w:val="000000"/>
                <w:sz w:val="24"/>
                <w:szCs w:val="24"/>
              </w:rPr>
              <w:t>5 360,76</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в т.ч</w:t>
            </w:r>
            <w:proofErr w:type="gramStart"/>
            <w:r>
              <w:rPr>
                <w:color w:val="000000"/>
                <w:sz w:val="24"/>
                <w:szCs w:val="24"/>
              </w:rPr>
              <w:t>.б</w:t>
            </w:r>
            <w:proofErr w:type="gramEnd"/>
            <w:r>
              <w:rPr>
                <w:color w:val="000000"/>
                <w:sz w:val="24"/>
                <w:szCs w:val="24"/>
              </w:rPr>
              <w:t>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24,97</w:t>
            </w:r>
          </w:p>
        </w:tc>
        <w:tc>
          <w:tcPr>
            <w:tcW w:w="1415" w:type="dxa"/>
            <w:hideMark/>
          </w:tcPr>
          <w:p w:rsidR="0068162F" w:rsidRDefault="0068162F" w:rsidP="007513C5">
            <w:pPr>
              <w:jc w:val="center"/>
              <w:rPr>
                <w:color w:val="000000"/>
                <w:sz w:val="24"/>
                <w:szCs w:val="24"/>
              </w:rPr>
            </w:pPr>
            <w:r>
              <w:rPr>
                <w:color w:val="000000"/>
                <w:sz w:val="24"/>
                <w:szCs w:val="24"/>
              </w:rPr>
              <w:t>24,97</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6625BD" w:rsidP="007513C5">
            <w:pPr>
              <w:jc w:val="center"/>
              <w:rPr>
                <w:color w:val="000000"/>
                <w:sz w:val="24"/>
                <w:szCs w:val="24"/>
              </w:rPr>
            </w:pPr>
            <w:r>
              <w:rPr>
                <w:b/>
                <w:bCs/>
                <w:color w:val="000000"/>
                <w:sz w:val="24"/>
                <w:szCs w:val="24"/>
              </w:rPr>
              <w:t>С. Охтеурье</w:t>
            </w: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4.1.1</w:t>
            </w:r>
            <w:r w:rsidR="00D070CF">
              <w:rPr>
                <w:color w:val="000000"/>
                <w:sz w:val="24"/>
                <w:szCs w:val="24"/>
              </w:rPr>
              <w:t>6</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Цв</w:t>
            </w:r>
            <w:r w:rsidR="0068162F">
              <w:rPr>
                <w:color w:val="000000"/>
                <w:sz w:val="24"/>
                <w:szCs w:val="24"/>
              </w:rPr>
              <w:t>е</w:t>
            </w:r>
            <w:r w:rsidR="0068162F">
              <w:rPr>
                <w:color w:val="000000"/>
                <w:sz w:val="24"/>
                <w:szCs w:val="24"/>
              </w:rPr>
              <w:t>точной, 4</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lastRenderedPageBreak/>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41,69</w:t>
            </w:r>
          </w:p>
        </w:tc>
        <w:tc>
          <w:tcPr>
            <w:tcW w:w="1415" w:type="dxa"/>
            <w:hideMark/>
          </w:tcPr>
          <w:p w:rsidR="0068162F" w:rsidRDefault="0068162F" w:rsidP="007513C5">
            <w:pPr>
              <w:jc w:val="center"/>
              <w:rPr>
                <w:color w:val="000000"/>
                <w:sz w:val="24"/>
                <w:szCs w:val="24"/>
              </w:rPr>
            </w:pPr>
            <w:r>
              <w:rPr>
                <w:color w:val="000000"/>
                <w:sz w:val="24"/>
                <w:szCs w:val="24"/>
              </w:rPr>
              <w:t>41,69</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41,69</w:t>
            </w:r>
          </w:p>
        </w:tc>
        <w:tc>
          <w:tcPr>
            <w:tcW w:w="1415" w:type="dxa"/>
            <w:hideMark/>
          </w:tcPr>
          <w:p w:rsidR="0068162F" w:rsidRDefault="0068162F" w:rsidP="007513C5">
            <w:pPr>
              <w:jc w:val="center"/>
              <w:rPr>
                <w:color w:val="000000"/>
                <w:sz w:val="24"/>
                <w:szCs w:val="24"/>
              </w:rPr>
            </w:pPr>
            <w:r>
              <w:rPr>
                <w:color w:val="000000"/>
                <w:sz w:val="24"/>
                <w:szCs w:val="24"/>
              </w:rPr>
              <w:t>41,69</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lastRenderedPageBreak/>
              <w:t>4.1.1</w:t>
            </w:r>
            <w:r w:rsidR="00D070CF">
              <w:rPr>
                <w:color w:val="000000"/>
                <w:sz w:val="24"/>
                <w:szCs w:val="24"/>
              </w:rPr>
              <w:t>7</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Ле</w:t>
            </w:r>
            <w:r w:rsidR="0068162F">
              <w:rPr>
                <w:color w:val="000000"/>
                <w:sz w:val="24"/>
                <w:szCs w:val="24"/>
              </w:rPr>
              <w:t>т</w:t>
            </w:r>
            <w:r>
              <w:rPr>
                <w:color w:val="000000"/>
                <w:sz w:val="24"/>
                <w:szCs w:val="24"/>
              </w:rPr>
              <w:t>ной,</w:t>
            </w:r>
            <w:r w:rsidR="0068162F">
              <w:rPr>
                <w:color w:val="000000"/>
                <w:sz w:val="24"/>
                <w:szCs w:val="24"/>
              </w:rPr>
              <w:t xml:space="preserve"> 14</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6625BD">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825,99</w:t>
            </w:r>
          </w:p>
        </w:tc>
        <w:tc>
          <w:tcPr>
            <w:tcW w:w="1415" w:type="dxa"/>
            <w:hideMark/>
          </w:tcPr>
          <w:p w:rsidR="0068162F" w:rsidRDefault="0068162F" w:rsidP="007513C5">
            <w:pPr>
              <w:jc w:val="center"/>
              <w:rPr>
                <w:color w:val="000000"/>
                <w:sz w:val="24"/>
                <w:szCs w:val="24"/>
              </w:rPr>
            </w:pPr>
            <w:r>
              <w:rPr>
                <w:color w:val="000000"/>
                <w:sz w:val="24"/>
                <w:szCs w:val="24"/>
              </w:rPr>
              <w:t>825,99</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825,99</w:t>
            </w:r>
          </w:p>
        </w:tc>
        <w:tc>
          <w:tcPr>
            <w:tcW w:w="1415" w:type="dxa"/>
            <w:hideMark/>
          </w:tcPr>
          <w:p w:rsidR="0068162F" w:rsidRDefault="0068162F" w:rsidP="007513C5">
            <w:pPr>
              <w:jc w:val="center"/>
              <w:rPr>
                <w:color w:val="000000"/>
                <w:sz w:val="24"/>
                <w:szCs w:val="24"/>
              </w:rPr>
            </w:pPr>
            <w:r>
              <w:rPr>
                <w:color w:val="000000"/>
                <w:sz w:val="24"/>
                <w:szCs w:val="24"/>
              </w:rPr>
              <w:t>825,99</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4.1.1</w:t>
            </w:r>
            <w:r w:rsidR="00D070CF">
              <w:rPr>
                <w:color w:val="000000"/>
                <w:sz w:val="24"/>
                <w:szCs w:val="24"/>
              </w:rPr>
              <w:t>8</w:t>
            </w:r>
            <w:r>
              <w:rPr>
                <w:color w:val="000000"/>
                <w:sz w:val="24"/>
                <w:szCs w:val="24"/>
              </w:rPr>
              <w:t>.</w:t>
            </w:r>
          </w:p>
        </w:tc>
        <w:tc>
          <w:tcPr>
            <w:tcW w:w="1611" w:type="dxa"/>
            <w:vMerge w:val="restart"/>
            <w:hideMark/>
          </w:tcPr>
          <w:p w:rsidR="0068162F" w:rsidRDefault="0068162F" w:rsidP="006625BD">
            <w:pPr>
              <w:jc w:val="both"/>
              <w:rPr>
                <w:color w:val="000000"/>
                <w:sz w:val="24"/>
                <w:szCs w:val="24"/>
              </w:rPr>
            </w:pPr>
            <w:r>
              <w:rPr>
                <w:color w:val="000000"/>
                <w:sz w:val="24"/>
                <w:szCs w:val="24"/>
              </w:rPr>
              <w:t>2-квартир</w:t>
            </w:r>
            <w:r w:rsidR="006625BD">
              <w:rPr>
                <w:color w:val="000000"/>
                <w:sz w:val="24"/>
                <w:szCs w:val="24"/>
              </w:rPr>
              <w:t>-ный жилой дом по ул. Школьной,</w:t>
            </w:r>
            <w:r>
              <w:rPr>
                <w:color w:val="000000"/>
                <w:sz w:val="24"/>
                <w:szCs w:val="24"/>
              </w:rPr>
              <w:t xml:space="preserve"> 5</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w:t>
            </w:r>
            <w:r w:rsidR="006625BD">
              <w:rPr>
                <w:color w:val="000000"/>
                <w:sz w:val="24"/>
                <w:szCs w:val="24"/>
              </w:rPr>
              <w:t xml:space="preserve"> района»</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906,66</w:t>
            </w:r>
          </w:p>
        </w:tc>
        <w:tc>
          <w:tcPr>
            <w:tcW w:w="1415" w:type="dxa"/>
            <w:hideMark/>
          </w:tcPr>
          <w:p w:rsidR="0068162F" w:rsidRDefault="0068162F" w:rsidP="007513C5">
            <w:pPr>
              <w:jc w:val="center"/>
              <w:rPr>
                <w:color w:val="000000"/>
                <w:sz w:val="24"/>
                <w:szCs w:val="24"/>
              </w:rPr>
            </w:pPr>
            <w:r>
              <w:rPr>
                <w:color w:val="000000"/>
                <w:sz w:val="24"/>
                <w:szCs w:val="24"/>
              </w:rPr>
              <w:t>906,66</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906,66</w:t>
            </w:r>
          </w:p>
        </w:tc>
        <w:tc>
          <w:tcPr>
            <w:tcW w:w="1415" w:type="dxa"/>
            <w:hideMark/>
          </w:tcPr>
          <w:p w:rsidR="0068162F" w:rsidRDefault="0068162F" w:rsidP="007513C5">
            <w:pPr>
              <w:jc w:val="center"/>
              <w:rPr>
                <w:color w:val="000000"/>
                <w:sz w:val="24"/>
                <w:szCs w:val="24"/>
              </w:rPr>
            </w:pPr>
            <w:r>
              <w:rPr>
                <w:color w:val="000000"/>
                <w:sz w:val="24"/>
                <w:szCs w:val="24"/>
              </w:rPr>
              <w:t>906,66</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6625BD" w:rsidP="007513C5">
            <w:pPr>
              <w:jc w:val="center"/>
              <w:rPr>
                <w:color w:val="000000"/>
                <w:sz w:val="24"/>
                <w:szCs w:val="24"/>
              </w:rPr>
            </w:pPr>
            <w:r>
              <w:rPr>
                <w:b/>
                <w:bCs/>
                <w:color w:val="000000"/>
                <w:sz w:val="24"/>
                <w:szCs w:val="24"/>
              </w:rPr>
              <w:t>П. Зайцева Речка</w:t>
            </w: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4.1.1</w:t>
            </w:r>
            <w:r w:rsidR="00D070CF">
              <w:rPr>
                <w:color w:val="000000"/>
                <w:sz w:val="24"/>
                <w:szCs w:val="24"/>
              </w:rPr>
              <w:t>9</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 xml:space="preserve">илой дом </w:t>
            </w:r>
            <w:r w:rsidR="0068162F">
              <w:rPr>
                <w:color w:val="000000"/>
                <w:sz w:val="24"/>
                <w:szCs w:val="24"/>
              </w:rPr>
              <w:lastRenderedPageBreak/>
              <w:t>по ул. Гаг</w:t>
            </w:r>
            <w:r w:rsidR="0068162F">
              <w:rPr>
                <w:color w:val="000000"/>
                <w:sz w:val="24"/>
                <w:szCs w:val="24"/>
              </w:rPr>
              <w:t>а</w:t>
            </w:r>
            <w:r w:rsidR="0068162F">
              <w:rPr>
                <w:color w:val="000000"/>
                <w:sz w:val="24"/>
                <w:szCs w:val="24"/>
              </w:rPr>
              <w:t>рина, 4</w:t>
            </w:r>
          </w:p>
        </w:tc>
        <w:tc>
          <w:tcPr>
            <w:tcW w:w="1562" w:type="dxa"/>
            <w:vMerge w:val="restart"/>
            <w:hideMark/>
          </w:tcPr>
          <w:p w:rsidR="0068162F" w:rsidRDefault="0068162F" w:rsidP="006625BD">
            <w:pPr>
              <w:jc w:val="both"/>
              <w:rPr>
                <w:color w:val="000000"/>
                <w:sz w:val="24"/>
                <w:szCs w:val="24"/>
              </w:rPr>
            </w:pPr>
            <w:r>
              <w:rPr>
                <w:color w:val="000000"/>
                <w:sz w:val="24"/>
                <w:szCs w:val="24"/>
              </w:rPr>
              <w:lastRenderedPageBreak/>
              <w:t>муниц</w:t>
            </w:r>
            <w:r>
              <w:rPr>
                <w:color w:val="000000"/>
                <w:sz w:val="24"/>
                <w:szCs w:val="24"/>
              </w:rPr>
              <w:t>и</w:t>
            </w:r>
            <w:r>
              <w:rPr>
                <w:color w:val="000000"/>
                <w:sz w:val="24"/>
                <w:szCs w:val="24"/>
              </w:rPr>
              <w:lastRenderedPageBreak/>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5 736,23</w:t>
            </w:r>
          </w:p>
        </w:tc>
        <w:tc>
          <w:tcPr>
            <w:tcW w:w="1415" w:type="dxa"/>
            <w:hideMark/>
          </w:tcPr>
          <w:p w:rsidR="0068162F" w:rsidRDefault="0068162F" w:rsidP="007513C5">
            <w:pPr>
              <w:jc w:val="center"/>
              <w:rPr>
                <w:color w:val="000000"/>
                <w:sz w:val="24"/>
                <w:szCs w:val="24"/>
              </w:rPr>
            </w:pPr>
            <w:r>
              <w:rPr>
                <w:color w:val="000000"/>
                <w:sz w:val="24"/>
                <w:szCs w:val="24"/>
              </w:rPr>
              <w:t>5 736,23</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5 736,23</w:t>
            </w:r>
          </w:p>
        </w:tc>
        <w:tc>
          <w:tcPr>
            <w:tcW w:w="1415" w:type="dxa"/>
            <w:hideMark/>
          </w:tcPr>
          <w:p w:rsidR="0068162F" w:rsidRDefault="0068162F" w:rsidP="007513C5">
            <w:pPr>
              <w:jc w:val="center"/>
              <w:rPr>
                <w:color w:val="000000"/>
                <w:sz w:val="24"/>
                <w:szCs w:val="24"/>
              </w:rPr>
            </w:pPr>
            <w:r>
              <w:rPr>
                <w:color w:val="000000"/>
                <w:sz w:val="24"/>
                <w:szCs w:val="24"/>
              </w:rPr>
              <w:t>5 736,23</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w:t>
            </w:r>
            <w:r w:rsidR="00D070CF">
              <w:rPr>
                <w:color w:val="000000"/>
                <w:sz w:val="24"/>
                <w:szCs w:val="24"/>
              </w:rPr>
              <w:t>20</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Це</w:t>
            </w:r>
            <w:r w:rsidR="0068162F">
              <w:rPr>
                <w:color w:val="000000"/>
                <w:sz w:val="24"/>
                <w:szCs w:val="24"/>
              </w:rPr>
              <w:t>н</w:t>
            </w:r>
            <w:r w:rsidR="0068162F">
              <w:rPr>
                <w:color w:val="000000"/>
                <w:sz w:val="24"/>
                <w:szCs w:val="24"/>
              </w:rPr>
              <w:t>тральной, 14</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6625BD">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1 686,81</w:t>
            </w:r>
          </w:p>
        </w:tc>
        <w:tc>
          <w:tcPr>
            <w:tcW w:w="1415" w:type="dxa"/>
            <w:hideMark/>
          </w:tcPr>
          <w:p w:rsidR="0068162F" w:rsidRDefault="0068162F" w:rsidP="007513C5">
            <w:pPr>
              <w:jc w:val="center"/>
              <w:rPr>
                <w:color w:val="000000"/>
                <w:sz w:val="24"/>
                <w:szCs w:val="24"/>
              </w:rPr>
            </w:pPr>
            <w:r>
              <w:rPr>
                <w:color w:val="000000"/>
                <w:sz w:val="24"/>
                <w:szCs w:val="24"/>
              </w:rPr>
              <w:t>1 686,81</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1 686,81</w:t>
            </w:r>
          </w:p>
        </w:tc>
        <w:tc>
          <w:tcPr>
            <w:tcW w:w="1415" w:type="dxa"/>
            <w:hideMark/>
          </w:tcPr>
          <w:p w:rsidR="0068162F" w:rsidRDefault="0068162F" w:rsidP="007513C5">
            <w:pPr>
              <w:jc w:val="center"/>
              <w:rPr>
                <w:color w:val="000000"/>
                <w:sz w:val="24"/>
                <w:szCs w:val="24"/>
              </w:rPr>
            </w:pPr>
            <w:r>
              <w:rPr>
                <w:color w:val="000000"/>
                <w:sz w:val="24"/>
                <w:szCs w:val="24"/>
              </w:rPr>
              <w:t>1 686,81</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D070CF" w:rsidP="00D070CF">
            <w:pPr>
              <w:jc w:val="center"/>
              <w:rPr>
                <w:color w:val="000000"/>
                <w:sz w:val="24"/>
                <w:szCs w:val="24"/>
              </w:rPr>
            </w:pPr>
            <w:r>
              <w:rPr>
                <w:color w:val="000000"/>
                <w:sz w:val="24"/>
                <w:szCs w:val="24"/>
              </w:rPr>
              <w:t>4.1.21</w:t>
            </w:r>
            <w:r w:rsidR="0068162F">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Мира,  10</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lastRenderedPageBreak/>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3 900,44</w:t>
            </w:r>
          </w:p>
        </w:tc>
        <w:tc>
          <w:tcPr>
            <w:tcW w:w="1415" w:type="dxa"/>
            <w:hideMark/>
          </w:tcPr>
          <w:p w:rsidR="0068162F" w:rsidRDefault="0068162F" w:rsidP="007513C5">
            <w:pPr>
              <w:jc w:val="center"/>
              <w:rPr>
                <w:color w:val="000000"/>
                <w:sz w:val="24"/>
                <w:szCs w:val="24"/>
              </w:rPr>
            </w:pPr>
            <w:r>
              <w:rPr>
                <w:color w:val="000000"/>
                <w:sz w:val="24"/>
                <w:szCs w:val="24"/>
              </w:rPr>
              <w:t>3 900,44</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3 900,44</w:t>
            </w:r>
          </w:p>
        </w:tc>
        <w:tc>
          <w:tcPr>
            <w:tcW w:w="1415" w:type="dxa"/>
            <w:hideMark/>
          </w:tcPr>
          <w:p w:rsidR="0068162F" w:rsidRDefault="0068162F" w:rsidP="007513C5">
            <w:pPr>
              <w:jc w:val="center"/>
              <w:rPr>
                <w:color w:val="000000"/>
                <w:sz w:val="24"/>
                <w:szCs w:val="24"/>
              </w:rPr>
            </w:pPr>
            <w:r>
              <w:rPr>
                <w:color w:val="000000"/>
                <w:sz w:val="24"/>
                <w:szCs w:val="24"/>
              </w:rPr>
              <w:t>3 900,44</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pPr>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lastRenderedPageBreak/>
              <w:t>4.1.2</w:t>
            </w:r>
            <w:r w:rsidR="00D070CF">
              <w:rPr>
                <w:color w:val="000000"/>
                <w:sz w:val="24"/>
                <w:szCs w:val="24"/>
              </w:rPr>
              <w:t>2</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 xml:space="preserve">илой дом по ул. </w:t>
            </w:r>
            <w:r>
              <w:rPr>
                <w:color w:val="000000"/>
                <w:sz w:val="24"/>
                <w:szCs w:val="24"/>
              </w:rPr>
              <w:t xml:space="preserve">Мира, </w:t>
            </w:r>
            <w:r w:rsidR="0068162F">
              <w:rPr>
                <w:color w:val="000000"/>
                <w:sz w:val="24"/>
                <w:szCs w:val="24"/>
              </w:rPr>
              <w:t>7</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33,32</w:t>
            </w:r>
          </w:p>
        </w:tc>
        <w:tc>
          <w:tcPr>
            <w:tcW w:w="1415" w:type="dxa"/>
            <w:hideMark/>
          </w:tcPr>
          <w:p w:rsidR="0068162F" w:rsidRDefault="0068162F" w:rsidP="007513C5">
            <w:pPr>
              <w:jc w:val="center"/>
              <w:rPr>
                <w:color w:val="000000"/>
                <w:sz w:val="24"/>
                <w:szCs w:val="24"/>
              </w:rPr>
            </w:pPr>
            <w:r>
              <w:rPr>
                <w:color w:val="000000"/>
                <w:sz w:val="24"/>
                <w:szCs w:val="24"/>
              </w:rPr>
              <w:t>33,32</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33,32</w:t>
            </w:r>
          </w:p>
        </w:tc>
        <w:tc>
          <w:tcPr>
            <w:tcW w:w="1415" w:type="dxa"/>
            <w:hideMark/>
          </w:tcPr>
          <w:p w:rsidR="0068162F" w:rsidRDefault="0068162F" w:rsidP="007513C5">
            <w:pPr>
              <w:jc w:val="center"/>
              <w:rPr>
                <w:color w:val="000000"/>
                <w:sz w:val="24"/>
                <w:szCs w:val="24"/>
              </w:rPr>
            </w:pPr>
            <w:r>
              <w:rPr>
                <w:color w:val="000000"/>
                <w:sz w:val="24"/>
                <w:szCs w:val="24"/>
              </w:rPr>
              <w:t>33,32</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6625BD" w:rsidP="007513C5">
            <w:pPr>
              <w:jc w:val="center"/>
              <w:rPr>
                <w:color w:val="000000"/>
                <w:sz w:val="24"/>
                <w:szCs w:val="24"/>
              </w:rPr>
            </w:pPr>
            <w:r>
              <w:rPr>
                <w:b/>
                <w:bCs/>
                <w:color w:val="000000"/>
                <w:sz w:val="24"/>
                <w:szCs w:val="24"/>
              </w:rPr>
              <w:t>Д. Вата</w:t>
            </w: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4.1.2</w:t>
            </w:r>
            <w:r w:rsidR="00D070CF">
              <w:rPr>
                <w:color w:val="000000"/>
                <w:sz w:val="24"/>
                <w:szCs w:val="24"/>
              </w:rPr>
              <w:t>3</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Ке</w:t>
            </w:r>
            <w:r w:rsidR="0068162F">
              <w:rPr>
                <w:color w:val="000000"/>
                <w:sz w:val="24"/>
                <w:szCs w:val="24"/>
              </w:rPr>
              <w:t>д</w:t>
            </w:r>
            <w:r w:rsidR="0068162F">
              <w:rPr>
                <w:color w:val="000000"/>
                <w:sz w:val="24"/>
                <w:szCs w:val="24"/>
              </w:rPr>
              <w:t>ро</w:t>
            </w:r>
            <w:r>
              <w:rPr>
                <w:color w:val="000000"/>
                <w:sz w:val="24"/>
                <w:szCs w:val="24"/>
              </w:rPr>
              <w:t>вой,</w:t>
            </w:r>
            <w:r w:rsidR="0068162F">
              <w:rPr>
                <w:color w:val="000000"/>
                <w:sz w:val="24"/>
                <w:szCs w:val="24"/>
              </w:rPr>
              <w:t xml:space="preserve"> 14</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10 613,24</w:t>
            </w:r>
          </w:p>
        </w:tc>
        <w:tc>
          <w:tcPr>
            <w:tcW w:w="1415" w:type="dxa"/>
            <w:hideMark/>
          </w:tcPr>
          <w:p w:rsidR="0068162F" w:rsidRDefault="0068162F" w:rsidP="007513C5">
            <w:pPr>
              <w:jc w:val="center"/>
              <w:rPr>
                <w:color w:val="000000"/>
                <w:sz w:val="24"/>
                <w:szCs w:val="24"/>
              </w:rPr>
            </w:pPr>
            <w:r>
              <w:rPr>
                <w:color w:val="000000"/>
                <w:sz w:val="24"/>
                <w:szCs w:val="24"/>
              </w:rPr>
              <w:t>10 613,24</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10 613,24</w:t>
            </w:r>
          </w:p>
        </w:tc>
        <w:tc>
          <w:tcPr>
            <w:tcW w:w="1415" w:type="dxa"/>
            <w:hideMark/>
          </w:tcPr>
          <w:p w:rsidR="0068162F" w:rsidRDefault="0068162F" w:rsidP="007513C5">
            <w:pPr>
              <w:jc w:val="center"/>
              <w:rPr>
                <w:color w:val="000000"/>
                <w:sz w:val="24"/>
                <w:szCs w:val="24"/>
              </w:rPr>
            </w:pPr>
            <w:r>
              <w:rPr>
                <w:color w:val="000000"/>
                <w:sz w:val="24"/>
                <w:szCs w:val="24"/>
              </w:rPr>
              <w:t>10 613,24</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4.1.2</w:t>
            </w:r>
            <w:r w:rsidR="00D070CF">
              <w:rPr>
                <w:color w:val="000000"/>
                <w:sz w:val="24"/>
                <w:szCs w:val="24"/>
              </w:rPr>
              <w:t>4</w:t>
            </w:r>
            <w:r>
              <w:rPr>
                <w:color w:val="000000"/>
                <w:sz w:val="24"/>
                <w:szCs w:val="24"/>
              </w:rPr>
              <w:t>.</w:t>
            </w:r>
          </w:p>
          <w:p w:rsidR="00D070CF" w:rsidRDefault="00D070CF" w:rsidP="00D070CF">
            <w:pPr>
              <w:jc w:val="center"/>
              <w:rPr>
                <w:color w:val="000000"/>
                <w:sz w:val="24"/>
                <w:szCs w:val="24"/>
              </w:rPr>
            </w:pPr>
          </w:p>
        </w:tc>
        <w:tc>
          <w:tcPr>
            <w:tcW w:w="1611" w:type="dxa"/>
            <w:vMerge w:val="restart"/>
            <w:hideMark/>
          </w:tcPr>
          <w:p w:rsidR="0068162F" w:rsidRDefault="0068162F" w:rsidP="006625BD">
            <w:pPr>
              <w:jc w:val="both"/>
              <w:rPr>
                <w:color w:val="000000"/>
                <w:sz w:val="24"/>
                <w:szCs w:val="24"/>
              </w:rPr>
            </w:pPr>
            <w:r>
              <w:rPr>
                <w:color w:val="000000"/>
                <w:sz w:val="24"/>
                <w:szCs w:val="24"/>
              </w:rPr>
              <w:lastRenderedPageBreak/>
              <w:t>2-квартир</w:t>
            </w:r>
            <w:r w:rsidR="006625BD">
              <w:rPr>
                <w:color w:val="000000"/>
                <w:sz w:val="24"/>
                <w:szCs w:val="24"/>
              </w:rPr>
              <w:t>-</w:t>
            </w:r>
            <w:r>
              <w:rPr>
                <w:color w:val="000000"/>
                <w:sz w:val="24"/>
                <w:szCs w:val="24"/>
              </w:rPr>
              <w:lastRenderedPageBreak/>
              <w:t>ный жилой дом по ул. Лес</w:t>
            </w:r>
            <w:r w:rsidR="006625BD">
              <w:rPr>
                <w:color w:val="000000"/>
                <w:sz w:val="24"/>
                <w:szCs w:val="24"/>
              </w:rPr>
              <w:t>ной,</w:t>
            </w:r>
            <w:r>
              <w:rPr>
                <w:color w:val="000000"/>
                <w:sz w:val="24"/>
                <w:szCs w:val="24"/>
              </w:rPr>
              <w:t xml:space="preserve"> 4 (с устройством и монтажом системы а</w:t>
            </w:r>
            <w:r>
              <w:rPr>
                <w:color w:val="000000"/>
                <w:sz w:val="24"/>
                <w:szCs w:val="24"/>
              </w:rPr>
              <w:t>в</w:t>
            </w:r>
            <w:r>
              <w:rPr>
                <w:color w:val="000000"/>
                <w:sz w:val="24"/>
                <w:szCs w:val="24"/>
              </w:rPr>
              <w:t>тономного газоснабж</w:t>
            </w:r>
            <w:r>
              <w:rPr>
                <w:color w:val="000000"/>
                <w:sz w:val="24"/>
                <w:szCs w:val="24"/>
              </w:rPr>
              <w:t>е</w:t>
            </w:r>
            <w:r>
              <w:rPr>
                <w:color w:val="000000"/>
                <w:sz w:val="24"/>
                <w:szCs w:val="24"/>
              </w:rPr>
              <w:t>ния)</w:t>
            </w:r>
          </w:p>
        </w:tc>
        <w:tc>
          <w:tcPr>
            <w:tcW w:w="1562" w:type="dxa"/>
            <w:vMerge w:val="restart"/>
            <w:hideMark/>
          </w:tcPr>
          <w:p w:rsidR="0068162F" w:rsidRDefault="0068162F" w:rsidP="006625BD">
            <w:pPr>
              <w:jc w:val="both"/>
              <w:rPr>
                <w:color w:val="000000"/>
                <w:sz w:val="24"/>
                <w:szCs w:val="24"/>
              </w:rPr>
            </w:pPr>
            <w:r>
              <w:rPr>
                <w:color w:val="000000"/>
                <w:sz w:val="24"/>
                <w:szCs w:val="24"/>
              </w:rPr>
              <w:lastRenderedPageBreak/>
              <w:t>муниц</w:t>
            </w:r>
            <w:r>
              <w:rPr>
                <w:color w:val="000000"/>
                <w:sz w:val="24"/>
                <w:szCs w:val="24"/>
              </w:rPr>
              <w:t>и</w:t>
            </w:r>
            <w:r>
              <w:rPr>
                <w:color w:val="000000"/>
                <w:sz w:val="24"/>
                <w:szCs w:val="24"/>
              </w:rPr>
              <w:lastRenderedPageBreak/>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6625BD">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9 111,21</w:t>
            </w:r>
          </w:p>
        </w:tc>
        <w:tc>
          <w:tcPr>
            <w:tcW w:w="1415" w:type="dxa"/>
            <w:hideMark/>
          </w:tcPr>
          <w:p w:rsidR="0068162F" w:rsidRDefault="0068162F" w:rsidP="007513C5">
            <w:pPr>
              <w:jc w:val="center"/>
              <w:rPr>
                <w:color w:val="000000"/>
                <w:sz w:val="24"/>
                <w:szCs w:val="24"/>
              </w:rPr>
            </w:pPr>
            <w:r>
              <w:rPr>
                <w:color w:val="000000"/>
                <w:sz w:val="24"/>
                <w:szCs w:val="24"/>
              </w:rPr>
              <w:t>9 111,21</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9 111,21</w:t>
            </w:r>
          </w:p>
        </w:tc>
        <w:tc>
          <w:tcPr>
            <w:tcW w:w="1415" w:type="dxa"/>
            <w:hideMark/>
          </w:tcPr>
          <w:p w:rsidR="0068162F" w:rsidRDefault="0068162F" w:rsidP="007513C5">
            <w:pPr>
              <w:jc w:val="center"/>
              <w:rPr>
                <w:color w:val="000000"/>
                <w:sz w:val="24"/>
                <w:szCs w:val="24"/>
              </w:rPr>
            </w:pPr>
            <w:r>
              <w:rPr>
                <w:color w:val="000000"/>
                <w:sz w:val="24"/>
                <w:szCs w:val="24"/>
              </w:rPr>
              <w:t>9 111,21</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4.1.2</w:t>
            </w:r>
            <w:r w:rsidR="00D070CF">
              <w:rPr>
                <w:color w:val="000000"/>
                <w:sz w:val="24"/>
                <w:szCs w:val="24"/>
              </w:rPr>
              <w:t>5</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Бер</w:t>
            </w:r>
            <w:r w:rsidR="0068162F">
              <w:rPr>
                <w:color w:val="000000"/>
                <w:sz w:val="24"/>
                <w:szCs w:val="24"/>
              </w:rPr>
              <w:t>е</w:t>
            </w:r>
            <w:r w:rsidR="0068162F">
              <w:rPr>
                <w:color w:val="000000"/>
                <w:sz w:val="24"/>
                <w:szCs w:val="24"/>
              </w:rPr>
              <w:t>говой, 26</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6625BD">
              <w:rPr>
                <w:color w:val="000000"/>
                <w:sz w:val="24"/>
                <w:szCs w:val="24"/>
              </w:rPr>
              <w:t>«</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66,87</w:t>
            </w:r>
          </w:p>
        </w:tc>
        <w:tc>
          <w:tcPr>
            <w:tcW w:w="1415" w:type="dxa"/>
            <w:hideMark/>
          </w:tcPr>
          <w:p w:rsidR="0068162F" w:rsidRDefault="0068162F" w:rsidP="007513C5">
            <w:pPr>
              <w:jc w:val="center"/>
              <w:rPr>
                <w:color w:val="000000"/>
                <w:sz w:val="24"/>
                <w:szCs w:val="24"/>
              </w:rPr>
            </w:pPr>
            <w:r>
              <w:rPr>
                <w:color w:val="000000"/>
                <w:sz w:val="24"/>
                <w:szCs w:val="24"/>
              </w:rPr>
              <w:t>66,87</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66,87</w:t>
            </w:r>
          </w:p>
        </w:tc>
        <w:tc>
          <w:tcPr>
            <w:tcW w:w="1415" w:type="dxa"/>
            <w:hideMark/>
          </w:tcPr>
          <w:p w:rsidR="0068162F" w:rsidRDefault="0068162F" w:rsidP="007513C5">
            <w:pPr>
              <w:jc w:val="center"/>
              <w:rPr>
                <w:color w:val="000000"/>
                <w:sz w:val="24"/>
                <w:szCs w:val="24"/>
              </w:rPr>
            </w:pPr>
            <w:r>
              <w:rPr>
                <w:color w:val="000000"/>
                <w:sz w:val="24"/>
                <w:szCs w:val="24"/>
              </w:rPr>
              <w:t>66,87</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D070CF">
            <w:pPr>
              <w:jc w:val="center"/>
              <w:rPr>
                <w:color w:val="000000"/>
                <w:sz w:val="24"/>
                <w:szCs w:val="24"/>
              </w:rPr>
            </w:pPr>
            <w:r>
              <w:rPr>
                <w:color w:val="000000"/>
                <w:sz w:val="24"/>
                <w:szCs w:val="24"/>
              </w:rPr>
              <w:t>4.1.26</w:t>
            </w:r>
            <w:r w:rsidR="0068162F">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Ле</w:t>
            </w:r>
            <w:r w:rsidR="0068162F">
              <w:rPr>
                <w:color w:val="000000"/>
                <w:sz w:val="24"/>
                <w:szCs w:val="24"/>
              </w:rPr>
              <w:t>с</w:t>
            </w:r>
            <w:r w:rsidR="0068162F">
              <w:rPr>
                <w:color w:val="000000"/>
                <w:sz w:val="24"/>
                <w:szCs w:val="24"/>
              </w:rPr>
              <w:t>ной, 14</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lastRenderedPageBreak/>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14 200,00</w:t>
            </w:r>
          </w:p>
        </w:tc>
        <w:tc>
          <w:tcPr>
            <w:tcW w:w="1415" w:type="dxa"/>
            <w:hideMark/>
          </w:tcPr>
          <w:p w:rsidR="0068162F" w:rsidRDefault="0068162F" w:rsidP="007513C5">
            <w:pPr>
              <w:jc w:val="center"/>
              <w:rPr>
                <w:color w:val="000000"/>
                <w:sz w:val="24"/>
                <w:szCs w:val="24"/>
              </w:rPr>
            </w:pPr>
            <w:r>
              <w:rPr>
                <w:color w:val="000000"/>
                <w:sz w:val="24"/>
                <w:szCs w:val="24"/>
              </w:rPr>
              <w:t>14 200,00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14 200,00</w:t>
            </w:r>
          </w:p>
        </w:tc>
        <w:tc>
          <w:tcPr>
            <w:tcW w:w="1415" w:type="dxa"/>
            <w:hideMark/>
          </w:tcPr>
          <w:p w:rsidR="0068162F" w:rsidRDefault="0068162F" w:rsidP="007513C5">
            <w:pPr>
              <w:jc w:val="center"/>
              <w:rPr>
                <w:color w:val="000000"/>
                <w:sz w:val="24"/>
                <w:szCs w:val="24"/>
              </w:rPr>
            </w:pPr>
            <w:r>
              <w:rPr>
                <w:color w:val="000000"/>
                <w:sz w:val="24"/>
                <w:szCs w:val="24"/>
              </w:rPr>
              <w:t>14 200,00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6625BD" w:rsidP="007513C5">
            <w:pPr>
              <w:jc w:val="center"/>
              <w:rPr>
                <w:color w:val="000000"/>
                <w:sz w:val="24"/>
                <w:szCs w:val="24"/>
              </w:rPr>
            </w:pPr>
            <w:r>
              <w:rPr>
                <w:b/>
                <w:bCs/>
                <w:color w:val="000000"/>
                <w:sz w:val="24"/>
                <w:szCs w:val="24"/>
              </w:rPr>
              <w:lastRenderedPageBreak/>
              <w:t>Пгт. Новоаганск</w:t>
            </w: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4.1.2</w:t>
            </w:r>
            <w:r w:rsidR="00D070CF">
              <w:rPr>
                <w:color w:val="000000"/>
                <w:sz w:val="24"/>
                <w:szCs w:val="24"/>
              </w:rPr>
              <w:t>7</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Бер</w:t>
            </w:r>
            <w:r w:rsidR="0068162F">
              <w:rPr>
                <w:color w:val="000000"/>
                <w:sz w:val="24"/>
                <w:szCs w:val="24"/>
              </w:rPr>
              <w:t>е</w:t>
            </w:r>
            <w:r w:rsidR="0068162F">
              <w:rPr>
                <w:color w:val="000000"/>
                <w:sz w:val="24"/>
                <w:szCs w:val="24"/>
              </w:rPr>
              <w:t>говой, 15, кв. 1, 2</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4 780,00</w:t>
            </w:r>
          </w:p>
        </w:tc>
        <w:tc>
          <w:tcPr>
            <w:tcW w:w="1415" w:type="dxa"/>
            <w:hideMark/>
          </w:tcPr>
          <w:p w:rsidR="0068162F" w:rsidRDefault="0068162F" w:rsidP="007513C5">
            <w:pPr>
              <w:jc w:val="center"/>
              <w:rPr>
                <w:color w:val="000000"/>
                <w:sz w:val="24"/>
                <w:szCs w:val="24"/>
              </w:rPr>
            </w:pPr>
            <w:r>
              <w:rPr>
                <w:color w:val="000000"/>
                <w:sz w:val="24"/>
                <w:szCs w:val="24"/>
              </w:rPr>
              <w:t>4 780,00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4 780,00</w:t>
            </w:r>
          </w:p>
        </w:tc>
        <w:tc>
          <w:tcPr>
            <w:tcW w:w="1415" w:type="dxa"/>
            <w:hideMark/>
          </w:tcPr>
          <w:p w:rsidR="0068162F" w:rsidRDefault="0068162F" w:rsidP="007513C5">
            <w:pPr>
              <w:jc w:val="center"/>
              <w:rPr>
                <w:color w:val="000000"/>
                <w:sz w:val="24"/>
                <w:szCs w:val="24"/>
              </w:rPr>
            </w:pPr>
            <w:r>
              <w:rPr>
                <w:color w:val="000000"/>
                <w:sz w:val="24"/>
                <w:szCs w:val="24"/>
              </w:rPr>
              <w:t>4 780,00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4.1.2</w:t>
            </w:r>
            <w:r w:rsidR="00D070CF">
              <w:rPr>
                <w:color w:val="000000"/>
                <w:sz w:val="24"/>
                <w:szCs w:val="24"/>
              </w:rPr>
              <w:t>8</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70 лет Октября, 5</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11 552,27</w:t>
            </w:r>
          </w:p>
        </w:tc>
        <w:tc>
          <w:tcPr>
            <w:tcW w:w="1415" w:type="dxa"/>
            <w:hideMark/>
          </w:tcPr>
          <w:p w:rsidR="0068162F" w:rsidRDefault="0068162F" w:rsidP="007513C5">
            <w:pPr>
              <w:jc w:val="center"/>
              <w:rPr>
                <w:color w:val="000000"/>
                <w:sz w:val="24"/>
                <w:szCs w:val="24"/>
              </w:rPr>
            </w:pPr>
            <w:r>
              <w:rPr>
                <w:color w:val="000000"/>
                <w:sz w:val="24"/>
                <w:szCs w:val="24"/>
              </w:rPr>
              <w:t>11 552,27</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11 552,27</w:t>
            </w:r>
          </w:p>
        </w:tc>
        <w:tc>
          <w:tcPr>
            <w:tcW w:w="1415" w:type="dxa"/>
            <w:hideMark/>
          </w:tcPr>
          <w:p w:rsidR="0068162F" w:rsidRDefault="0068162F" w:rsidP="007513C5">
            <w:pPr>
              <w:jc w:val="center"/>
              <w:rPr>
                <w:color w:val="000000"/>
                <w:sz w:val="24"/>
                <w:szCs w:val="24"/>
              </w:rPr>
            </w:pPr>
            <w:r>
              <w:rPr>
                <w:color w:val="000000"/>
                <w:sz w:val="24"/>
                <w:szCs w:val="24"/>
              </w:rPr>
              <w:t>11 552,27</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p w:rsidR="00CB4A12" w:rsidRDefault="00CB4A12" w:rsidP="006625BD">
            <w:pPr>
              <w:jc w:val="both"/>
              <w:rPr>
                <w:color w:val="000000"/>
                <w:sz w:val="24"/>
                <w:szCs w:val="24"/>
              </w:rPr>
            </w:pP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6625BD" w:rsidP="006625BD">
            <w:pPr>
              <w:jc w:val="center"/>
              <w:rPr>
                <w:color w:val="000000"/>
                <w:sz w:val="24"/>
                <w:szCs w:val="24"/>
              </w:rPr>
            </w:pPr>
            <w:r>
              <w:rPr>
                <w:b/>
                <w:bCs/>
                <w:color w:val="000000"/>
                <w:sz w:val="24"/>
                <w:szCs w:val="24"/>
              </w:rPr>
              <w:lastRenderedPageBreak/>
              <w:t>С. Большетархово</w:t>
            </w:r>
          </w:p>
        </w:tc>
      </w:tr>
      <w:tr w:rsidR="0068162F" w:rsidTr="001728F3">
        <w:trPr>
          <w:trHeight w:val="315"/>
        </w:trPr>
        <w:tc>
          <w:tcPr>
            <w:tcW w:w="959" w:type="dxa"/>
            <w:gridSpan w:val="3"/>
            <w:vMerge w:val="restart"/>
            <w:hideMark/>
          </w:tcPr>
          <w:p w:rsidR="0068162F" w:rsidRDefault="00D070CF">
            <w:pPr>
              <w:jc w:val="center"/>
              <w:rPr>
                <w:color w:val="000000"/>
                <w:sz w:val="24"/>
                <w:szCs w:val="24"/>
              </w:rPr>
            </w:pPr>
            <w:r>
              <w:rPr>
                <w:color w:val="000000"/>
                <w:sz w:val="24"/>
                <w:szCs w:val="24"/>
              </w:rPr>
              <w:t>4.1.29</w:t>
            </w:r>
            <w:r w:rsidR="0068162F">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 xml:space="preserve">Жилой дом по ул. Новой, </w:t>
            </w:r>
            <w:r w:rsidR="0068162F">
              <w:rPr>
                <w:color w:val="000000"/>
                <w:sz w:val="24"/>
                <w:szCs w:val="24"/>
              </w:rPr>
              <w:t>18</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5 980,02</w:t>
            </w:r>
          </w:p>
        </w:tc>
        <w:tc>
          <w:tcPr>
            <w:tcW w:w="1415" w:type="dxa"/>
            <w:hideMark/>
          </w:tcPr>
          <w:p w:rsidR="0068162F" w:rsidRDefault="0068162F" w:rsidP="007513C5">
            <w:pPr>
              <w:jc w:val="center"/>
              <w:rPr>
                <w:color w:val="000000"/>
                <w:sz w:val="24"/>
                <w:szCs w:val="24"/>
              </w:rPr>
            </w:pPr>
            <w:r>
              <w:rPr>
                <w:color w:val="000000"/>
                <w:sz w:val="24"/>
                <w:szCs w:val="24"/>
              </w:rPr>
              <w:t>5 980,02</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5 980,02</w:t>
            </w:r>
          </w:p>
        </w:tc>
        <w:tc>
          <w:tcPr>
            <w:tcW w:w="1415" w:type="dxa"/>
            <w:hideMark/>
          </w:tcPr>
          <w:p w:rsidR="0068162F" w:rsidRDefault="0068162F" w:rsidP="007513C5">
            <w:pPr>
              <w:jc w:val="center"/>
              <w:rPr>
                <w:color w:val="000000"/>
                <w:sz w:val="24"/>
                <w:szCs w:val="24"/>
              </w:rPr>
            </w:pPr>
            <w:r>
              <w:rPr>
                <w:color w:val="000000"/>
                <w:sz w:val="24"/>
                <w:szCs w:val="24"/>
              </w:rPr>
              <w:t>5 980,02</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6625BD" w:rsidP="006625BD">
            <w:pPr>
              <w:jc w:val="center"/>
              <w:rPr>
                <w:color w:val="000000"/>
                <w:sz w:val="24"/>
                <w:szCs w:val="24"/>
              </w:rPr>
            </w:pPr>
            <w:r>
              <w:rPr>
                <w:b/>
                <w:bCs/>
                <w:color w:val="000000"/>
                <w:sz w:val="24"/>
                <w:szCs w:val="24"/>
              </w:rPr>
              <w:t>С. Корлики</w:t>
            </w: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w:t>
            </w:r>
            <w:r w:rsidR="00D070CF">
              <w:rPr>
                <w:color w:val="000000"/>
                <w:sz w:val="24"/>
                <w:szCs w:val="24"/>
              </w:rPr>
              <w:t>30</w:t>
            </w:r>
            <w:r>
              <w:rPr>
                <w:color w:val="000000"/>
                <w:sz w:val="24"/>
                <w:szCs w:val="24"/>
              </w:rPr>
              <w:t>.</w:t>
            </w:r>
          </w:p>
        </w:tc>
        <w:tc>
          <w:tcPr>
            <w:tcW w:w="1611" w:type="dxa"/>
            <w:vMerge w:val="restart"/>
            <w:hideMark/>
          </w:tcPr>
          <w:p w:rsidR="0068162F" w:rsidRDefault="006625BD" w:rsidP="006625BD">
            <w:pPr>
              <w:jc w:val="both"/>
              <w:rPr>
                <w:color w:val="000000"/>
                <w:sz w:val="24"/>
                <w:szCs w:val="24"/>
              </w:rPr>
            </w:pPr>
            <w:r>
              <w:rPr>
                <w:color w:val="000000"/>
                <w:sz w:val="24"/>
                <w:szCs w:val="24"/>
              </w:rPr>
              <w:t>Ж</w:t>
            </w:r>
            <w:r w:rsidR="0068162F">
              <w:rPr>
                <w:color w:val="000000"/>
                <w:sz w:val="24"/>
                <w:szCs w:val="24"/>
              </w:rPr>
              <w:t>илой дом по ул. Мол</w:t>
            </w:r>
            <w:r w:rsidR="0068162F">
              <w:rPr>
                <w:color w:val="000000"/>
                <w:sz w:val="24"/>
                <w:szCs w:val="24"/>
              </w:rPr>
              <w:t>о</w:t>
            </w:r>
            <w:r w:rsidR="0068162F">
              <w:rPr>
                <w:color w:val="000000"/>
                <w:sz w:val="24"/>
                <w:szCs w:val="24"/>
              </w:rPr>
              <w:t>дежной, 19</w:t>
            </w:r>
          </w:p>
        </w:tc>
        <w:tc>
          <w:tcPr>
            <w:tcW w:w="1562" w:type="dxa"/>
            <w:vMerge w:val="restart"/>
            <w:hideMark/>
          </w:tcPr>
          <w:p w:rsidR="0068162F" w:rsidRDefault="0068162F" w:rsidP="006625BD">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6625BD">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6625BD">
              <w:rPr>
                <w:color w:val="000000"/>
                <w:sz w:val="24"/>
                <w:szCs w:val="24"/>
              </w:rPr>
              <w:t>товского района»</w:t>
            </w:r>
          </w:p>
        </w:tc>
        <w:tc>
          <w:tcPr>
            <w:tcW w:w="1846" w:type="dxa"/>
            <w:hideMark/>
          </w:tcPr>
          <w:p w:rsidR="0068162F" w:rsidRDefault="006625BD" w:rsidP="006625BD">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6 980,97</w:t>
            </w:r>
          </w:p>
        </w:tc>
        <w:tc>
          <w:tcPr>
            <w:tcW w:w="1415" w:type="dxa"/>
            <w:hideMark/>
          </w:tcPr>
          <w:p w:rsidR="0068162F" w:rsidRDefault="0068162F" w:rsidP="007513C5">
            <w:pPr>
              <w:jc w:val="center"/>
              <w:rPr>
                <w:color w:val="000000"/>
                <w:sz w:val="24"/>
                <w:szCs w:val="24"/>
              </w:rPr>
            </w:pPr>
            <w:r>
              <w:rPr>
                <w:color w:val="000000"/>
                <w:sz w:val="24"/>
                <w:szCs w:val="24"/>
              </w:rPr>
              <w:t>6 980,97</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6 980,97</w:t>
            </w:r>
          </w:p>
        </w:tc>
        <w:tc>
          <w:tcPr>
            <w:tcW w:w="1415" w:type="dxa"/>
            <w:hideMark/>
          </w:tcPr>
          <w:p w:rsidR="0068162F" w:rsidRDefault="0068162F" w:rsidP="007513C5">
            <w:pPr>
              <w:jc w:val="center"/>
              <w:rPr>
                <w:color w:val="000000"/>
                <w:sz w:val="24"/>
                <w:szCs w:val="24"/>
              </w:rPr>
            </w:pPr>
            <w:r>
              <w:rPr>
                <w:color w:val="000000"/>
                <w:sz w:val="24"/>
                <w:szCs w:val="24"/>
              </w:rPr>
              <w:t>6 980,97</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6 833,90</w:t>
            </w:r>
          </w:p>
        </w:tc>
        <w:tc>
          <w:tcPr>
            <w:tcW w:w="1415" w:type="dxa"/>
            <w:hideMark/>
          </w:tcPr>
          <w:p w:rsidR="0068162F" w:rsidRDefault="0068162F" w:rsidP="007513C5">
            <w:pPr>
              <w:jc w:val="center"/>
              <w:rPr>
                <w:color w:val="000000"/>
                <w:sz w:val="24"/>
                <w:szCs w:val="24"/>
              </w:rPr>
            </w:pPr>
            <w:r>
              <w:rPr>
                <w:color w:val="000000"/>
                <w:sz w:val="24"/>
                <w:szCs w:val="24"/>
              </w:rPr>
              <w:t>6 833,90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D070CF" w:rsidP="00D070CF">
            <w:pPr>
              <w:jc w:val="center"/>
              <w:rPr>
                <w:color w:val="000000"/>
                <w:sz w:val="24"/>
                <w:szCs w:val="24"/>
              </w:rPr>
            </w:pPr>
            <w:r>
              <w:rPr>
                <w:color w:val="000000"/>
                <w:sz w:val="24"/>
                <w:szCs w:val="24"/>
              </w:rPr>
              <w:t>4.1.31</w:t>
            </w:r>
            <w:r w:rsidR="0068162F">
              <w:rPr>
                <w:color w:val="000000"/>
                <w:sz w:val="24"/>
                <w:szCs w:val="24"/>
              </w:rPr>
              <w:t>.</w:t>
            </w:r>
          </w:p>
          <w:p w:rsidR="00CB4A12" w:rsidRDefault="00CB4A12" w:rsidP="00D070CF">
            <w:pPr>
              <w:jc w:val="center"/>
              <w:rPr>
                <w:color w:val="000000"/>
                <w:sz w:val="24"/>
                <w:szCs w:val="24"/>
              </w:rPr>
            </w:pPr>
          </w:p>
          <w:p w:rsidR="00CB4A12" w:rsidRDefault="00CB4A12" w:rsidP="00D070CF">
            <w:pPr>
              <w:jc w:val="center"/>
              <w:rPr>
                <w:color w:val="000000"/>
                <w:sz w:val="24"/>
                <w:szCs w:val="24"/>
              </w:rPr>
            </w:pPr>
          </w:p>
          <w:p w:rsidR="00CB4A12" w:rsidRDefault="00CB4A12" w:rsidP="00D070CF">
            <w:pPr>
              <w:jc w:val="center"/>
              <w:rPr>
                <w:color w:val="000000"/>
                <w:sz w:val="24"/>
                <w:szCs w:val="24"/>
              </w:rPr>
            </w:pPr>
          </w:p>
          <w:p w:rsidR="00CB4A12" w:rsidRDefault="00CB4A12" w:rsidP="00D070CF">
            <w:pPr>
              <w:jc w:val="center"/>
              <w:rPr>
                <w:color w:val="000000"/>
                <w:sz w:val="24"/>
                <w:szCs w:val="24"/>
              </w:rPr>
            </w:pPr>
          </w:p>
          <w:p w:rsidR="00CB4A12" w:rsidRDefault="00CB4A12" w:rsidP="00D070CF">
            <w:pPr>
              <w:jc w:val="center"/>
              <w:rPr>
                <w:color w:val="000000"/>
                <w:sz w:val="24"/>
                <w:szCs w:val="24"/>
              </w:rPr>
            </w:pPr>
          </w:p>
          <w:p w:rsidR="00CB4A12" w:rsidRDefault="00CB4A12" w:rsidP="00D070CF">
            <w:pPr>
              <w:jc w:val="center"/>
              <w:rPr>
                <w:color w:val="000000"/>
                <w:sz w:val="24"/>
                <w:szCs w:val="24"/>
              </w:rPr>
            </w:pPr>
          </w:p>
        </w:tc>
        <w:tc>
          <w:tcPr>
            <w:tcW w:w="1611" w:type="dxa"/>
            <w:vMerge w:val="restart"/>
            <w:hideMark/>
          </w:tcPr>
          <w:p w:rsidR="0068162F" w:rsidRDefault="006625BD" w:rsidP="006625BD">
            <w:pPr>
              <w:jc w:val="both"/>
              <w:rPr>
                <w:color w:val="000000"/>
                <w:sz w:val="24"/>
                <w:szCs w:val="24"/>
              </w:rPr>
            </w:pPr>
            <w:r>
              <w:rPr>
                <w:color w:val="000000"/>
                <w:sz w:val="24"/>
                <w:szCs w:val="24"/>
              </w:rPr>
              <w:lastRenderedPageBreak/>
              <w:t>Ж</w:t>
            </w:r>
            <w:r w:rsidR="0068162F">
              <w:rPr>
                <w:color w:val="000000"/>
                <w:sz w:val="24"/>
                <w:szCs w:val="24"/>
              </w:rPr>
              <w:t>илой дом по ул. Поб</w:t>
            </w:r>
            <w:r w:rsidR="0068162F">
              <w:rPr>
                <w:color w:val="000000"/>
                <w:sz w:val="24"/>
                <w:szCs w:val="24"/>
              </w:rPr>
              <w:t>е</w:t>
            </w:r>
            <w:r w:rsidR="0068162F">
              <w:rPr>
                <w:color w:val="000000"/>
                <w:sz w:val="24"/>
                <w:szCs w:val="24"/>
              </w:rPr>
              <w:t>ды</w:t>
            </w:r>
            <w:r>
              <w:rPr>
                <w:color w:val="000000"/>
                <w:sz w:val="24"/>
                <w:szCs w:val="24"/>
              </w:rPr>
              <w:t>,</w:t>
            </w:r>
            <w:r w:rsidR="0068162F">
              <w:rPr>
                <w:color w:val="000000"/>
                <w:sz w:val="24"/>
                <w:szCs w:val="24"/>
              </w:rPr>
              <w:t xml:space="preserve"> 1</w:t>
            </w:r>
          </w:p>
          <w:p w:rsidR="00CB4A12" w:rsidRDefault="00CB4A12" w:rsidP="006625BD">
            <w:pPr>
              <w:jc w:val="both"/>
              <w:rPr>
                <w:color w:val="000000"/>
                <w:sz w:val="24"/>
                <w:szCs w:val="24"/>
              </w:rPr>
            </w:pPr>
          </w:p>
          <w:p w:rsidR="00CB4A12" w:rsidRDefault="00CB4A12" w:rsidP="006625BD">
            <w:pPr>
              <w:jc w:val="both"/>
              <w:rPr>
                <w:color w:val="000000"/>
                <w:sz w:val="24"/>
                <w:szCs w:val="24"/>
              </w:rPr>
            </w:pPr>
          </w:p>
          <w:p w:rsidR="00CB4A12" w:rsidRDefault="00CB4A12" w:rsidP="006625BD">
            <w:pPr>
              <w:jc w:val="both"/>
              <w:rPr>
                <w:color w:val="000000"/>
                <w:sz w:val="24"/>
                <w:szCs w:val="24"/>
              </w:rPr>
            </w:pPr>
          </w:p>
          <w:p w:rsidR="00CB4A12" w:rsidRDefault="00CB4A12" w:rsidP="006625BD">
            <w:pPr>
              <w:jc w:val="both"/>
              <w:rPr>
                <w:color w:val="000000"/>
                <w:sz w:val="24"/>
                <w:szCs w:val="24"/>
              </w:rPr>
            </w:pPr>
          </w:p>
        </w:tc>
        <w:tc>
          <w:tcPr>
            <w:tcW w:w="1562" w:type="dxa"/>
            <w:vMerge w:val="restart"/>
            <w:hideMark/>
          </w:tcPr>
          <w:p w:rsidR="0068162F" w:rsidRDefault="0068162F" w:rsidP="006625BD">
            <w:pPr>
              <w:jc w:val="both"/>
              <w:rPr>
                <w:color w:val="000000"/>
                <w:sz w:val="24"/>
                <w:szCs w:val="24"/>
              </w:rPr>
            </w:pPr>
            <w:r>
              <w:rPr>
                <w:color w:val="000000"/>
                <w:sz w:val="24"/>
                <w:szCs w:val="24"/>
              </w:rPr>
              <w:lastRenderedPageBreak/>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Pr>
                <w:color w:val="000000"/>
                <w:sz w:val="24"/>
                <w:szCs w:val="24"/>
              </w:rPr>
              <w:t xml:space="preserve">реждение </w:t>
            </w:r>
            <w:r w:rsidR="006625BD">
              <w:rPr>
                <w:color w:val="000000"/>
                <w:sz w:val="24"/>
                <w:szCs w:val="24"/>
              </w:rPr>
              <w:t>«</w:t>
            </w:r>
            <w:r>
              <w:rPr>
                <w:color w:val="000000"/>
                <w:sz w:val="24"/>
                <w:szCs w:val="24"/>
              </w:rPr>
              <w:t>Управл</w:t>
            </w:r>
            <w:r>
              <w:rPr>
                <w:color w:val="000000"/>
                <w:sz w:val="24"/>
                <w:szCs w:val="24"/>
              </w:rPr>
              <w:t>е</w:t>
            </w:r>
            <w:r>
              <w:rPr>
                <w:color w:val="000000"/>
                <w:sz w:val="24"/>
                <w:szCs w:val="24"/>
              </w:rPr>
              <w:lastRenderedPageBreak/>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6625BD">
              <w:rPr>
                <w:color w:val="000000"/>
                <w:sz w:val="24"/>
                <w:szCs w:val="24"/>
              </w:rPr>
              <w:t>»</w:t>
            </w:r>
          </w:p>
        </w:tc>
        <w:tc>
          <w:tcPr>
            <w:tcW w:w="1846" w:type="dxa"/>
            <w:hideMark/>
          </w:tcPr>
          <w:p w:rsidR="0068162F" w:rsidRDefault="006625BD" w:rsidP="006625BD">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5 737,62</w:t>
            </w:r>
          </w:p>
        </w:tc>
        <w:tc>
          <w:tcPr>
            <w:tcW w:w="1415" w:type="dxa"/>
            <w:hideMark/>
          </w:tcPr>
          <w:p w:rsidR="0068162F" w:rsidRDefault="0068162F" w:rsidP="007513C5">
            <w:pPr>
              <w:jc w:val="center"/>
              <w:rPr>
                <w:color w:val="000000"/>
                <w:sz w:val="24"/>
                <w:szCs w:val="24"/>
              </w:rPr>
            </w:pPr>
            <w:r>
              <w:rPr>
                <w:color w:val="000000"/>
                <w:sz w:val="24"/>
                <w:szCs w:val="24"/>
              </w:rPr>
              <w:t>5 737,62</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6625BD">
            <w:pPr>
              <w:jc w:val="both"/>
              <w:rPr>
                <w:color w:val="000000"/>
                <w:sz w:val="24"/>
                <w:szCs w:val="24"/>
              </w:rPr>
            </w:pPr>
          </w:p>
        </w:tc>
        <w:tc>
          <w:tcPr>
            <w:tcW w:w="1562" w:type="dxa"/>
            <w:vMerge/>
            <w:hideMark/>
          </w:tcPr>
          <w:p w:rsidR="0068162F" w:rsidRDefault="0068162F" w:rsidP="006625BD">
            <w:pPr>
              <w:jc w:val="both"/>
              <w:rPr>
                <w:color w:val="000000"/>
                <w:sz w:val="24"/>
                <w:szCs w:val="24"/>
              </w:rPr>
            </w:pPr>
          </w:p>
        </w:tc>
        <w:tc>
          <w:tcPr>
            <w:tcW w:w="1846" w:type="dxa"/>
            <w:hideMark/>
          </w:tcPr>
          <w:p w:rsidR="0068162F" w:rsidRDefault="0068162F" w:rsidP="006625BD">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5 737,62</w:t>
            </w:r>
          </w:p>
        </w:tc>
        <w:tc>
          <w:tcPr>
            <w:tcW w:w="1415" w:type="dxa"/>
            <w:hideMark/>
          </w:tcPr>
          <w:p w:rsidR="0068162F" w:rsidRDefault="0068162F" w:rsidP="007513C5">
            <w:pPr>
              <w:jc w:val="center"/>
              <w:rPr>
                <w:color w:val="000000"/>
                <w:sz w:val="24"/>
                <w:szCs w:val="24"/>
              </w:rPr>
            </w:pPr>
            <w:r>
              <w:rPr>
                <w:color w:val="000000"/>
                <w:sz w:val="24"/>
                <w:szCs w:val="24"/>
              </w:rPr>
              <w:t>5 737,62</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pPr>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9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pPr>
              <w:rPr>
                <w:color w:val="000000"/>
                <w:sz w:val="24"/>
                <w:szCs w:val="24"/>
              </w:rPr>
            </w:pPr>
          </w:p>
        </w:tc>
        <w:tc>
          <w:tcPr>
            <w:tcW w:w="1562" w:type="dxa"/>
            <w:vMerge/>
            <w:hideMark/>
          </w:tcPr>
          <w:p w:rsidR="0068162F" w:rsidRDefault="0068162F">
            <w:pPr>
              <w:rPr>
                <w:color w:val="000000"/>
                <w:sz w:val="24"/>
                <w:szCs w:val="24"/>
              </w:rPr>
            </w:pPr>
          </w:p>
        </w:tc>
        <w:tc>
          <w:tcPr>
            <w:tcW w:w="1846" w:type="dxa"/>
            <w:hideMark/>
          </w:tcPr>
          <w:p w:rsidR="0068162F" w:rsidRDefault="0068162F">
            <w:pPr>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625BD" w:rsidTr="006625BD">
        <w:trPr>
          <w:trHeight w:val="315"/>
        </w:trPr>
        <w:tc>
          <w:tcPr>
            <w:tcW w:w="15389" w:type="dxa"/>
            <w:gridSpan w:val="14"/>
            <w:hideMark/>
          </w:tcPr>
          <w:p w:rsidR="006625BD" w:rsidRDefault="006625BD" w:rsidP="006625BD">
            <w:pPr>
              <w:jc w:val="center"/>
              <w:rPr>
                <w:color w:val="000000"/>
                <w:sz w:val="24"/>
                <w:szCs w:val="24"/>
              </w:rPr>
            </w:pPr>
            <w:r>
              <w:rPr>
                <w:b/>
                <w:bCs/>
                <w:color w:val="000000"/>
                <w:sz w:val="24"/>
                <w:szCs w:val="24"/>
              </w:rPr>
              <w:t>Д. Вампугол</w:t>
            </w:r>
            <w:r>
              <w:rPr>
                <w:color w:val="000000"/>
                <w:sz w:val="24"/>
                <w:szCs w:val="24"/>
              </w:rPr>
              <w:t> </w:t>
            </w: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4.1.3</w:t>
            </w:r>
            <w:r w:rsidR="00D070CF">
              <w:rPr>
                <w:color w:val="000000"/>
                <w:sz w:val="24"/>
                <w:szCs w:val="24"/>
              </w:rPr>
              <w:t>2</w:t>
            </w:r>
            <w:r>
              <w:rPr>
                <w:color w:val="000000"/>
                <w:sz w:val="24"/>
                <w:szCs w:val="24"/>
              </w:rPr>
              <w:t>.</w:t>
            </w:r>
          </w:p>
        </w:tc>
        <w:tc>
          <w:tcPr>
            <w:tcW w:w="1611" w:type="dxa"/>
            <w:vMerge w:val="restart"/>
            <w:hideMark/>
          </w:tcPr>
          <w:p w:rsidR="0068162F" w:rsidRDefault="0068162F" w:rsidP="007513C5">
            <w:pPr>
              <w:jc w:val="both"/>
              <w:rPr>
                <w:color w:val="000000"/>
                <w:sz w:val="24"/>
                <w:szCs w:val="24"/>
              </w:rPr>
            </w:pPr>
            <w:r>
              <w:rPr>
                <w:color w:val="000000"/>
                <w:sz w:val="24"/>
                <w:szCs w:val="24"/>
              </w:rPr>
              <w:t>2-квартир</w:t>
            </w:r>
            <w:r w:rsidR="007513C5">
              <w:rPr>
                <w:color w:val="000000"/>
                <w:sz w:val="24"/>
                <w:szCs w:val="24"/>
              </w:rPr>
              <w:t>-</w:t>
            </w:r>
            <w:r>
              <w:rPr>
                <w:color w:val="000000"/>
                <w:sz w:val="24"/>
                <w:szCs w:val="24"/>
              </w:rPr>
              <w:t>ный жилой дом по ул. Зырянова, 26</w:t>
            </w:r>
          </w:p>
        </w:tc>
        <w:tc>
          <w:tcPr>
            <w:tcW w:w="1562" w:type="dxa"/>
            <w:vMerge w:val="restart"/>
            <w:hideMark/>
          </w:tcPr>
          <w:p w:rsidR="0068162F" w:rsidRDefault="0068162F" w:rsidP="007513C5">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513C5">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513C5">
              <w:rPr>
                <w:color w:val="000000"/>
                <w:sz w:val="24"/>
                <w:szCs w:val="24"/>
              </w:rPr>
              <w:t>товского района»</w:t>
            </w:r>
          </w:p>
        </w:tc>
        <w:tc>
          <w:tcPr>
            <w:tcW w:w="1846" w:type="dxa"/>
            <w:hideMark/>
          </w:tcPr>
          <w:p w:rsidR="0068162F" w:rsidRDefault="007513C5" w:rsidP="007513C5">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2 850,00</w:t>
            </w:r>
          </w:p>
        </w:tc>
        <w:tc>
          <w:tcPr>
            <w:tcW w:w="1415" w:type="dxa"/>
            <w:hideMark/>
          </w:tcPr>
          <w:p w:rsidR="0068162F" w:rsidRDefault="0068162F" w:rsidP="007513C5">
            <w:pPr>
              <w:jc w:val="center"/>
              <w:rPr>
                <w:color w:val="000000"/>
                <w:sz w:val="24"/>
                <w:szCs w:val="24"/>
              </w:rPr>
            </w:pPr>
            <w:r>
              <w:rPr>
                <w:color w:val="000000"/>
                <w:sz w:val="24"/>
                <w:szCs w:val="24"/>
              </w:rPr>
              <w:t>2 850,00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2 850,00</w:t>
            </w:r>
          </w:p>
        </w:tc>
        <w:tc>
          <w:tcPr>
            <w:tcW w:w="1415" w:type="dxa"/>
            <w:hideMark/>
          </w:tcPr>
          <w:p w:rsidR="0068162F" w:rsidRDefault="0068162F" w:rsidP="007513C5">
            <w:pPr>
              <w:jc w:val="center"/>
              <w:rPr>
                <w:color w:val="000000"/>
                <w:sz w:val="24"/>
                <w:szCs w:val="24"/>
              </w:rPr>
            </w:pPr>
            <w:r>
              <w:rPr>
                <w:color w:val="000000"/>
                <w:sz w:val="24"/>
                <w:szCs w:val="24"/>
              </w:rPr>
              <w:t>2 850,00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7513C5" w:rsidTr="007513C5">
        <w:trPr>
          <w:trHeight w:val="315"/>
        </w:trPr>
        <w:tc>
          <w:tcPr>
            <w:tcW w:w="15389" w:type="dxa"/>
            <w:gridSpan w:val="14"/>
            <w:hideMark/>
          </w:tcPr>
          <w:p w:rsidR="007513C5" w:rsidRDefault="007513C5" w:rsidP="007513C5">
            <w:pPr>
              <w:jc w:val="center"/>
              <w:rPr>
                <w:color w:val="000000"/>
                <w:sz w:val="24"/>
                <w:szCs w:val="24"/>
              </w:rPr>
            </w:pPr>
            <w:r>
              <w:rPr>
                <w:b/>
                <w:bCs/>
                <w:color w:val="000000"/>
                <w:sz w:val="24"/>
                <w:szCs w:val="24"/>
              </w:rPr>
              <w:t>Г. Нижневартовск</w:t>
            </w:r>
          </w:p>
        </w:tc>
      </w:tr>
      <w:tr w:rsidR="0068162F" w:rsidTr="001728F3">
        <w:trPr>
          <w:trHeight w:val="315"/>
        </w:trPr>
        <w:tc>
          <w:tcPr>
            <w:tcW w:w="959" w:type="dxa"/>
            <w:gridSpan w:val="3"/>
            <w:vMerge w:val="restart"/>
            <w:hideMark/>
          </w:tcPr>
          <w:p w:rsidR="0068162F" w:rsidRDefault="00D070CF">
            <w:pPr>
              <w:jc w:val="center"/>
              <w:rPr>
                <w:color w:val="000000"/>
                <w:sz w:val="24"/>
                <w:szCs w:val="24"/>
              </w:rPr>
            </w:pPr>
            <w:r>
              <w:rPr>
                <w:color w:val="000000"/>
                <w:sz w:val="24"/>
                <w:szCs w:val="24"/>
              </w:rPr>
              <w:t>4.1.33</w:t>
            </w:r>
            <w:r w:rsidR="0068162F">
              <w:rPr>
                <w:color w:val="000000"/>
                <w:sz w:val="24"/>
                <w:szCs w:val="24"/>
              </w:rPr>
              <w:t>.</w:t>
            </w:r>
          </w:p>
        </w:tc>
        <w:tc>
          <w:tcPr>
            <w:tcW w:w="1611" w:type="dxa"/>
            <w:vMerge w:val="restart"/>
            <w:hideMark/>
          </w:tcPr>
          <w:p w:rsidR="0068162F" w:rsidRDefault="007513C5" w:rsidP="007513C5">
            <w:pPr>
              <w:jc w:val="both"/>
              <w:rPr>
                <w:color w:val="000000"/>
                <w:sz w:val="24"/>
                <w:szCs w:val="24"/>
              </w:rPr>
            </w:pPr>
            <w:r>
              <w:rPr>
                <w:color w:val="000000"/>
                <w:sz w:val="24"/>
                <w:szCs w:val="24"/>
              </w:rPr>
              <w:t>Д</w:t>
            </w:r>
            <w:r w:rsidR="0068162F">
              <w:rPr>
                <w:color w:val="000000"/>
                <w:sz w:val="24"/>
                <w:szCs w:val="24"/>
              </w:rPr>
              <w:t>вухкомна</w:t>
            </w:r>
            <w:r w:rsidR="0068162F">
              <w:rPr>
                <w:color w:val="000000"/>
                <w:sz w:val="24"/>
                <w:szCs w:val="24"/>
              </w:rPr>
              <w:t>т</w:t>
            </w:r>
            <w:r w:rsidR="0068162F">
              <w:rPr>
                <w:color w:val="000000"/>
                <w:sz w:val="24"/>
                <w:szCs w:val="24"/>
              </w:rPr>
              <w:t>ная муниц</w:t>
            </w:r>
            <w:r w:rsidR="0068162F">
              <w:rPr>
                <w:color w:val="000000"/>
                <w:sz w:val="24"/>
                <w:szCs w:val="24"/>
              </w:rPr>
              <w:t>и</w:t>
            </w:r>
            <w:r w:rsidR="0068162F">
              <w:rPr>
                <w:color w:val="000000"/>
                <w:sz w:val="24"/>
                <w:szCs w:val="24"/>
              </w:rPr>
              <w:t>пальная квартира</w:t>
            </w:r>
            <w:r>
              <w:rPr>
                <w:color w:val="000000"/>
                <w:sz w:val="24"/>
                <w:szCs w:val="24"/>
              </w:rPr>
              <w:t>:</w:t>
            </w:r>
            <w:r w:rsidR="0068162F">
              <w:rPr>
                <w:color w:val="000000"/>
                <w:sz w:val="24"/>
                <w:szCs w:val="24"/>
              </w:rPr>
              <w:t xml:space="preserve"> ул. </w:t>
            </w:r>
            <w:proofErr w:type="spellStart"/>
            <w:r w:rsidR="0068162F">
              <w:rPr>
                <w:color w:val="000000"/>
                <w:sz w:val="24"/>
                <w:szCs w:val="24"/>
              </w:rPr>
              <w:t>Ханты-Мансийская</w:t>
            </w:r>
            <w:proofErr w:type="spellEnd"/>
            <w:r>
              <w:rPr>
                <w:color w:val="000000"/>
                <w:sz w:val="24"/>
                <w:szCs w:val="24"/>
              </w:rPr>
              <w:t>,</w:t>
            </w:r>
            <w:r w:rsidR="0068162F">
              <w:rPr>
                <w:color w:val="000000"/>
                <w:sz w:val="24"/>
                <w:szCs w:val="24"/>
              </w:rPr>
              <w:t xml:space="preserve"> д.19</w:t>
            </w:r>
            <w:r>
              <w:rPr>
                <w:color w:val="000000"/>
                <w:sz w:val="24"/>
                <w:szCs w:val="24"/>
              </w:rPr>
              <w:t>,</w:t>
            </w:r>
            <w:r w:rsidR="0068162F">
              <w:rPr>
                <w:color w:val="000000"/>
                <w:sz w:val="24"/>
                <w:szCs w:val="24"/>
              </w:rPr>
              <w:t xml:space="preserve"> кв. 111</w:t>
            </w:r>
          </w:p>
        </w:tc>
        <w:tc>
          <w:tcPr>
            <w:tcW w:w="1562" w:type="dxa"/>
            <w:vMerge w:val="restart"/>
            <w:hideMark/>
          </w:tcPr>
          <w:p w:rsidR="0068162F" w:rsidRDefault="0068162F" w:rsidP="007513C5">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513C5">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lastRenderedPageBreak/>
              <w:t>ва по з</w:t>
            </w:r>
            <w:r>
              <w:rPr>
                <w:color w:val="000000"/>
                <w:sz w:val="24"/>
                <w:szCs w:val="24"/>
              </w:rPr>
              <w:t>а</w:t>
            </w:r>
            <w:r>
              <w:rPr>
                <w:color w:val="000000"/>
                <w:sz w:val="24"/>
                <w:szCs w:val="24"/>
              </w:rPr>
              <w:t>стройке Нижнева</w:t>
            </w:r>
            <w:r>
              <w:rPr>
                <w:color w:val="000000"/>
                <w:sz w:val="24"/>
                <w:szCs w:val="24"/>
              </w:rPr>
              <w:t>р</w:t>
            </w:r>
            <w:r w:rsidR="007513C5">
              <w:rPr>
                <w:color w:val="000000"/>
                <w:sz w:val="24"/>
                <w:szCs w:val="24"/>
              </w:rPr>
              <w:t>товского района»</w:t>
            </w:r>
          </w:p>
        </w:tc>
        <w:tc>
          <w:tcPr>
            <w:tcW w:w="1846" w:type="dxa"/>
            <w:hideMark/>
          </w:tcPr>
          <w:p w:rsidR="0068162F" w:rsidRDefault="007513C5" w:rsidP="007513C5">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643,00</w:t>
            </w:r>
          </w:p>
        </w:tc>
        <w:tc>
          <w:tcPr>
            <w:tcW w:w="1415" w:type="dxa"/>
            <w:hideMark/>
          </w:tcPr>
          <w:p w:rsidR="0068162F" w:rsidRDefault="0068162F" w:rsidP="007513C5">
            <w:pPr>
              <w:jc w:val="center"/>
              <w:rPr>
                <w:color w:val="000000"/>
                <w:sz w:val="24"/>
                <w:szCs w:val="24"/>
              </w:rPr>
            </w:pPr>
            <w:r>
              <w:rPr>
                <w:color w:val="000000"/>
                <w:sz w:val="24"/>
                <w:szCs w:val="24"/>
              </w:rPr>
              <w:t>643,00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643,00</w:t>
            </w:r>
          </w:p>
        </w:tc>
        <w:tc>
          <w:tcPr>
            <w:tcW w:w="1415" w:type="dxa"/>
            <w:hideMark/>
          </w:tcPr>
          <w:p w:rsidR="0068162F" w:rsidRDefault="0068162F" w:rsidP="007513C5">
            <w:pPr>
              <w:jc w:val="center"/>
              <w:rPr>
                <w:color w:val="000000"/>
                <w:sz w:val="24"/>
                <w:szCs w:val="24"/>
              </w:rPr>
            </w:pPr>
            <w:r>
              <w:rPr>
                <w:color w:val="000000"/>
                <w:sz w:val="24"/>
                <w:szCs w:val="24"/>
              </w:rPr>
              <w:t>643,00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7513C5" w:rsidTr="007513C5">
        <w:trPr>
          <w:trHeight w:val="315"/>
        </w:trPr>
        <w:tc>
          <w:tcPr>
            <w:tcW w:w="15389" w:type="dxa"/>
            <w:gridSpan w:val="14"/>
            <w:hideMark/>
          </w:tcPr>
          <w:p w:rsidR="007513C5" w:rsidRDefault="007513C5" w:rsidP="007513C5">
            <w:pPr>
              <w:jc w:val="center"/>
              <w:rPr>
                <w:color w:val="000000"/>
                <w:sz w:val="24"/>
                <w:szCs w:val="24"/>
              </w:rPr>
            </w:pPr>
            <w:r>
              <w:rPr>
                <w:b/>
                <w:bCs/>
                <w:color w:val="000000"/>
                <w:sz w:val="24"/>
                <w:szCs w:val="24"/>
              </w:rPr>
              <w:lastRenderedPageBreak/>
              <w:t>Д. Пасол</w:t>
            </w:r>
          </w:p>
        </w:tc>
      </w:tr>
      <w:tr w:rsidR="0068162F" w:rsidTr="001728F3">
        <w:trPr>
          <w:trHeight w:val="315"/>
        </w:trPr>
        <w:tc>
          <w:tcPr>
            <w:tcW w:w="959" w:type="dxa"/>
            <w:gridSpan w:val="3"/>
            <w:vMerge w:val="restart"/>
            <w:hideMark/>
          </w:tcPr>
          <w:p w:rsidR="0068162F" w:rsidRDefault="00D070CF">
            <w:pPr>
              <w:jc w:val="center"/>
              <w:rPr>
                <w:color w:val="000000"/>
                <w:sz w:val="24"/>
                <w:szCs w:val="24"/>
              </w:rPr>
            </w:pPr>
            <w:r>
              <w:rPr>
                <w:color w:val="000000"/>
                <w:sz w:val="24"/>
                <w:szCs w:val="24"/>
              </w:rPr>
              <w:t>4.1.34</w:t>
            </w:r>
            <w:r w:rsidR="0068162F">
              <w:rPr>
                <w:color w:val="000000"/>
                <w:sz w:val="24"/>
                <w:szCs w:val="24"/>
              </w:rPr>
              <w:t>.</w:t>
            </w:r>
          </w:p>
        </w:tc>
        <w:tc>
          <w:tcPr>
            <w:tcW w:w="1611" w:type="dxa"/>
            <w:vMerge w:val="restart"/>
            <w:hideMark/>
          </w:tcPr>
          <w:p w:rsidR="0068162F" w:rsidRDefault="007513C5" w:rsidP="007513C5">
            <w:pPr>
              <w:jc w:val="both"/>
              <w:rPr>
                <w:color w:val="000000"/>
                <w:sz w:val="24"/>
                <w:szCs w:val="24"/>
              </w:rPr>
            </w:pPr>
            <w:r>
              <w:rPr>
                <w:color w:val="000000"/>
                <w:sz w:val="24"/>
                <w:szCs w:val="24"/>
              </w:rPr>
              <w:t>Ж</w:t>
            </w:r>
            <w:r w:rsidR="0068162F">
              <w:rPr>
                <w:color w:val="000000"/>
                <w:sz w:val="24"/>
                <w:szCs w:val="24"/>
              </w:rPr>
              <w:t>илой дом по ул. Ке</w:t>
            </w:r>
            <w:r w:rsidR="0068162F">
              <w:rPr>
                <w:color w:val="000000"/>
                <w:sz w:val="24"/>
                <w:szCs w:val="24"/>
              </w:rPr>
              <w:t>д</w:t>
            </w:r>
            <w:r w:rsidR="0068162F">
              <w:rPr>
                <w:color w:val="000000"/>
                <w:sz w:val="24"/>
                <w:szCs w:val="24"/>
              </w:rPr>
              <w:t>ро</w:t>
            </w:r>
            <w:r>
              <w:rPr>
                <w:color w:val="000000"/>
                <w:sz w:val="24"/>
                <w:szCs w:val="24"/>
              </w:rPr>
              <w:t>вой,</w:t>
            </w:r>
            <w:r w:rsidR="0068162F">
              <w:rPr>
                <w:color w:val="000000"/>
                <w:sz w:val="24"/>
                <w:szCs w:val="24"/>
              </w:rPr>
              <w:t xml:space="preserve"> 6</w:t>
            </w:r>
          </w:p>
        </w:tc>
        <w:tc>
          <w:tcPr>
            <w:tcW w:w="1562" w:type="dxa"/>
            <w:vMerge w:val="restart"/>
            <w:hideMark/>
          </w:tcPr>
          <w:p w:rsidR="0068162F" w:rsidRDefault="0068162F" w:rsidP="007513C5">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513C5">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513C5">
              <w:rPr>
                <w:color w:val="000000"/>
                <w:sz w:val="24"/>
                <w:szCs w:val="24"/>
              </w:rPr>
              <w:t>товского района»</w:t>
            </w:r>
          </w:p>
        </w:tc>
        <w:tc>
          <w:tcPr>
            <w:tcW w:w="1846" w:type="dxa"/>
            <w:hideMark/>
          </w:tcPr>
          <w:p w:rsidR="0068162F" w:rsidRDefault="007513C5" w:rsidP="007513C5">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675,39</w:t>
            </w:r>
          </w:p>
        </w:tc>
        <w:tc>
          <w:tcPr>
            <w:tcW w:w="1415" w:type="dxa"/>
            <w:hideMark/>
          </w:tcPr>
          <w:p w:rsidR="0068162F" w:rsidRDefault="0068162F" w:rsidP="007513C5">
            <w:pPr>
              <w:jc w:val="center"/>
              <w:rPr>
                <w:color w:val="000000"/>
                <w:sz w:val="24"/>
                <w:szCs w:val="24"/>
              </w:rPr>
            </w:pPr>
            <w:r>
              <w:rPr>
                <w:color w:val="000000"/>
                <w:sz w:val="24"/>
                <w:szCs w:val="24"/>
              </w:rPr>
              <w:t>675,39</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675,39</w:t>
            </w:r>
          </w:p>
        </w:tc>
        <w:tc>
          <w:tcPr>
            <w:tcW w:w="1415" w:type="dxa"/>
            <w:hideMark/>
          </w:tcPr>
          <w:p w:rsidR="0068162F" w:rsidRDefault="0068162F" w:rsidP="007513C5">
            <w:pPr>
              <w:jc w:val="center"/>
              <w:rPr>
                <w:color w:val="000000"/>
                <w:sz w:val="24"/>
                <w:szCs w:val="24"/>
              </w:rPr>
            </w:pPr>
            <w:r>
              <w:rPr>
                <w:color w:val="000000"/>
                <w:sz w:val="24"/>
                <w:szCs w:val="24"/>
              </w:rPr>
              <w:t>675,39</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4.1.3</w:t>
            </w:r>
            <w:r w:rsidR="00D070CF">
              <w:rPr>
                <w:color w:val="000000"/>
                <w:sz w:val="24"/>
                <w:szCs w:val="24"/>
              </w:rPr>
              <w:t>5</w:t>
            </w:r>
            <w:r>
              <w:rPr>
                <w:color w:val="000000"/>
                <w:sz w:val="24"/>
                <w:szCs w:val="24"/>
              </w:rPr>
              <w:t>.</w:t>
            </w:r>
          </w:p>
        </w:tc>
        <w:tc>
          <w:tcPr>
            <w:tcW w:w="1611" w:type="dxa"/>
            <w:vMerge w:val="restart"/>
            <w:hideMark/>
          </w:tcPr>
          <w:p w:rsidR="0068162F" w:rsidRDefault="007513C5" w:rsidP="007513C5">
            <w:pPr>
              <w:jc w:val="both"/>
              <w:rPr>
                <w:color w:val="000000"/>
                <w:sz w:val="24"/>
                <w:szCs w:val="24"/>
              </w:rPr>
            </w:pPr>
            <w:r>
              <w:rPr>
                <w:color w:val="000000"/>
                <w:sz w:val="24"/>
                <w:szCs w:val="24"/>
              </w:rPr>
              <w:t>Ж</w:t>
            </w:r>
            <w:r w:rsidR="0068162F">
              <w:rPr>
                <w:color w:val="000000"/>
                <w:sz w:val="24"/>
                <w:szCs w:val="24"/>
              </w:rPr>
              <w:t>илой дом по ул. Ке</w:t>
            </w:r>
            <w:r w:rsidR="0068162F">
              <w:rPr>
                <w:color w:val="000000"/>
                <w:sz w:val="24"/>
                <w:szCs w:val="24"/>
              </w:rPr>
              <w:t>д</w:t>
            </w:r>
            <w:r w:rsidR="0068162F">
              <w:rPr>
                <w:color w:val="000000"/>
                <w:sz w:val="24"/>
                <w:szCs w:val="24"/>
              </w:rPr>
              <w:t>ровой, 1</w:t>
            </w:r>
          </w:p>
        </w:tc>
        <w:tc>
          <w:tcPr>
            <w:tcW w:w="1562" w:type="dxa"/>
            <w:vMerge w:val="restart"/>
            <w:hideMark/>
          </w:tcPr>
          <w:p w:rsidR="0068162F" w:rsidRDefault="0068162F" w:rsidP="007513C5">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513C5">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513C5">
              <w:rPr>
                <w:color w:val="000000"/>
                <w:sz w:val="24"/>
                <w:szCs w:val="24"/>
              </w:rPr>
              <w:t>товского района»</w:t>
            </w:r>
          </w:p>
        </w:tc>
        <w:tc>
          <w:tcPr>
            <w:tcW w:w="1846" w:type="dxa"/>
            <w:hideMark/>
          </w:tcPr>
          <w:p w:rsidR="0068162F" w:rsidRDefault="007513C5" w:rsidP="007513C5">
            <w:pPr>
              <w:jc w:val="both"/>
              <w:rPr>
                <w:color w:val="000000"/>
                <w:sz w:val="24"/>
                <w:szCs w:val="24"/>
              </w:rPr>
            </w:pPr>
            <w:r>
              <w:rPr>
                <w:color w:val="000000"/>
                <w:sz w:val="24"/>
                <w:szCs w:val="24"/>
              </w:rPr>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545,30</w:t>
            </w:r>
          </w:p>
        </w:tc>
        <w:tc>
          <w:tcPr>
            <w:tcW w:w="1415" w:type="dxa"/>
            <w:hideMark/>
          </w:tcPr>
          <w:p w:rsidR="0068162F" w:rsidRDefault="0068162F" w:rsidP="007513C5">
            <w:pPr>
              <w:jc w:val="center"/>
              <w:rPr>
                <w:color w:val="000000"/>
                <w:sz w:val="24"/>
                <w:szCs w:val="24"/>
              </w:rPr>
            </w:pPr>
            <w:r>
              <w:rPr>
                <w:color w:val="000000"/>
                <w:sz w:val="24"/>
                <w:szCs w:val="24"/>
              </w:rPr>
              <w:t>545,30</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545,30</w:t>
            </w:r>
          </w:p>
        </w:tc>
        <w:tc>
          <w:tcPr>
            <w:tcW w:w="1415" w:type="dxa"/>
            <w:hideMark/>
          </w:tcPr>
          <w:p w:rsidR="0068162F" w:rsidRDefault="0068162F" w:rsidP="007513C5">
            <w:pPr>
              <w:jc w:val="center"/>
              <w:rPr>
                <w:color w:val="000000"/>
                <w:sz w:val="24"/>
                <w:szCs w:val="24"/>
              </w:rPr>
            </w:pPr>
            <w:r>
              <w:rPr>
                <w:color w:val="000000"/>
                <w:sz w:val="24"/>
                <w:szCs w:val="24"/>
              </w:rPr>
              <w:t>545,30</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4.1.3</w:t>
            </w:r>
            <w:r w:rsidR="00D070CF">
              <w:rPr>
                <w:color w:val="000000"/>
                <w:sz w:val="24"/>
                <w:szCs w:val="24"/>
              </w:rPr>
              <w:t>6</w:t>
            </w:r>
            <w:r>
              <w:rPr>
                <w:color w:val="000000"/>
                <w:sz w:val="24"/>
                <w:szCs w:val="24"/>
              </w:rPr>
              <w:t>.</w:t>
            </w:r>
          </w:p>
          <w:p w:rsidR="00CB4A12" w:rsidRDefault="00CB4A12" w:rsidP="00D070CF">
            <w:pPr>
              <w:jc w:val="center"/>
              <w:rPr>
                <w:color w:val="000000"/>
                <w:sz w:val="24"/>
                <w:szCs w:val="24"/>
              </w:rPr>
            </w:pPr>
          </w:p>
          <w:p w:rsidR="00CB4A12" w:rsidRDefault="00CB4A12" w:rsidP="00D070CF">
            <w:pPr>
              <w:jc w:val="center"/>
              <w:rPr>
                <w:color w:val="000000"/>
                <w:sz w:val="24"/>
                <w:szCs w:val="24"/>
              </w:rPr>
            </w:pPr>
          </w:p>
        </w:tc>
        <w:tc>
          <w:tcPr>
            <w:tcW w:w="1611" w:type="dxa"/>
            <w:vMerge w:val="restart"/>
            <w:hideMark/>
          </w:tcPr>
          <w:p w:rsidR="0068162F" w:rsidRDefault="007513C5" w:rsidP="007513C5">
            <w:pPr>
              <w:jc w:val="both"/>
              <w:rPr>
                <w:color w:val="000000"/>
                <w:sz w:val="24"/>
                <w:szCs w:val="24"/>
              </w:rPr>
            </w:pPr>
            <w:r>
              <w:rPr>
                <w:color w:val="000000"/>
                <w:sz w:val="24"/>
                <w:szCs w:val="24"/>
              </w:rPr>
              <w:lastRenderedPageBreak/>
              <w:t>Ж</w:t>
            </w:r>
            <w:r w:rsidR="0068162F">
              <w:rPr>
                <w:color w:val="000000"/>
                <w:sz w:val="24"/>
                <w:szCs w:val="24"/>
              </w:rPr>
              <w:t xml:space="preserve">илой дом </w:t>
            </w:r>
            <w:r w:rsidR="0068162F">
              <w:rPr>
                <w:color w:val="000000"/>
                <w:sz w:val="24"/>
                <w:szCs w:val="24"/>
              </w:rPr>
              <w:lastRenderedPageBreak/>
              <w:t>по ул. Ке</w:t>
            </w:r>
            <w:r w:rsidR="0068162F">
              <w:rPr>
                <w:color w:val="000000"/>
                <w:sz w:val="24"/>
                <w:szCs w:val="24"/>
              </w:rPr>
              <w:t>д</w:t>
            </w:r>
            <w:r w:rsidR="0068162F">
              <w:rPr>
                <w:color w:val="000000"/>
                <w:sz w:val="24"/>
                <w:szCs w:val="24"/>
              </w:rPr>
              <w:t>ровой, 8 кв. 1,2</w:t>
            </w:r>
          </w:p>
        </w:tc>
        <w:tc>
          <w:tcPr>
            <w:tcW w:w="1562" w:type="dxa"/>
            <w:vMerge w:val="restart"/>
            <w:hideMark/>
          </w:tcPr>
          <w:p w:rsidR="0068162F" w:rsidRDefault="0068162F" w:rsidP="007513C5">
            <w:pPr>
              <w:jc w:val="both"/>
              <w:rPr>
                <w:color w:val="000000"/>
                <w:sz w:val="24"/>
                <w:szCs w:val="24"/>
              </w:rPr>
            </w:pPr>
            <w:r>
              <w:rPr>
                <w:color w:val="000000"/>
                <w:sz w:val="24"/>
                <w:szCs w:val="24"/>
              </w:rPr>
              <w:lastRenderedPageBreak/>
              <w:t>муниц</w:t>
            </w:r>
            <w:r>
              <w:rPr>
                <w:color w:val="000000"/>
                <w:sz w:val="24"/>
                <w:szCs w:val="24"/>
              </w:rPr>
              <w:t>и</w:t>
            </w:r>
            <w:r>
              <w:rPr>
                <w:color w:val="000000"/>
                <w:sz w:val="24"/>
                <w:szCs w:val="24"/>
              </w:rPr>
              <w:lastRenderedPageBreak/>
              <w:t>пальное к</w:t>
            </w:r>
            <w:r>
              <w:rPr>
                <w:color w:val="000000"/>
                <w:sz w:val="24"/>
                <w:szCs w:val="24"/>
              </w:rPr>
              <w:t>а</w:t>
            </w:r>
            <w:r>
              <w:rPr>
                <w:color w:val="000000"/>
                <w:sz w:val="24"/>
                <w:szCs w:val="24"/>
              </w:rPr>
              <w:t>зенное у</w:t>
            </w:r>
            <w:r>
              <w:rPr>
                <w:color w:val="000000"/>
                <w:sz w:val="24"/>
                <w:szCs w:val="24"/>
              </w:rPr>
              <w:t>ч</w:t>
            </w:r>
            <w:r w:rsidR="007513C5">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sidR="007513C5">
              <w:rPr>
                <w:color w:val="000000"/>
                <w:sz w:val="24"/>
                <w:szCs w:val="24"/>
              </w:rPr>
              <w:t>товского района»</w:t>
            </w:r>
          </w:p>
        </w:tc>
        <w:tc>
          <w:tcPr>
            <w:tcW w:w="1846" w:type="dxa"/>
            <w:hideMark/>
          </w:tcPr>
          <w:p w:rsidR="0068162F" w:rsidRDefault="007513C5" w:rsidP="007513C5">
            <w:pPr>
              <w:jc w:val="both"/>
              <w:rPr>
                <w:color w:val="000000"/>
                <w:sz w:val="24"/>
                <w:szCs w:val="24"/>
              </w:rPr>
            </w:pPr>
            <w:r>
              <w:rPr>
                <w:color w:val="000000"/>
                <w:sz w:val="24"/>
                <w:szCs w:val="24"/>
              </w:rPr>
              <w:lastRenderedPageBreak/>
              <w:t>в</w:t>
            </w:r>
            <w:r w:rsidR="0068162F">
              <w:rPr>
                <w:color w:val="000000"/>
                <w:sz w:val="24"/>
                <w:szCs w:val="24"/>
              </w:rPr>
              <w:t>сего</w:t>
            </w:r>
          </w:p>
        </w:tc>
        <w:tc>
          <w:tcPr>
            <w:tcW w:w="1420" w:type="dxa"/>
            <w:hideMark/>
          </w:tcPr>
          <w:p w:rsidR="0068162F" w:rsidRDefault="0068162F" w:rsidP="007513C5">
            <w:pPr>
              <w:jc w:val="center"/>
              <w:rPr>
                <w:color w:val="000000"/>
                <w:sz w:val="24"/>
                <w:szCs w:val="24"/>
              </w:rPr>
            </w:pPr>
            <w:r>
              <w:rPr>
                <w:color w:val="000000"/>
                <w:sz w:val="24"/>
                <w:szCs w:val="24"/>
              </w:rPr>
              <w:t>1 548,45</w:t>
            </w:r>
          </w:p>
        </w:tc>
        <w:tc>
          <w:tcPr>
            <w:tcW w:w="1415" w:type="dxa"/>
            <w:hideMark/>
          </w:tcPr>
          <w:p w:rsidR="0068162F" w:rsidRDefault="0068162F" w:rsidP="007513C5">
            <w:pPr>
              <w:jc w:val="center"/>
              <w:rPr>
                <w:color w:val="000000"/>
                <w:sz w:val="24"/>
                <w:szCs w:val="24"/>
              </w:rPr>
            </w:pPr>
            <w:r>
              <w:rPr>
                <w:color w:val="000000"/>
                <w:sz w:val="24"/>
                <w:szCs w:val="24"/>
              </w:rPr>
              <w:t>1 548,45</w:t>
            </w:r>
          </w:p>
        </w:tc>
        <w:tc>
          <w:tcPr>
            <w:tcW w:w="1273" w:type="dxa"/>
            <w:hideMark/>
          </w:tcPr>
          <w:p w:rsidR="0068162F" w:rsidRDefault="0068162F" w:rsidP="007513C5">
            <w:pPr>
              <w:jc w:val="center"/>
              <w:rPr>
                <w:color w:val="000000"/>
                <w:sz w:val="24"/>
                <w:szCs w:val="24"/>
              </w:rPr>
            </w:pPr>
            <w:r>
              <w:rPr>
                <w:color w:val="000000"/>
                <w:sz w:val="24"/>
                <w:szCs w:val="24"/>
              </w:rPr>
              <w:t>0,00</w:t>
            </w:r>
          </w:p>
        </w:tc>
        <w:tc>
          <w:tcPr>
            <w:tcW w:w="1063"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c>
          <w:tcPr>
            <w:tcW w:w="1060" w:type="dxa"/>
            <w:hideMark/>
          </w:tcPr>
          <w:p w:rsidR="0068162F" w:rsidRDefault="0068162F" w:rsidP="007513C5">
            <w:pPr>
              <w:jc w:val="center"/>
              <w:rPr>
                <w:color w:val="000000"/>
                <w:sz w:val="24"/>
                <w:szCs w:val="24"/>
              </w:rPr>
            </w:pPr>
            <w:r>
              <w:rPr>
                <w:color w:val="000000"/>
                <w:sz w:val="24"/>
                <w:szCs w:val="24"/>
              </w:rPr>
              <w:t>0,00</w:t>
            </w: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федеральный бюджет</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района</w:t>
            </w:r>
          </w:p>
        </w:tc>
        <w:tc>
          <w:tcPr>
            <w:tcW w:w="1420" w:type="dxa"/>
            <w:hideMark/>
          </w:tcPr>
          <w:p w:rsidR="0068162F" w:rsidRDefault="0068162F" w:rsidP="007513C5">
            <w:pPr>
              <w:jc w:val="center"/>
              <w:rPr>
                <w:color w:val="000000"/>
                <w:sz w:val="24"/>
                <w:szCs w:val="24"/>
              </w:rPr>
            </w:pPr>
            <w:r>
              <w:rPr>
                <w:color w:val="000000"/>
                <w:sz w:val="24"/>
                <w:szCs w:val="24"/>
              </w:rPr>
              <w:t>1 548,45</w:t>
            </w:r>
          </w:p>
        </w:tc>
        <w:tc>
          <w:tcPr>
            <w:tcW w:w="1415" w:type="dxa"/>
            <w:hideMark/>
          </w:tcPr>
          <w:p w:rsidR="0068162F" w:rsidRDefault="0068162F" w:rsidP="007513C5">
            <w:pPr>
              <w:jc w:val="center"/>
              <w:rPr>
                <w:color w:val="000000"/>
                <w:sz w:val="24"/>
                <w:szCs w:val="24"/>
              </w:rPr>
            </w:pPr>
            <w:r>
              <w:rPr>
                <w:color w:val="000000"/>
                <w:sz w:val="24"/>
                <w:szCs w:val="24"/>
              </w:rPr>
              <w:t>1 548,45</w:t>
            </w: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1728F3">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68162F" w:rsidTr="007513C5">
        <w:trPr>
          <w:trHeight w:val="152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hideMark/>
          </w:tcPr>
          <w:p w:rsidR="0068162F" w:rsidRDefault="0068162F" w:rsidP="007513C5">
            <w:pPr>
              <w:jc w:val="center"/>
              <w:rPr>
                <w:color w:val="000000"/>
                <w:sz w:val="24"/>
                <w:szCs w:val="24"/>
              </w:rPr>
            </w:pPr>
            <w:r>
              <w:rPr>
                <w:color w:val="000000"/>
                <w:sz w:val="24"/>
                <w:szCs w:val="24"/>
              </w:rPr>
              <w:t>0,00</w:t>
            </w:r>
          </w:p>
        </w:tc>
        <w:tc>
          <w:tcPr>
            <w:tcW w:w="1415" w:type="dxa"/>
            <w:hideMark/>
          </w:tcPr>
          <w:p w:rsidR="0068162F" w:rsidRDefault="0068162F" w:rsidP="007513C5">
            <w:pPr>
              <w:jc w:val="center"/>
              <w:rPr>
                <w:color w:val="000000"/>
                <w:sz w:val="24"/>
                <w:szCs w:val="24"/>
              </w:rPr>
            </w:pPr>
          </w:p>
        </w:tc>
        <w:tc>
          <w:tcPr>
            <w:tcW w:w="1273" w:type="dxa"/>
            <w:hideMark/>
          </w:tcPr>
          <w:p w:rsidR="0068162F" w:rsidRDefault="0068162F" w:rsidP="007513C5">
            <w:pPr>
              <w:jc w:val="center"/>
              <w:rPr>
                <w:color w:val="000000"/>
                <w:sz w:val="24"/>
                <w:szCs w:val="24"/>
              </w:rPr>
            </w:pPr>
          </w:p>
        </w:tc>
        <w:tc>
          <w:tcPr>
            <w:tcW w:w="1063"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c>
          <w:tcPr>
            <w:tcW w:w="1060" w:type="dxa"/>
            <w:hideMark/>
          </w:tcPr>
          <w:p w:rsidR="0068162F" w:rsidRDefault="0068162F" w:rsidP="007513C5">
            <w:pPr>
              <w:jc w:val="center"/>
              <w:rPr>
                <w:color w:val="000000"/>
                <w:sz w:val="24"/>
                <w:szCs w:val="24"/>
              </w:rPr>
            </w:pPr>
          </w:p>
        </w:tc>
      </w:tr>
      <w:tr w:rsidR="007513C5" w:rsidTr="007513C5">
        <w:trPr>
          <w:trHeight w:val="315"/>
        </w:trPr>
        <w:tc>
          <w:tcPr>
            <w:tcW w:w="15389" w:type="dxa"/>
            <w:gridSpan w:val="14"/>
            <w:hideMark/>
          </w:tcPr>
          <w:p w:rsidR="007513C5" w:rsidRPr="007513C5" w:rsidRDefault="007513C5" w:rsidP="007513C5">
            <w:pPr>
              <w:jc w:val="center"/>
              <w:rPr>
                <w:b/>
                <w:bCs/>
                <w:color w:val="000000"/>
                <w:sz w:val="24"/>
                <w:szCs w:val="24"/>
              </w:rPr>
            </w:pPr>
            <w:r>
              <w:rPr>
                <w:b/>
                <w:bCs/>
                <w:color w:val="000000"/>
                <w:sz w:val="24"/>
                <w:szCs w:val="24"/>
              </w:rPr>
              <w:t xml:space="preserve">Д. </w:t>
            </w:r>
            <w:proofErr w:type="spellStart"/>
            <w:r>
              <w:rPr>
                <w:b/>
                <w:bCs/>
                <w:color w:val="000000"/>
                <w:sz w:val="24"/>
                <w:szCs w:val="24"/>
              </w:rPr>
              <w:t>Чехломей</w:t>
            </w:r>
            <w:proofErr w:type="spellEnd"/>
            <w:r>
              <w:rPr>
                <w:color w:val="000000"/>
                <w:sz w:val="24"/>
                <w:szCs w:val="24"/>
              </w:rPr>
              <w:t> </w:t>
            </w:r>
          </w:p>
        </w:tc>
      </w:tr>
      <w:tr w:rsidR="0068162F" w:rsidTr="007513C5">
        <w:trPr>
          <w:trHeight w:val="315"/>
        </w:trPr>
        <w:tc>
          <w:tcPr>
            <w:tcW w:w="959" w:type="dxa"/>
            <w:gridSpan w:val="3"/>
            <w:vMerge w:val="restart"/>
            <w:hideMark/>
          </w:tcPr>
          <w:p w:rsidR="0068162F" w:rsidRDefault="0068162F" w:rsidP="00D070CF">
            <w:pPr>
              <w:jc w:val="center"/>
              <w:rPr>
                <w:color w:val="000000"/>
                <w:sz w:val="24"/>
                <w:szCs w:val="24"/>
              </w:rPr>
            </w:pPr>
            <w:r>
              <w:rPr>
                <w:color w:val="000000"/>
                <w:sz w:val="24"/>
                <w:szCs w:val="24"/>
              </w:rPr>
              <w:t>4.1.3</w:t>
            </w:r>
            <w:r w:rsidR="00D070CF">
              <w:rPr>
                <w:color w:val="000000"/>
                <w:sz w:val="24"/>
                <w:szCs w:val="24"/>
              </w:rPr>
              <w:t>7</w:t>
            </w:r>
            <w:r>
              <w:rPr>
                <w:color w:val="000000"/>
                <w:sz w:val="24"/>
                <w:szCs w:val="24"/>
              </w:rPr>
              <w:t>.</w:t>
            </w:r>
          </w:p>
        </w:tc>
        <w:tc>
          <w:tcPr>
            <w:tcW w:w="1611" w:type="dxa"/>
            <w:vMerge w:val="restart"/>
            <w:hideMark/>
          </w:tcPr>
          <w:p w:rsidR="0068162F" w:rsidRDefault="007513C5" w:rsidP="007513C5">
            <w:pPr>
              <w:jc w:val="both"/>
              <w:rPr>
                <w:color w:val="000000"/>
                <w:sz w:val="24"/>
                <w:szCs w:val="24"/>
              </w:rPr>
            </w:pPr>
            <w:r>
              <w:rPr>
                <w:color w:val="000000"/>
                <w:sz w:val="24"/>
                <w:szCs w:val="24"/>
              </w:rPr>
              <w:t>Ж</w:t>
            </w:r>
            <w:r w:rsidR="0068162F">
              <w:rPr>
                <w:color w:val="000000"/>
                <w:sz w:val="24"/>
                <w:szCs w:val="24"/>
              </w:rPr>
              <w:t>илой дом по ул</w:t>
            </w:r>
            <w:proofErr w:type="gramStart"/>
            <w:r w:rsidR="0068162F">
              <w:rPr>
                <w:color w:val="000000"/>
                <w:sz w:val="24"/>
                <w:szCs w:val="24"/>
              </w:rPr>
              <w:t>.Н</w:t>
            </w:r>
            <w:proofErr w:type="gramEnd"/>
            <w:r w:rsidR="0068162F">
              <w:rPr>
                <w:color w:val="000000"/>
                <w:sz w:val="24"/>
                <w:szCs w:val="24"/>
              </w:rPr>
              <w:t>абережной, 9</w:t>
            </w:r>
          </w:p>
        </w:tc>
        <w:tc>
          <w:tcPr>
            <w:tcW w:w="1562" w:type="dxa"/>
            <w:vMerge w:val="restart"/>
            <w:hideMark/>
          </w:tcPr>
          <w:p w:rsidR="0068162F" w:rsidRDefault="0068162F" w:rsidP="007513C5">
            <w:pPr>
              <w:jc w:val="both"/>
              <w:rPr>
                <w:color w:val="000000"/>
                <w:sz w:val="24"/>
                <w:szCs w:val="24"/>
              </w:rPr>
            </w:pPr>
            <w:r>
              <w:rPr>
                <w:color w:val="000000"/>
                <w:sz w:val="24"/>
                <w:szCs w:val="24"/>
              </w:rPr>
              <w:t>муниц</w:t>
            </w:r>
            <w:r>
              <w:rPr>
                <w:color w:val="000000"/>
                <w:sz w:val="24"/>
                <w:szCs w:val="24"/>
              </w:rPr>
              <w:t>и</w:t>
            </w:r>
            <w:r>
              <w:rPr>
                <w:color w:val="000000"/>
                <w:sz w:val="24"/>
                <w:szCs w:val="24"/>
              </w:rPr>
              <w:t>пальное к</w:t>
            </w:r>
            <w:r>
              <w:rPr>
                <w:color w:val="000000"/>
                <w:sz w:val="24"/>
                <w:szCs w:val="24"/>
              </w:rPr>
              <w:t>а</w:t>
            </w:r>
            <w:r>
              <w:rPr>
                <w:color w:val="000000"/>
                <w:sz w:val="24"/>
                <w:szCs w:val="24"/>
              </w:rPr>
              <w:t>зенное у</w:t>
            </w:r>
            <w:r>
              <w:rPr>
                <w:color w:val="000000"/>
                <w:sz w:val="24"/>
                <w:szCs w:val="24"/>
              </w:rPr>
              <w:t>ч</w:t>
            </w:r>
            <w:r w:rsidR="007513C5">
              <w:rPr>
                <w:color w:val="000000"/>
                <w:sz w:val="24"/>
                <w:szCs w:val="24"/>
              </w:rPr>
              <w:t>реждение «</w:t>
            </w:r>
            <w:r>
              <w:rPr>
                <w:color w:val="000000"/>
                <w:sz w:val="24"/>
                <w:szCs w:val="24"/>
              </w:rPr>
              <w:t>Управл</w:t>
            </w:r>
            <w:r>
              <w:rPr>
                <w:color w:val="000000"/>
                <w:sz w:val="24"/>
                <w:szCs w:val="24"/>
              </w:rPr>
              <w:t>е</w:t>
            </w:r>
            <w:r>
              <w:rPr>
                <w:color w:val="000000"/>
                <w:sz w:val="24"/>
                <w:szCs w:val="24"/>
              </w:rPr>
              <w:t>ние кап</w:t>
            </w:r>
            <w:r>
              <w:rPr>
                <w:color w:val="000000"/>
                <w:sz w:val="24"/>
                <w:szCs w:val="24"/>
              </w:rPr>
              <w:t>и</w:t>
            </w:r>
            <w:r>
              <w:rPr>
                <w:color w:val="000000"/>
                <w:sz w:val="24"/>
                <w:szCs w:val="24"/>
              </w:rPr>
              <w:t>тального строительс</w:t>
            </w:r>
            <w:r>
              <w:rPr>
                <w:color w:val="000000"/>
                <w:sz w:val="24"/>
                <w:szCs w:val="24"/>
              </w:rPr>
              <w:t>т</w:t>
            </w:r>
            <w:r>
              <w:rPr>
                <w:color w:val="000000"/>
                <w:sz w:val="24"/>
                <w:szCs w:val="24"/>
              </w:rPr>
              <w:t>ва по з</w:t>
            </w:r>
            <w:r>
              <w:rPr>
                <w:color w:val="000000"/>
                <w:sz w:val="24"/>
                <w:szCs w:val="24"/>
              </w:rPr>
              <w:t>а</w:t>
            </w:r>
            <w:r>
              <w:rPr>
                <w:color w:val="000000"/>
                <w:sz w:val="24"/>
                <w:szCs w:val="24"/>
              </w:rPr>
              <w:t>стройке Нижнева</w:t>
            </w:r>
            <w:r>
              <w:rPr>
                <w:color w:val="000000"/>
                <w:sz w:val="24"/>
                <w:szCs w:val="24"/>
              </w:rPr>
              <w:t>р</w:t>
            </w:r>
            <w:r>
              <w:rPr>
                <w:color w:val="000000"/>
                <w:sz w:val="24"/>
                <w:szCs w:val="24"/>
              </w:rPr>
              <w:t>товского района</w:t>
            </w:r>
            <w:r w:rsidR="007513C5">
              <w:rPr>
                <w:color w:val="000000"/>
                <w:sz w:val="24"/>
                <w:szCs w:val="24"/>
              </w:rPr>
              <w:t>»</w:t>
            </w:r>
          </w:p>
        </w:tc>
        <w:tc>
          <w:tcPr>
            <w:tcW w:w="1846" w:type="dxa"/>
            <w:hideMark/>
          </w:tcPr>
          <w:p w:rsidR="0068162F" w:rsidRDefault="007513C5" w:rsidP="007513C5">
            <w:pPr>
              <w:jc w:val="both"/>
              <w:rPr>
                <w:color w:val="000000"/>
                <w:sz w:val="24"/>
                <w:szCs w:val="24"/>
              </w:rPr>
            </w:pPr>
            <w:r>
              <w:rPr>
                <w:color w:val="000000"/>
                <w:sz w:val="24"/>
                <w:szCs w:val="24"/>
              </w:rPr>
              <w:t>в</w:t>
            </w:r>
            <w:r w:rsidR="0068162F">
              <w:rPr>
                <w:color w:val="000000"/>
                <w:sz w:val="24"/>
                <w:szCs w:val="24"/>
              </w:rPr>
              <w:t>сего</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98,21</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98,21</w:t>
            </w:r>
          </w:p>
        </w:tc>
        <w:tc>
          <w:tcPr>
            <w:tcW w:w="1273"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3"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r>
      <w:tr w:rsidR="0068162F" w:rsidTr="007513C5">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7513C5">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7513C5">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98,21</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98,21</w:t>
            </w: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7513C5">
        <w:trPr>
          <w:trHeight w:val="315"/>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68162F" w:rsidTr="007513C5">
        <w:trPr>
          <w:trHeight w:val="630"/>
        </w:trPr>
        <w:tc>
          <w:tcPr>
            <w:tcW w:w="959" w:type="dxa"/>
            <w:gridSpan w:val="3"/>
            <w:vMerge/>
            <w:hideMark/>
          </w:tcPr>
          <w:p w:rsidR="0068162F" w:rsidRDefault="0068162F">
            <w:pPr>
              <w:rPr>
                <w:color w:val="000000"/>
                <w:sz w:val="24"/>
                <w:szCs w:val="24"/>
              </w:rPr>
            </w:pPr>
          </w:p>
        </w:tc>
        <w:tc>
          <w:tcPr>
            <w:tcW w:w="1611" w:type="dxa"/>
            <w:vMerge/>
            <w:hideMark/>
          </w:tcPr>
          <w:p w:rsidR="0068162F" w:rsidRDefault="0068162F" w:rsidP="007513C5">
            <w:pPr>
              <w:jc w:val="both"/>
              <w:rPr>
                <w:color w:val="000000"/>
                <w:sz w:val="24"/>
                <w:szCs w:val="24"/>
              </w:rPr>
            </w:pPr>
          </w:p>
        </w:tc>
        <w:tc>
          <w:tcPr>
            <w:tcW w:w="1562" w:type="dxa"/>
            <w:vMerge/>
            <w:hideMark/>
          </w:tcPr>
          <w:p w:rsidR="0068162F" w:rsidRDefault="0068162F" w:rsidP="007513C5">
            <w:pPr>
              <w:jc w:val="both"/>
              <w:rPr>
                <w:color w:val="000000"/>
                <w:sz w:val="24"/>
                <w:szCs w:val="24"/>
              </w:rPr>
            </w:pPr>
          </w:p>
        </w:tc>
        <w:tc>
          <w:tcPr>
            <w:tcW w:w="1846" w:type="dxa"/>
            <w:hideMark/>
          </w:tcPr>
          <w:p w:rsidR="0068162F" w:rsidRDefault="0068162F"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p>
        </w:tc>
        <w:tc>
          <w:tcPr>
            <w:tcW w:w="1273" w:type="dxa"/>
            <w:tcMar>
              <w:left w:w="0" w:type="dxa"/>
              <w:right w:w="0" w:type="dxa"/>
            </w:tcMar>
            <w:hideMark/>
          </w:tcPr>
          <w:p w:rsidR="0068162F" w:rsidRDefault="0068162F" w:rsidP="007513C5">
            <w:pPr>
              <w:jc w:val="center"/>
              <w:rPr>
                <w:color w:val="000000"/>
                <w:sz w:val="24"/>
                <w:szCs w:val="24"/>
              </w:rPr>
            </w:pPr>
          </w:p>
        </w:tc>
        <w:tc>
          <w:tcPr>
            <w:tcW w:w="1063"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c>
          <w:tcPr>
            <w:tcW w:w="1060" w:type="dxa"/>
            <w:tcMar>
              <w:left w:w="0" w:type="dxa"/>
              <w:right w:w="0" w:type="dxa"/>
            </w:tcMar>
            <w:hideMark/>
          </w:tcPr>
          <w:p w:rsidR="0068162F" w:rsidRDefault="0068162F" w:rsidP="007513C5">
            <w:pPr>
              <w:jc w:val="center"/>
              <w:rPr>
                <w:color w:val="000000"/>
                <w:sz w:val="24"/>
                <w:szCs w:val="24"/>
              </w:rPr>
            </w:pPr>
          </w:p>
        </w:tc>
      </w:tr>
      <w:tr w:rsidR="007513C5" w:rsidTr="007513C5">
        <w:trPr>
          <w:trHeight w:val="315"/>
        </w:trPr>
        <w:tc>
          <w:tcPr>
            <w:tcW w:w="4132" w:type="dxa"/>
            <w:gridSpan w:val="5"/>
            <w:vMerge w:val="restart"/>
            <w:hideMark/>
          </w:tcPr>
          <w:p w:rsidR="007513C5" w:rsidRDefault="007513C5" w:rsidP="007513C5">
            <w:pPr>
              <w:jc w:val="both"/>
              <w:rPr>
                <w:color w:val="000000"/>
                <w:sz w:val="24"/>
                <w:szCs w:val="24"/>
              </w:rPr>
            </w:pPr>
            <w:r>
              <w:rPr>
                <w:color w:val="000000"/>
                <w:sz w:val="24"/>
                <w:szCs w:val="24"/>
              </w:rPr>
              <w:t>Итого по задаче 1</w:t>
            </w:r>
          </w:p>
          <w:p w:rsidR="007513C5" w:rsidRDefault="007513C5" w:rsidP="007513C5">
            <w:pPr>
              <w:jc w:val="both"/>
              <w:rPr>
                <w:color w:val="000000"/>
                <w:sz w:val="24"/>
                <w:szCs w:val="24"/>
              </w:rPr>
            </w:pPr>
            <w:r>
              <w:rPr>
                <w:color w:val="000000"/>
                <w:sz w:val="24"/>
                <w:szCs w:val="24"/>
              </w:rPr>
              <w:t> </w:t>
            </w:r>
          </w:p>
          <w:p w:rsidR="00CB4A12" w:rsidRDefault="00CB4A12" w:rsidP="007513C5">
            <w:pPr>
              <w:jc w:val="both"/>
              <w:rPr>
                <w:color w:val="000000"/>
                <w:sz w:val="24"/>
                <w:szCs w:val="24"/>
              </w:rPr>
            </w:pPr>
          </w:p>
          <w:p w:rsidR="00CB4A12" w:rsidRDefault="00CB4A12" w:rsidP="007513C5">
            <w:pPr>
              <w:jc w:val="both"/>
              <w:rPr>
                <w:color w:val="000000"/>
                <w:sz w:val="24"/>
                <w:szCs w:val="24"/>
              </w:rPr>
            </w:pPr>
          </w:p>
          <w:p w:rsidR="00CB4A12" w:rsidRDefault="00CB4A12" w:rsidP="007513C5">
            <w:pPr>
              <w:jc w:val="both"/>
              <w:rPr>
                <w:color w:val="000000"/>
                <w:sz w:val="24"/>
                <w:szCs w:val="24"/>
              </w:rPr>
            </w:pPr>
          </w:p>
          <w:p w:rsidR="00CB4A12" w:rsidRDefault="00CB4A12" w:rsidP="007513C5">
            <w:pPr>
              <w:jc w:val="both"/>
              <w:rPr>
                <w:color w:val="000000"/>
                <w:sz w:val="24"/>
                <w:szCs w:val="24"/>
              </w:rPr>
            </w:pPr>
          </w:p>
          <w:p w:rsidR="00CB4A12" w:rsidRDefault="00CB4A12" w:rsidP="007513C5">
            <w:pPr>
              <w:jc w:val="both"/>
              <w:rPr>
                <w:color w:val="000000"/>
                <w:sz w:val="24"/>
                <w:szCs w:val="24"/>
              </w:rPr>
            </w:pPr>
          </w:p>
          <w:p w:rsidR="00CB4A12" w:rsidRDefault="00CB4A12" w:rsidP="007513C5">
            <w:pPr>
              <w:jc w:val="both"/>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lastRenderedPageBreak/>
              <w:t>всего</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183 796,20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133 796,20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5 000,00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5 000,00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r>
      <w:tr w:rsidR="007513C5" w:rsidTr="007513C5">
        <w:trPr>
          <w:trHeight w:val="315"/>
        </w:trPr>
        <w:tc>
          <w:tcPr>
            <w:tcW w:w="4132" w:type="dxa"/>
            <w:gridSpan w:val="5"/>
            <w:vMerge/>
            <w:hideMark/>
          </w:tcPr>
          <w:p w:rsidR="007513C5" w:rsidRDefault="007513C5" w:rsidP="007513C5">
            <w:pPr>
              <w:jc w:val="both"/>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rsidP="007513C5">
            <w:pPr>
              <w:jc w:val="both"/>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rsidP="007513C5">
            <w:pPr>
              <w:jc w:val="both"/>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183 796,20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133 796,20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5 000,00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5 000,00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r>
      <w:tr w:rsidR="007513C5" w:rsidTr="007513C5">
        <w:trPr>
          <w:trHeight w:val="315"/>
        </w:trPr>
        <w:tc>
          <w:tcPr>
            <w:tcW w:w="4132" w:type="dxa"/>
            <w:gridSpan w:val="5"/>
            <w:vMerge/>
            <w:hideMark/>
          </w:tcPr>
          <w:p w:rsidR="007513C5" w:rsidRDefault="007513C5" w:rsidP="007513C5">
            <w:pPr>
              <w:jc w:val="both"/>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94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в т.ч. безво</w:t>
            </w:r>
            <w:r>
              <w:rPr>
                <w:color w:val="000000"/>
                <w:sz w:val="24"/>
                <w:szCs w:val="24"/>
              </w:rPr>
              <w:t>з</w:t>
            </w:r>
            <w:r>
              <w:rPr>
                <w:color w:val="000000"/>
                <w:sz w:val="24"/>
                <w:szCs w:val="24"/>
              </w:rPr>
              <w:t>мездные п</w:t>
            </w:r>
            <w:r>
              <w:rPr>
                <w:color w:val="000000"/>
                <w:sz w:val="24"/>
                <w:szCs w:val="24"/>
              </w:rPr>
              <w:t>о</w:t>
            </w:r>
            <w:r>
              <w:rPr>
                <w:color w:val="000000"/>
                <w:sz w:val="24"/>
                <w:szCs w:val="24"/>
              </w:rPr>
              <w:t>ступления от физических и юридических лиц</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12 056,71</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12 056,71</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val="restart"/>
            <w:hideMark/>
          </w:tcPr>
          <w:p w:rsidR="007513C5" w:rsidRDefault="007513C5" w:rsidP="007513C5">
            <w:pPr>
              <w:jc w:val="both"/>
              <w:rPr>
                <w:color w:val="000000"/>
                <w:sz w:val="24"/>
                <w:szCs w:val="24"/>
              </w:rPr>
            </w:pPr>
            <w:r>
              <w:rPr>
                <w:color w:val="000000"/>
                <w:sz w:val="24"/>
                <w:szCs w:val="24"/>
              </w:rPr>
              <w:t>Итого по подпрограмме IV</w:t>
            </w:r>
          </w:p>
          <w:p w:rsidR="007513C5" w:rsidRDefault="007513C5">
            <w:pPr>
              <w:jc w:val="center"/>
              <w:rPr>
                <w:color w:val="000000"/>
                <w:sz w:val="24"/>
                <w:szCs w:val="24"/>
              </w:rPr>
            </w:pPr>
            <w:r>
              <w:rPr>
                <w:color w:val="000000"/>
                <w:sz w:val="24"/>
                <w:szCs w:val="24"/>
              </w:rPr>
              <w:t> </w:t>
            </w:r>
          </w:p>
        </w:tc>
        <w:tc>
          <w:tcPr>
            <w:tcW w:w="1846" w:type="dxa"/>
            <w:hideMark/>
          </w:tcPr>
          <w:p w:rsidR="007513C5" w:rsidRDefault="007513C5" w:rsidP="007513C5">
            <w:pPr>
              <w:jc w:val="both"/>
              <w:rPr>
                <w:color w:val="000000"/>
                <w:sz w:val="24"/>
                <w:szCs w:val="24"/>
              </w:rPr>
            </w:pPr>
            <w:r>
              <w:rPr>
                <w:color w:val="000000"/>
                <w:sz w:val="24"/>
                <w:szCs w:val="24"/>
              </w:rPr>
              <w:t>всего</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183 796,20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133 796,20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5 000,00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5 000,00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183 796,20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133 796,20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5 000,00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5 000,00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10 000,00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94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в т.ч. безво</w:t>
            </w:r>
            <w:r>
              <w:rPr>
                <w:color w:val="000000"/>
                <w:sz w:val="24"/>
                <w:szCs w:val="24"/>
              </w:rPr>
              <w:t>з</w:t>
            </w:r>
            <w:r>
              <w:rPr>
                <w:color w:val="000000"/>
                <w:sz w:val="24"/>
                <w:szCs w:val="24"/>
              </w:rPr>
              <w:t>мездные п</w:t>
            </w:r>
            <w:r>
              <w:rPr>
                <w:color w:val="000000"/>
                <w:sz w:val="24"/>
                <w:szCs w:val="24"/>
              </w:rPr>
              <w:t>о</w:t>
            </w:r>
            <w:r>
              <w:rPr>
                <w:color w:val="000000"/>
                <w:sz w:val="24"/>
                <w:szCs w:val="24"/>
              </w:rPr>
              <w:t>ступления от физических и юридических лиц</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12 056,71</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12 056,71</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val="restart"/>
            <w:hideMark/>
          </w:tcPr>
          <w:p w:rsidR="007513C5" w:rsidRDefault="007513C5" w:rsidP="007513C5">
            <w:pPr>
              <w:jc w:val="both"/>
              <w:rPr>
                <w:color w:val="000000"/>
                <w:sz w:val="24"/>
                <w:szCs w:val="24"/>
              </w:rPr>
            </w:pPr>
            <w:r>
              <w:rPr>
                <w:color w:val="000000"/>
                <w:sz w:val="24"/>
                <w:szCs w:val="24"/>
              </w:rPr>
              <w:t xml:space="preserve">Всего по Программе </w:t>
            </w:r>
          </w:p>
          <w:p w:rsidR="007513C5" w:rsidRDefault="007513C5">
            <w:pPr>
              <w:jc w:val="center"/>
              <w:rPr>
                <w:color w:val="000000"/>
                <w:sz w:val="24"/>
                <w:szCs w:val="24"/>
              </w:rPr>
            </w:pPr>
            <w:r>
              <w:rPr>
                <w:color w:val="000000"/>
                <w:sz w:val="24"/>
                <w:szCs w:val="24"/>
              </w:rPr>
              <w:t> </w:t>
            </w:r>
          </w:p>
        </w:tc>
        <w:tc>
          <w:tcPr>
            <w:tcW w:w="1846" w:type="dxa"/>
            <w:hideMark/>
          </w:tcPr>
          <w:p w:rsidR="007513C5" w:rsidRDefault="007513C5" w:rsidP="007513C5">
            <w:pPr>
              <w:jc w:val="both"/>
              <w:rPr>
                <w:color w:val="000000"/>
                <w:sz w:val="24"/>
                <w:szCs w:val="24"/>
              </w:rPr>
            </w:pPr>
            <w:r>
              <w:rPr>
                <w:color w:val="000000"/>
                <w:sz w:val="24"/>
                <w:szCs w:val="24"/>
              </w:rPr>
              <w:t>всего</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455 453,28</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250 568,68</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53 346,30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41 538,30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27 500,00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27 500,00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27 500,00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27 500,00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5 852,20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2 926,10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2 926,10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106 933,97</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69 992,97</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24 125,50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12 815,50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342 667,12</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180 575,72</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26 294,70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25 796,70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27 500,00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27 500,00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27 500,00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27 500,00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94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в т.ч. безво</w:t>
            </w:r>
            <w:r>
              <w:rPr>
                <w:color w:val="000000"/>
                <w:sz w:val="24"/>
                <w:szCs w:val="24"/>
              </w:rPr>
              <w:t>з</w:t>
            </w:r>
            <w:r>
              <w:rPr>
                <w:color w:val="000000"/>
                <w:sz w:val="24"/>
                <w:szCs w:val="24"/>
              </w:rPr>
              <w:t>мездные п</w:t>
            </w:r>
            <w:r>
              <w:rPr>
                <w:color w:val="000000"/>
                <w:sz w:val="24"/>
                <w:szCs w:val="24"/>
              </w:rPr>
              <w:t>о</w:t>
            </w:r>
            <w:r>
              <w:rPr>
                <w:color w:val="000000"/>
                <w:sz w:val="24"/>
                <w:szCs w:val="24"/>
              </w:rPr>
              <w:t xml:space="preserve">ступления от </w:t>
            </w:r>
            <w:r>
              <w:rPr>
                <w:color w:val="000000"/>
                <w:sz w:val="24"/>
                <w:szCs w:val="24"/>
              </w:rPr>
              <w:lastRenderedPageBreak/>
              <w:t>физических и юридических лиц</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lastRenderedPageBreak/>
              <w:t>12 056,71</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12 056,71</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hideMark/>
          </w:tcPr>
          <w:p w:rsidR="007513C5" w:rsidRDefault="007513C5" w:rsidP="007513C5">
            <w:pPr>
              <w:jc w:val="both"/>
              <w:rPr>
                <w:color w:val="000000"/>
                <w:sz w:val="24"/>
                <w:szCs w:val="24"/>
              </w:rPr>
            </w:pPr>
            <w:r>
              <w:rPr>
                <w:color w:val="000000"/>
                <w:sz w:val="24"/>
                <w:szCs w:val="24"/>
              </w:rPr>
              <w:lastRenderedPageBreak/>
              <w:t>в том числе по исполнителям </w:t>
            </w:r>
          </w:p>
        </w:tc>
        <w:tc>
          <w:tcPr>
            <w:tcW w:w="1846" w:type="dxa"/>
            <w:hideMark/>
          </w:tcPr>
          <w:p w:rsidR="007513C5" w:rsidRDefault="007513C5">
            <w:pPr>
              <w:rPr>
                <w:color w:val="000000"/>
                <w:sz w:val="24"/>
                <w:szCs w:val="24"/>
              </w:rPr>
            </w:pPr>
            <w:r>
              <w:rPr>
                <w:color w:val="000000"/>
                <w:sz w:val="24"/>
                <w:szCs w:val="24"/>
              </w:rPr>
              <w:t> </w:t>
            </w:r>
          </w:p>
        </w:tc>
        <w:tc>
          <w:tcPr>
            <w:tcW w:w="1420" w:type="dxa"/>
            <w:tcMar>
              <w:left w:w="0" w:type="dxa"/>
              <w:right w:w="0" w:type="dxa"/>
            </w:tcMar>
            <w:hideMark/>
          </w:tcPr>
          <w:p w:rsidR="007513C5" w:rsidRDefault="007513C5" w:rsidP="007513C5">
            <w:pPr>
              <w:jc w:val="center"/>
              <w:rPr>
                <w:color w:val="000000"/>
                <w:sz w:val="24"/>
                <w:szCs w:val="24"/>
              </w:rPr>
            </w:pPr>
          </w:p>
        </w:tc>
        <w:tc>
          <w:tcPr>
            <w:tcW w:w="1415" w:type="dxa"/>
            <w:tcMar>
              <w:left w:w="0" w:type="dxa"/>
              <w:right w:w="0" w:type="dxa"/>
            </w:tcMar>
            <w:hideMark/>
          </w:tcPr>
          <w:p w:rsidR="007513C5" w:rsidRDefault="007513C5" w:rsidP="007513C5">
            <w:pPr>
              <w:jc w:val="center"/>
              <w:rPr>
                <w:color w:val="000000"/>
                <w:sz w:val="24"/>
                <w:szCs w:val="24"/>
              </w:rPr>
            </w:pPr>
          </w:p>
        </w:tc>
        <w:tc>
          <w:tcPr>
            <w:tcW w:w="1273" w:type="dxa"/>
            <w:tcMar>
              <w:left w:w="0" w:type="dxa"/>
              <w:right w:w="0" w:type="dxa"/>
            </w:tcMar>
            <w:hideMark/>
          </w:tcPr>
          <w:p w:rsidR="007513C5" w:rsidRDefault="007513C5" w:rsidP="007513C5">
            <w:pPr>
              <w:jc w:val="center"/>
              <w:rPr>
                <w:color w:val="000000"/>
                <w:sz w:val="24"/>
                <w:szCs w:val="24"/>
              </w:rPr>
            </w:pPr>
          </w:p>
        </w:tc>
        <w:tc>
          <w:tcPr>
            <w:tcW w:w="1063" w:type="dxa"/>
            <w:tcMar>
              <w:left w:w="0" w:type="dxa"/>
              <w:right w:w="0" w:type="dxa"/>
            </w:tcMar>
            <w:hideMark/>
          </w:tcPr>
          <w:p w:rsidR="007513C5" w:rsidRDefault="007513C5" w:rsidP="007513C5">
            <w:pPr>
              <w:jc w:val="center"/>
              <w:rPr>
                <w:color w:val="000000"/>
                <w:sz w:val="24"/>
                <w:szCs w:val="24"/>
              </w:rPr>
            </w:pPr>
          </w:p>
        </w:tc>
        <w:tc>
          <w:tcPr>
            <w:tcW w:w="1060" w:type="dxa"/>
            <w:tcMar>
              <w:left w:w="0" w:type="dxa"/>
              <w:right w:w="0" w:type="dxa"/>
            </w:tcMar>
            <w:hideMark/>
          </w:tcPr>
          <w:p w:rsidR="007513C5" w:rsidRDefault="007513C5" w:rsidP="007513C5">
            <w:pPr>
              <w:jc w:val="center"/>
              <w:rPr>
                <w:color w:val="000000"/>
                <w:sz w:val="24"/>
                <w:szCs w:val="24"/>
              </w:rPr>
            </w:pPr>
          </w:p>
        </w:tc>
        <w:tc>
          <w:tcPr>
            <w:tcW w:w="1060" w:type="dxa"/>
            <w:tcMar>
              <w:left w:w="0" w:type="dxa"/>
              <w:right w:w="0" w:type="dxa"/>
            </w:tcMar>
            <w:hideMark/>
          </w:tcPr>
          <w:p w:rsidR="007513C5" w:rsidRDefault="007513C5" w:rsidP="007513C5">
            <w:pPr>
              <w:jc w:val="center"/>
              <w:rPr>
                <w:color w:val="000000"/>
                <w:sz w:val="24"/>
                <w:szCs w:val="24"/>
              </w:rPr>
            </w:pPr>
          </w:p>
        </w:tc>
        <w:tc>
          <w:tcPr>
            <w:tcW w:w="1060" w:type="dxa"/>
            <w:tcMar>
              <w:left w:w="0" w:type="dxa"/>
              <w:right w:w="0" w:type="dxa"/>
            </w:tcMar>
            <w:hideMark/>
          </w:tcPr>
          <w:p w:rsidR="007513C5" w:rsidRDefault="007513C5" w:rsidP="007513C5">
            <w:pPr>
              <w:jc w:val="center"/>
              <w:rPr>
                <w:color w:val="000000"/>
                <w:sz w:val="24"/>
                <w:szCs w:val="24"/>
              </w:rPr>
            </w:pPr>
          </w:p>
        </w:tc>
        <w:tc>
          <w:tcPr>
            <w:tcW w:w="1060" w:type="dxa"/>
            <w:tcMar>
              <w:left w:w="0" w:type="dxa"/>
              <w:right w:w="0" w:type="dxa"/>
            </w:tcMar>
            <w:hideMark/>
          </w:tcPr>
          <w:p w:rsidR="007513C5" w:rsidRDefault="007513C5" w:rsidP="007513C5">
            <w:pPr>
              <w:jc w:val="center"/>
              <w:rPr>
                <w:color w:val="000000"/>
                <w:sz w:val="24"/>
                <w:szCs w:val="24"/>
              </w:rPr>
            </w:pPr>
          </w:p>
        </w:tc>
      </w:tr>
      <w:tr w:rsidR="007513C5" w:rsidTr="007513C5">
        <w:trPr>
          <w:trHeight w:val="315"/>
        </w:trPr>
        <w:tc>
          <w:tcPr>
            <w:tcW w:w="4132" w:type="dxa"/>
            <w:gridSpan w:val="5"/>
            <w:vMerge w:val="restart"/>
            <w:hideMark/>
          </w:tcPr>
          <w:p w:rsidR="007513C5" w:rsidRDefault="007513C5" w:rsidP="007513C5">
            <w:pPr>
              <w:jc w:val="both"/>
              <w:rPr>
                <w:color w:val="000000"/>
                <w:sz w:val="24"/>
                <w:szCs w:val="24"/>
              </w:rPr>
            </w:pPr>
            <w:r>
              <w:rPr>
                <w:color w:val="000000"/>
                <w:sz w:val="24"/>
                <w:szCs w:val="24"/>
              </w:rPr>
              <w:t>управление архитектуры и град</w:t>
            </w:r>
            <w:r>
              <w:rPr>
                <w:color w:val="000000"/>
                <w:sz w:val="24"/>
                <w:szCs w:val="24"/>
              </w:rPr>
              <w:t>о</w:t>
            </w:r>
            <w:r>
              <w:rPr>
                <w:color w:val="000000"/>
                <w:sz w:val="24"/>
                <w:szCs w:val="24"/>
              </w:rPr>
              <w:t>строительства администрации района</w:t>
            </w:r>
          </w:p>
          <w:p w:rsidR="007513C5" w:rsidRDefault="007513C5" w:rsidP="007513C5">
            <w:pPr>
              <w:jc w:val="both"/>
              <w:rPr>
                <w:color w:val="000000"/>
                <w:sz w:val="24"/>
                <w:szCs w:val="24"/>
              </w:rPr>
            </w:pPr>
            <w:r>
              <w:rPr>
                <w:color w:val="000000"/>
                <w:sz w:val="24"/>
                <w:szCs w:val="24"/>
              </w:rPr>
              <w:t> </w:t>
            </w:r>
          </w:p>
        </w:tc>
        <w:tc>
          <w:tcPr>
            <w:tcW w:w="1846" w:type="dxa"/>
            <w:hideMark/>
          </w:tcPr>
          <w:p w:rsidR="007513C5" w:rsidRDefault="007513C5">
            <w:pPr>
              <w:rPr>
                <w:color w:val="000000"/>
                <w:sz w:val="24"/>
                <w:szCs w:val="24"/>
              </w:rPr>
            </w:pPr>
            <w:r>
              <w:rPr>
                <w:color w:val="000000"/>
                <w:sz w:val="24"/>
                <w:szCs w:val="24"/>
              </w:rPr>
              <w:t>всего</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10 655,00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4 855,00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900,00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900,00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1 000,00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385,00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385,00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10 270,00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4 470,00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900,00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900,00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1 000,00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630"/>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val="restart"/>
            <w:hideMark/>
          </w:tcPr>
          <w:p w:rsidR="007513C5" w:rsidRDefault="007513C5" w:rsidP="007513C5">
            <w:pPr>
              <w:jc w:val="both"/>
              <w:rPr>
                <w:color w:val="000000"/>
                <w:sz w:val="24"/>
                <w:szCs w:val="24"/>
              </w:rPr>
            </w:pPr>
            <w:r>
              <w:rPr>
                <w:color w:val="000000"/>
                <w:sz w:val="24"/>
                <w:szCs w:val="24"/>
              </w:rPr>
              <w:t>отдел жилищно-коммунального х</w:t>
            </w:r>
            <w:r>
              <w:rPr>
                <w:color w:val="000000"/>
                <w:sz w:val="24"/>
                <w:szCs w:val="24"/>
              </w:rPr>
              <w:t>о</w:t>
            </w:r>
            <w:r>
              <w:rPr>
                <w:color w:val="000000"/>
                <w:sz w:val="24"/>
                <w:szCs w:val="24"/>
              </w:rPr>
              <w:t>зяйства, энергетики и строительства администрации района</w:t>
            </w:r>
          </w:p>
          <w:p w:rsidR="007513C5" w:rsidRDefault="007513C5">
            <w:pPr>
              <w:jc w:val="center"/>
              <w:rPr>
                <w:color w:val="000000"/>
                <w:sz w:val="24"/>
                <w:szCs w:val="24"/>
              </w:rPr>
            </w:pPr>
            <w:r>
              <w:rPr>
                <w:color w:val="000000"/>
                <w:sz w:val="24"/>
                <w:szCs w:val="24"/>
              </w:rPr>
              <w:t> </w:t>
            </w:r>
          </w:p>
        </w:tc>
        <w:tc>
          <w:tcPr>
            <w:tcW w:w="1846" w:type="dxa"/>
            <w:hideMark/>
          </w:tcPr>
          <w:p w:rsidR="007513C5" w:rsidRDefault="007513C5" w:rsidP="007513C5">
            <w:pPr>
              <w:jc w:val="both"/>
              <w:rPr>
                <w:color w:val="000000"/>
                <w:sz w:val="24"/>
                <w:szCs w:val="24"/>
              </w:rPr>
            </w:pPr>
            <w:r>
              <w:rPr>
                <w:color w:val="000000"/>
                <w:sz w:val="24"/>
                <w:szCs w:val="24"/>
              </w:rPr>
              <w:t>всего</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180 430,90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61 011,50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29 958,70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29 460,70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15 000,00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15 000,00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7513C5">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66 969,80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44 994,40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10 987,70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10 987,70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113 461,10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16 017,10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18 971,00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18 473,00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15 000,00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15 000,00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15 000,00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15 000,00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630"/>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val="restart"/>
            <w:hideMark/>
          </w:tcPr>
          <w:p w:rsidR="007513C5" w:rsidRDefault="007513C5" w:rsidP="007513C5">
            <w:pPr>
              <w:jc w:val="both"/>
              <w:rPr>
                <w:color w:val="000000"/>
                <w:sz w:val="24"/>
                <w:szCs w:val="24"/>
              </w:rPr>
            </w:pPr>
            <w:r>
              <w:rPr>
                <w:color w:val="000000"/>
                <w:sz w:val="24"/>
                <w:szCs w:val="24"/>
              </w:rPr>
              <w:t>отдел по жилищным вопросам адм</w:t>
            </w:r>
            <w:r>
              <w:rPr>
                <w:color w:val="000000"/>
                <w:sz w:val="24"/>
                <w:szCs w:val="24"/>
              </w:rPr>
              <w:t>и</w:t>
            </w:r>
            <w:r>
              <w:rPr>
                <w:color w:val="000000"/>
                <w:sz w:val="24"/>
                <w:szCs w:val="24"/>
              </w:rPr>
              <w:t>нистрации района</w:t>
            </w:r>
          </w:p>
          <w:p w:rsidR="007513C5" w:rsidRDefault="007513C5">
            <w:pPr>
              <w:jc w:val="center"/>
              <w:rPr>
                <w:color w:val="000000"/>
                <w:sz w:val="24"/>
                <w:szCs w:val="24"/>
              </w:rPr>
            </w:pPr>
            <w:r>
              <w:rPr>
                <w:color w:val="000000"/>
                <w:sz w:val="24"/>
                <w:szCs w:val="24"/>
              </w:rPr>
              <w:t> </w:t>
            </w:r>
          </w:p>
        </w:tc>
        <w:tc>
          <w:tcPr>
            <w:tcW w:w="1846" w:type="dxa"/>
            <w:hideMark/>
          </w:tcPr>
          <w:p w:rsidR="007513C5" w:rsidRDefault="007513C5" w:rsidP="007513C5">
            <w:pPr>
              <w:jc w:val="both"/>
              <w:rPr>
                <w:color w:val="000000"/>
                <w:sz w:val="24"/>
                <w:szCs w:val="24"/>
              </w:rPr>
            </w:pPr>
            <w:r>
              <w:rPr>
                <w:color w:val="000000"/>
                <w:sz w:val="24"/>
                <w:szCs w:val="24"/>
              </w:rPr>
              <w:t>всего</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12 484,61</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11 044,15</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4 920,93</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4 920,93</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5 852,20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2 926,10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2 926,10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13 675,51</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10 019,91</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1 827,80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1 827,80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1 358,30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1 024,24</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167,03</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167,03</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630"/>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val="restart"/>
            <w:hideMark/>
          </w:tcPr>
          <w:p w:rsidR="007513C5" w:rsidRDefault="007513C5" w:rsidP="007513C5">
            <w:pPr>
              <w:jc w:val="both"/>
              <w:rPr>
                <w:color w:val="000000"/>
                <w:sz w:val="24"/>
                <w:szCs w:val="24"/>
              </w:rPr>
            </w:pPr>
            <w:r>
              <w:rPr>
                <w:color w:val="000000"/>
                <w:sz w:val="24"/>
                <w:szCs w:val="24"/>
              </w:rPr>
              <w:t>муниципальное казенное учреждение «Управление капитального стро</w:t>
            </w:r>
            <w:r>
              <w:rPr>
                <w:color w:val="000000"/>
                <w:sz w:val="24"/>
                <w:szCs w:val="24"/>
              </w:rPr>
              <w:t>и</w:t>
            </w:r>
            <w:r>
              <w:rPr>
                <w:color w:val="000000"/>
                <w:sz w:val="24"/>
                <w:szCs w:val="24"/>
              </w:rPr>
              <w:t>тельства по застройке Нижневарто</w:t>
            </w:r>
            <w:r>
              <w:rPr>
                <w:color w:val="000000"/>
                <w:sz w:val="24"/>
                <w:szCs w:val="24"/>
              </w:rPr>
              <w:t>в</w:t>
            </w:r>
            <w:r>
              <w:rPr>
                <w:color w:val="000000"/>
                <w:sz w:val="24"/>
                <w:szCs w:val="24"/>
              </w:rPr>
              <w:t>ского района»</w:t>
            </w:r>
          </w:p>
          <w:p w:rsidR="007513C5" w:rsidRDefault="007513C5">
            <w:pPr>
              <w:jc w:val="center"/>
              <w:rPr>
                <w:color w:val="000000"/>
                <w:sz w:val="24"/>
                <w:szCs w:val="24"/>
              </w:rPr>
            </w:pPr>
            <w:r>
              <w:rPr>
                <w:color w:val="000000"/>
                <w:sz w:val="24"/>
                <w:szCs w:val="24"/>
              </w:rPr>
              <w:t> </w:t>
            </w:r>
          </w:p>
        </w:tc>
        <w:tc>
          <w:tcPr>
            <w:tcW w:w="1846" w:type="dxa"/>
            <w:hideMark/>
          </w:tcPr>
          <w:p w:rsidR="007513C5" w:rsidRDefault="007513C5" w:rsidP="007513C5">
            <w:pPr>
              <w:jc w:val="both"/>
              <w:rPr>
                <w:color w:val="000000"/>
                <w:sz w:val="24"/>
                <w:szCs w:val="24"/>
              </w:rPr>
            </w:pPr>
            <w:r>
              <w:rPr>
                <w:color w:val="000000"/>
                <w:sz w:val="24"/>
                <w:szCs w:val="24"/>
              </w:rPr>
              <w:t>всего</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243 481,37</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173 658,03</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17 566,67</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6 256,67</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11 500,00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11 500,00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11 500,00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11 500,00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федеральный бюджет</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25 903,66</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14 593,66</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11 310,00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района</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217 577,72</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159 064,38</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6 256,67</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6 256,67</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11 500,00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11 500,00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11 500,00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11 500,00</w:t>
            </w:r>
          </w:p>
        </w:tc>
      </w:tr>
      <w:tr w:rsidR="007513C5" w:rsidTr="007513C5">
        <w:trPr>
          <w:trHeight w:val="315"/>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7513C5" w:rsidTr="007513C5">
        <w:trPr>
          <w:trHeight w:val="630"/>
        </w:trPr>
        <w:tc>
          <w:tcPr>
            <w:tcW w:w="4132" w:type="dxa"/>
            <w:gridSpan w:val="5"/>
            <w:vMerge/>
            <w:hideMark/>
          </w:tcPr>
          <w:p w:rsidR="007513C5" w:rsidRDefault="007513C5">
            <w:pPr>
              <w:rPr>
                <w:color w:val="000000"/>
                <w:sz w:val="24"/>
                <w:szCs w:val="24"/>
              </w:rPr>
            </w:pPr>
          </w:p>
        </w:tc>
        <w:tc>
          <w:tcPr>
            <w:tcW w:w="1846" w:type="dxa"/>
            <w:hideMark/>
          </w:tcPr>
          <w:p w:rsidR="007513C5" w:rsidRDefault="007513C5" w:rsidP="007513C5">
            <w:pPr>
              <w:jc w:val="both"/>
              <w:rPr>
                <w:color w:val="000000"/>
                <w:sz w:val="24"/>
                <w:szCs w:val="24"/>
              </w:rPr>
            </w:pPr>
            <w:r>
              <w:rPr>
                <w:color w:val="000000"/>
                <w:sz w:val="24"/>
                <w:szCs w:val="24"/>
              </w:rPr>
              <w:t>безвозмездные поступления от физических и юридических лиц</w:t>
            </w:r>
          </w:p>
        </w:tc>
        <w:tc>
          <w:tcPr>
            <w:tcW w:w="1420" w:type="dxa"/>
            <w:tcMar>
              <w:left w:w="0" w:type="dxa"/>
              <w:right w:w="0" w:type="dxa"/>
            </w:tcMar>
            <w:hideMark/>
          </w:tcPr>
          <w:p w:rsidR="007513C5" w:rsidRDefault="007513C5" w:rsidP="00CB4A12">
            <w:pPr>
              <w:jc w:val="center"/>
              <w:rPr>
                <w:color w:val="000000"/>
                <w:sz w:val="24"/>
                <w:szCs w:val="24"/>
              </w:rPr>
            </w:pPr>
            <w:r>
              <w:rPr>
                <w:color w:val="000000"/>
                <w:sz w:val="24"/>
                <w:szCs w:val="24"/>
              </w:rPr>
              <w:t>12 056,71</w:t>
            </w:r>
          </w:p>
        </w:tc>
        <w:tc>
          <w:tcPr>
            <w:tcW w:w="1415" w:type="dxa"/>
            <w:tcMar>
              <w:left w:w="0" w:type="dxa"/>
              <w:right w:w="0" w:type="dxa"/>
            </w:tcMar>
            <w:hideMark/>
          </w:tcPr>
          <w:p w:rsidR="007513C5" w:rsidRDefault="007513C5" w:rsidP="00CB4A12">
            <w:pPr>
              <w:jc w:val="center"/>
              <w:rPr>
                <w:color w:val="000000"/>
                <w:sz w:val="24"/>
                <w:szCs w:val="24"/>
              </w:rPr>
            </w:pPr>
            <w:r>
              <w:rPr>
                <w:color w:val="000000"/>
                <w:sz w:val="24"/>
                <w:szCs w:val="24"/>
              </w:rPr>
              <w:t>12 056,71</w:t>
            </w:r>
          </w:p>
        </w:tc>
        <w:tc>
          <w:tcPr>
            <w:tcW w:w="127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3"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c>
          <w:tcPr>
            <w:tcW w:w="1060" w:type="dxa"/>
            <w:tcMar>
              <w:left w:w="0" w:type="dxa"/>
              <w:right w:w="0" w:type="dxa"/>
            </w:tcMar>
            <w:hideMark/>
          </w:tcPr>
          <w:p w:rsidR="007513C5" w:rsidRDefault="007513C5" w:rsidP="00CB4A12">
            <w:pPr>
              <w:jc w:val="center"/>
              <w:rPr>
                <w:color w:val="000000"/>
                <w:sz w:val="24"/>
                <w:szCs w:val="24"/>
              </w:rPr>
            </w:pPr>
            <w:r>
              <w:rPr>
                <w:color w:val="000000"/>
                <w:sz w:val="24"/>
                <w:szCs w:val="24"/>
              </w:rPr>
              <w:t>0,00</w:t>
            </w:r>
          </w:p>
        </w:tc>
      </w:tr>
      <w:tr w:rsidR="0068162F" w:rsidTr="007513C5">
        <w:trPr>
          <w:trHeight w:val="315"/>
        </w:trPr>
        <w:tc>
          <w:tcPr>
            <w:tcW w:w="959" w:type="dxa"/>
            <w:gridSpan w:val="3"/>
            <w:hideMark/>
          </w:tcPr>
          <w:p w:rsidR="0068162F" w:rsidRDefault="0068162F">
            <w:pPr>
              <w:rPr>
                <w:sz w:val="20"/>
                <w:szCs w:val="20"/>
              </w:rPr>
            </w:pPr>
          </w:p>
        </w:tc>
        <w:tc>
          <w:tcPr>
            <w:tcW w:w="1611" w:type="dxa"/>
            <w:hideMark/>
          </w:tcPr>
          <w:p w:rsidR="0068162F" w:rsidRDefault="0068162F">
            <w:pPr>
              <w:rPr>
                <w:sz w:val="20"/>
                <w:szCs w:val="20"/>
              </w:rPr>
            </w:pPr>
          </w:p>
        </w:tc>
        <w:tc>
          <w:tcPr>
            <w:tcW w:w="1562" w:type="dxa"/>
            <w:hideMark/>
          </w:tcPr>
          <w:p w:rsidR="0068162F" w:rsidRDefault="0068162F">
            <w:pPr>
              <w:rPr>
                <w:sz w:val="20"/>
                <w:szCs w:val="20"/>
              </w:rPr>
            </w:pPr>
          </w:p>
        </w:tc>
        <w:tc>
          <w:tcPr>
            <w:tcW w:w="1846" w:type="dxa"/>
            <w:hideMark/>
          </w:tcPr>
          <w:p w:rsidR="0068162F" w:rsidRDefault="0068162F">
            <w:pPr>
              <w:rPr>
                <w:sz w:val="20"/>
                <w:szCs w:val="20"/>
              </w:rPr>
            </w:pPr>
          </w:p>
        </w:tc>
        <w:tc>
          <w:tcPr>
            <w:tcW w:w="1420" w:type="dxa"/>
            <w:tcMar>
              <w:left w:w="0" w:type="dxa"/>
              <w:right w:w="0" w:type="dxa"/>
            </w:tcMar>
            <w:hideMark/>
          </w:tcPr>
          <w:p w:rsidR="0068162F" w:rsidRDefault="0068162F">
            <w:pPr>
              <w:rPr>
                <w:sz w:val="20"/>
                <w:szCs w:val="20"/>
              </w:rPr>
            </w:pPr>
          </w:p>
        </w:tc>
        <w:tc>
          <w:tcPr>
            <w:tcW w:w="1415" w:type="dxa"/>
            <w:tcMar>
              <w:left w:w="0" w:type="dxa"/>
              <w:right w:w="0" w:type="dxa"/>
            </w:tcMar>
            <w:hideMark/>
          </w:tcPr>
          <w:p w:rsidR="0068162F" w:rsidRDefault="0068162F">
            <w:pPr>
              <w:rPr>
                <w:sz w:val="20"/>
                <w:szCs w:val="20"/>
              </w:rPr>
            </w:pPr>
          </w:p>
        </w:tc>
        <w:tc>
          <w:tcPr>
            <w:tcW w:w="1273" w:type="dxa"/>
            <w:tcMar>
              <w:left w:w="0" w:type="dxa"/>
              <w:right w:w="0" w:type="dxa"/>
            </w:tcMar>
            <w:hideMark/>
          </w:tcPr>
          <w:p w:rsidR="0068162F" w:rsidRDefault="0068162F">
            <w:pPr>
              <w:rPr>
                <w:sz w:val="20"/>
                <w:szCs w:val="20"/>
              </w:rPr>
            </w:pPr>
          </w:p>
        </w:tc>
        <w:tc>
          <w:tcPr>
            <w:tcW w:w="1063" w:type="dxa"/>
            <w:tcMar>
              <w:left w:w="0" w:type="dxa"/>
              <w:right w:w="0" w:type="dxa"/>
            </w:tcMar>
            <w:hideMark/>
          </w:tcPr>
          <w:p w:rsidR="0068162F" w:rsidRDefault="0068162F">
            <w:pPr>
              <w:rPr>
                <w:sz w:val="20"/>
                <w:szCs w:val="20"/>
              </w:rPr>
            </w:pPr>
          </w:p>
        </w:tc>
        <w:tc>
          <w:tcPr>
            <w:tcW w:w="1060" w:type="dxa"/>
            <w:tcMar>
              <w:left w:w="0" w:type="dxa"/>
              <w:right w:w="0" w:type="dxa"/>
            </w:tcMar>
            <w:hideMark/>
          </w:tcPr>
          <w:p w:rsidR="0068162F" w:rsidRDefault="0068162F">
            <w:pPr>
              <w:rPr>
                <w:sz w:val="20"/>
                <w:szCs w:val="20"/>
              </w:rPr>
            </w:pPr>
          </w:p>
        </w:tc>
        <w:tc>
          <w:tcPr>
            <w:tcW w:w="1060" w:type="dxa"/>
            <w:tcMar>
              <w:left w:w="0" w:type="dxa"/>
              <w:right w:w="0" w:type="dxa"/>
            </w:tcMar>
            <w:hideMark/>
          </w:tcPr>
          <w:p w:rsidR="0068162F" w:rsidRDefault="0068162F">
            <w:pPr>
              <w:rPr>
                <w:sz w:val="20"/>
                <w:szCs w:val="20"/>
              </w:rPr>
            </w:pPr>
          </w:p>
        </w:tc>
        <w:tc>
          <w:tcPr>
            <w:tcW w:w="1060" w:type="dxa"/>
            <w:tcMar>
              <w:left w:w="0" w:type="dxa"/>
              <w:right w:w="0" w:type="dxa"/>
            </w:tcMar>
            <w:hideMark/>
          </w:tcPr>
          <w:p w:rsidR="0068162F" w:rsidRDefault="0068162F">
            <w:pPr>
              <w:rPr>
                <w:sz w:val="20"/>
                <w:szCs w:val="20"/>
              </w:rPr>
            </w:pPr>
          </w:p>
        </w:tc>
        <w:tc>
          <w:tcPr>
            <w:tcW w:w="1060" w:type="dxa"/>
            <w:tcMar>
              <w:left w:w="0" w:type="dxa"/>
              <w:right w:w="0" w:type="dxa"/>
            </w:tcMar>
            <w:hideMark/>
          </w:tcPr>
          <w:p w:rsidR="0068162F" w:rsidRDefault="0068162F">
            <w:pPr>
              <w:rPr>
                <w:sz w:val="20"/>
                <w:szCs w:val="20"/>
              </w:rPr>
            </w:pPr>
          </w:p>
        </w:tc>
      </w:tr>
      <w:tr w:rsidR="0068162F" w:rsidTr="007513C5">
        <w:trPr>
          <w:trHeight w:val="315"/>
        </w:trPr>
        <w:tc>
          <w:tcPr>
            <w:tcW w:w="959" w:type="dxa"/>
            <w:gridSpan w:val="3"/>
            <w:hideMark/>
          </w:tcPr>
          <w:p w:rsidR="0068162F" w:rsidRDefault="0068162F">
            <w:pPr>
              <w:jc w:val="center"/>
              <w:rPr>
                <w:color w:val="000000"/>
                <w:sz w:val="24"/>
                <w:szCs w:val="24"/>
              </w:rPr>
            </w:pPr>
            <w:r>
              <w:rPr>
                <w:color w:val="000000"/>
                <w:sz w:val="24"/>
                <w:szCs w:val="24"/>
              </w:rPr>
              <w:t> </w:t>
            </w:r>
          </w:p>
        </w:tc>
        <w:tc>
          <w:tcPr>
            <w:tcW w:w="1611" w:type="dxa"/>
            <w:vMerge w:val="restart"/>
            <w:hideMark/>
          </w:tcPr>
          <w:p w:rsidR="0068162F" w:rsidRDefault="0068162F">
            <w:pPr>
              <w:jc w:val="center"/>
              <w:rPr>
                <w:color w:val="000000"/>
                <w:sz w:val="24"/>
                <w:szCs w:val="24"/>
              </w:rPr>
            </w:pPr>
            <w:r>
              <w:rPr>
                <w:color w:val="000000"/>
                <w:sz w:val="24"/>
                <w:szCs w:val="24"/>
              </w:rPr>
              <w:t>сверка</w:t>
            </w:r>
          </w:p>
        </w:tc>
        <w:tc>
          <w:tcPr>
            <w:tcW w:w="1562" w:type="dxa"/>
            <w:hideMark/>
          </w:tcPr>
          <w:p w:rsidR="0068162F" w:rsidRDefault="0068162F">
            <w:pPr>
              <w:jc w:val="center"/>
              <w:rPr>
                <w:color w:val="000000"/>
                <w:sz w:val="24"/>
                <w:szCs w:val="24"/>
              </w:rPr>
            </w:pPr>
            <w:r>
              <w:rPr>
                <w:color w:val="000000"/>
                <w:sz w:val="24"/>
                <w:szCs w:val="24"/>
              </w:rPr>
              <w:t> </w:t>
            </w:r>
          </w:p>
        </w:tc>
        <w:tc>
          <w:tcPr>
            <w:tcW w:w="1846" w:type="dxa"/>
            <w:hideMark/>
          </w:tcPr>
          <w:p w:rsidR="0068162F" w:rsidRDefault="007513C5">
            <w:pPr>
              <w:rPr>
                <w:color w:val="000000"/>
                <w:sz w:val="24"/>
                <w:szCs w:val="24"/>
              </w:rPr>
            </w:pPr>
            <w:r>
              <w:rPr>
                <w:color w:val="000000"/>
                <w:sz w:val="24"/>
                <w:szCs w:val="24"/>
              </w:rPr>
              <w:t>в</w:t>
            </w:r>
            <w:r w:rsidR="0068162F">
              <w:rPr>
                <w:color w:val="000000"/>
                <w:sz w:val="24"/>
                <w:szCs w:val="24"/>
              </w:rPr>
              <w:t>сего</w:t>
            </w:r>
          </w:p>
        </w:tc>
        <w:tc>
          <w:tcPr>
            <w:tcW w:w="1420" w:type="dxa"/>
            <w:tcMar>
              <w:left w:w="0" w:type="dxa"/>
              <w:right w:w="0" w:type="dxa"/>
            </w:tcMar>
            <w:hideMark/>
          </w:tcPr>
          <w:p w:rsidR="0068162F" w:rsidRDefault="0068162F" w:rsidP="00CB4A12">
            <w:pPr>
              <w:jc w:val="center"/>
              <w:rPr>
                <w:color w:val="000000"/>
                <w:sz w:val="24"/>
                <w:szCs w:val="24"/>
              </w:rPr>
            </w:pPr>
            <w:r>
              <w:rPr>
                <w:color w:val="000000"/>
                <w:sz w:val="24"/>
                <w:szCs w:val="24"/>
              </w:rPr>
              <w:t>455 453,28</w:t>
            </w:r>
          </w:p>
        </w:tc>
        <w:tc>
          <w:tcPr>
            <w:tcW w:w="1415" w:type="dxa"/>
            <w:tcMar>
              <w:left w:w="0" w:type="dxa"/>
              <w:right w:w="0" w:type="dxa"/>
            </w:tcMar>
            <w:hideMark/>
          </w:tcPr>
          <w:p w:rsidR="0068162F" w:rsidRDefault="0068162F" w:rsidP="00CB4A12">
            <w:pPr>
              <w:jc w:val="center"/>
              <w:rPr>
                <w:color w:val="000000"/>
                <w:sz w:val="24"/>
                <w:szCs w:val="24"/>
              </w:rPr>
            </w:pPr>
            <w:r>
              <w:rPr>
                <w:color w:val="000000"/>
                <w:sz w:val="24"/>
                <w:szCs w:val="24"/>
              </w:rPr>
              <w:t>250 568,68</w:t>
            </w:r>
          </w:p>
        </w:tc>
        <w:tc>
          <w:tcPr>
            <w:tcW w:w="1273" w:type="dxa"/>
            <w:tcMar>
              <w:left w:w="0" w:type="dxa"/>
              <w:right w:w="0" w:type="dxa"/>
            </w:tcMar>
            <w:hideMark/>
          </w:tcPr>
          <w:p w:rsidR="0068162F" w:rsidRDefault="0068162F" w:rsidP="00CB4A12">
            <w:pPr>
              <w:jc w:val="center"/>
              <w:rPr>
                <w:color w:val="000000"/>
                <w:sz w:val="24"/>
                <w:szCs w:val="24"/>
              </w:rPr>
            </w:pPr>
            <w:r>
              <w:rPr>
                <w:color w:val="000000"/>
                <w:sz w:val="24"/>
                <w:szCs w:val="24"/>
              </w:rPr>
              <w:t>53 346,30</w:t>
            </w:r>
          </w:p>
        </w:tc>
        <w:tc>
          <w:tcPr>
            <w:tcW w:w="1063" w:type="dxa"/>
            <w:tcMar>
              <w:left w:w="0" w:type="dxa"/>
              <w:right w:w="0" w:type="dxa"/>
            </w:tcMar>
            <w:hideMark/>
          </w:tcPr>
          <w:p w:rsidR="0068162F" w:rsidRDefault="0068162F" w:rsidP="00CB4A12">
            <w:pPr>
              <w:jc w:val="center"/>
              <w:rPr>
                <w:color w:val="000000"/>
                <w:sz w:val="24"/>
                <w:szCs w:val="24"/>
              </w:rPr>
            </w:pPr>
            <w:r>
              <w:rPr>
                <w:color w:val="000000"/>
                <w:sz w:val="24"/>
                <w:szCs w:val="24"/>
              </w:rPr>
              <w:t>41 538,30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27 500,00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27 500,00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27 500,00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27 500,00</w:t>
            </w:r>
          </w:p>
        </w:tc>
      </w:tr>
      <w:tr w:rsidR="0068162F" w:rsidTr="007513C5">
        <w:trPr>
          <w:trHeight w:val="315"/>
        </w:trPr>
        <w:tc>
          <w:tcPr>
            <w:tcW w:w="959" w:type="dxa"/>
            <w:gridSpan w:val="3"/>
            <w:hideMark/>
          </w:tcPr>
          <w:p w:rsidR="0068162F" w:rsidRDefault="0068162F">
            <w:pPr>
              <w:jc w:val="center"/>
              <w:rPr>
                <w:color w:val="000000"/>
                <w:sz w:val="24"/>
                <w:szCs w:val="24"/>
              </w:rPr>
            </w:pPr>
            <w:r>
              <w:rPr>
                <w:color w:val="000000"/>
                <w:sz w:val="24"/>
                <w:szCs w:val="24"/>
              </w:rPr>
              <w:t> </w:t>
            </w:r>
          </w:p>
        </w:tc>
        <w:tc>
          <w:tcPr>
            <w:tcW w:w="1611" w:type="dxa"/>
            <w:vMerge/>
            <w:hideMark/>
          </w:tcPr>
          <w:p w:rsidR="0068162F" w:rsidRDefault="0068162F">
            <w:pPr>
              <w:rPr>
                <w:color w:val="000000"/>
                <w:sz w:val="24"/>
                <w:szCs w:val="24"/>
              </w:rPr>
            </w:pPr>
          </w:p>
        </w:tc>
        <w:tc>
          <w:tcPr>
            <w:tcW w:w="1562" w:type="dxa"/>
            <w:hideMark/>
          </w:tcPr>
          <w:p w:rsidR="0068162F" w:rsidRDefault="0068162F">
            <w:pPr>
              <w:jc w:val="center"/>
              <w:rPr>
                <w:color w:val="000000"/>
                <w:sz w:val="24"/>
                <w:szCs w:val="24"/>
              </w:rPr>
            </w:pPr>
            <w:r>
              <w:rPr>
                <w:color w:val="000000"/>
                <w:sz w:val="24"/>
                <w:szCs w:val="24"/>
              </w:rPr>
              <w:t> </w:t>
            </w:r>
          </w:p>
        </w:tc>
        <w:tc>
          <w:tcPr>
            <w:tcW w:w="1846" w:type="dxa"/>
            <w:hideMark/>
          </w:tcPr>
          <w:p w:rsidR="0068162F" w:rsidRDefault="0068162F">
            <w:pPr>
              <w:rPr>
                <w:color w:val="000000"/>
                <w:sz w:val="24"/>
                <w:szCs w:val="24"/>
              </w:rPr>
            </w:pPr>
            <w:r>
              <w:rPr>
                <w:color w:val="000000"/>
                <w:sz w:val="24"/>
                <w:szCs w:val="24"/>
              </w:rPr>
              <w:t>федеральный бюджет</w:t>
            </w:r>
          </w:p>
        </w:tc>
        <w:tc>
          <w:tcPr>
            <w:tcW w:w="1420" w:type="dxa"/>
            <w:tcMar>
              <w:left w:w="0" w:type="dxa"/>
              <w:right w:w="0" w:type="dxa"/>
            </w:tcMar>
            <w:hideMark/>
          </w:tcPr>
          <w:p w:rsidR="0068162F" w:rsidRDefault="0068162F" w:rsidP="00CB4A12">
            <w:pPr>
              <w:jc w:val="center"/>
              <w:rPr>
                <w:color w:val="000000"/>
                <w:sz w:val="24"/>
                <w:szCs w:val="24"/>
              </w:rPr>
            </w:pPr>
            <w:r>
              <w:rPr>
                <w:color w:val="000000"/>
                <w:sz w:val="24"/>
                <w:szCs w:val="24"/>
              </w:rPr>
              <w:t>5 852,20</w:t>
            </w:r>
          </w:p>
        </w:tc>
        <w:tc>
          <w:tcPr>
            <w:tcW w:w="1415"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c>
          <w:tcPr>
            <w:tcW w:w="1273" w:type="dxa"/>
            <w:tcMar>
              <w:left w:w="0" w:type="dxa"/>
              <w:right w:w="0" w:type="dxa"/>
            </w:tcMar>
            <w:hideMark/>
          </w:tcPr>
          <w:p w:rsidR="0068162F" w:rsidRDefault="0068162F" w:rsidP="00CB4A12">
            <w:pPr>
              <w:jc w:val="center"/>
              <w:rPr>
                <w:color w:val="000000"/>
                <w:sz w:val="24"/>
                <w:szCs w:val="24"/>
              </w:rPr>
            </w:pPr>
            <w:r>
              <w:rPr>
                <w:color w:val="000000"/>
                <w:sz w:val="24"/>
                <w:szCs w:val="24"/>
              </w:rPr>
              <w:t>2 926,10</w:t>
            </w:r>
          </w:p>
        </w:tc>
        <w:tc>
          <w:tcPr>
            <w:tcW w:w="1063" w:type="dxa"/>
            <w:tcMar>
              <w:left w:w="0" w:type="dxa"/>
              <w:right w:w="0" w:type="dxa"/>
            </w:tcMar>
            <w:hideMark/>
          </w:tcPr>
          <w:p w:rsidR="0068162F" w:rsidRDefault="0068162F" w:rsidP="00CB4A12">
            <w:pPr>
              <w:jc w:val="center"/>
              <w:rPr>
                <w:color w:val="000000"/>
                <w:sz w:val="24"/>
                <w:szCs w:val="24"/>
              </w:rPr>
            </w:pPr>
            <w:r>
              <w:rPr>
                <w:color w:val="000000"/>
                <w:sz w:val="24"/>
                <w:szCs w:val="24"/>
              </w:rPr>
              <w:t>2 926,10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r>
      <w:tr w:rsidR="0068162F" w:rsidTr="007513C5">
        <w:trPr>
          <w:trHeight w:val="315"/>
        </w:trPr>
        <w:tc>
          <w:tcPr>
            <w:tcW w:w="959" w:type="dxa"/>
            <w:gridSpan w:val="3"/>
            <w:hideMark/>
          </w:tcPr>
          <w:p w:rsidR="0068162F" w:rsidRDefault="0068162F">
            <w:pPr>
              <w:jc w:val="center"/>
              <w:rPr>
                <w:color w:val="000000"/>
                <w:sz w:val="24"/>
                <w:szCs w:val="24"/>
              </w:rPr>
            </w:pPr>
            <w:r>
              <w:rPr>
                <w:color w:val="000000"/>
                <w:sz w:val="24"/>
                <w:szCs w:val="24"/>
              </w:rPr>
              <w:t> </w:t>
            </w:r>
          </w:p>
        </w:tc>
        <w:tc>
          <w:tcPr>
            <w:tcW w:w="1611" w:type="dxa"/>
            <w:vMerge/>
            <w:hideMark/>
          </w:tcPr>
          <w:p w:rsidR="0068162F" w:rsidRDefault="0068162F">
            <w:pPr>
              <w:rPr>
                <w:color w:val="000000"/>
                <w:sz w:val="24"/>
                <w:szCs w:val="24"/>
              </w:rPr>
            </w:pPr>
          </w:p>
        </w:tc>
        <w:tc>
          <w:tcPr>
            <w:tcW w:w="1562" w:type="dxa"/>
            <w:hideMark/>
          </w:tcPr>
          <w:p w:rsidR="0068162F" w:rsidRDefault="0068162F">
            <w:pPr>
              <w:jc w:val="center"/>
              <w:rPr>
                <w:color w:val="000000"/>
                <w:sz w:val="24"/>
                <w:szCs w:val="24"/>
              </w:rPr>
            </w:pPr>
            <w:r>
              <w:rPr>
                <w:color w:val="000000"/>
                <w:sz w:val="24"/>
                <w:szCs w:val="24"/>
              </w:rPr>
              <w:t> </w:t>
            </w:r>
          </w:p>
        </w:tc>
        <w:tc>
          <w:tcPr>
            <w:tcW w:w="1846" w:type="dxa"/>
            <w:hideMark/>
          </w:tcPr>
          <w:p w:rsidR="0068162F" w:rsidRDefault="0068162F">
            <w:pPr>
              <w:rPr>
                <w:color w:val="000000"/>
                <w:sz w:val="24"/>
                <w:szCs w:val="24"/>
              </w:rPr>
            </w:pPr>
            <w:r>
              <w:rPr>
                <w:color w:val="000000"/>
                <w:sz w:val="24"/>
                <w:szCs w:val="24"/>
              </w:rPr>
              <w:t>бюджет авт</w:t>
            </w:r>
            <w:r>
              <w:rPr>
                <w:color w:val="000000"/>
                <w:sz w:val="24"/>
                <w:szCs w:val="24"/>
              </w:rPr>
              <w:t>о</w:t>
            </w:r>
            <w:r>
              <w:rPr>
                <w:color w:val="000000"/>
                <w:sz w:val="24"/>
                <w:szCs w:val="24"/>
              </w:rPr>
              <w:t>номного округа</w:t>
            </w:r>
          </w:p>
        </w:tc>
        <w:tc>
          <w:tcPr>
            <w:tcW w:w="1420" w:type="dxa"/>
            <w:tcMar>
              <w:left w:w="0" w:type="dxa"/>
              <w:right w:w="0" w:type="dxa"/>
            </w:tcMar>
            <w:hideMark/>
          </w:tcPr>
          <w:p w:rsidR="0068162F" w:rsidRDefault="0068162F" w:rsidP="00CB4A12">
            <w:pPr>
              <w:jc w:val="center"/>
              <w:rPr>
                <w:color w:val="000000"/>
                <w:sz w:val="24"/>
                <w:szCs w:val="24"/>
              </w:rPr>
            </w:pPr>
            <w:r>
              <w:rPr>
                <w:color w:val="000000"/>
                <w:sz w:val="24"/>
                <w:szCs w:val="24"/>
              </w:rPr>
              <w:t>106 933,97</w:t>
            </w:r>
          </w:p>
        </w:tc>
        <w:tc>
          <w:tcPr>
            <w:tcW w:w="1415" w:type="dxa"/>
            <w:tcMar>
              <w:left w:w="0" w:type="dxa"/>
              <w:right w:w="0" w:type="dxa"/>
            </w:tcMar>
            <w:hideMark/>
          </w:tcPr>
          <w:p w:rsidR="0068162F" w:rsidRDefault="0068162F" w:rsidP="00CB4A12">
            <w:pPr>
              <w:jc w:val="center"/>
              <w:rPr>
                <w:color w:val="000000"/>
                <w:sz w:val="24"/>
                <w:szCs w:val="24"/>
              </w:rPr>
            </w:pPr>
            <w:r>
              <w:rPr>
                <w:color w:val="000000"/>
                <w:sz w:val="24"/>
                <w:szCs w:val="24"/>
              </w:rPr>
              <w:t>69 992,97</w:t>
            </w:r>
          </w:p>
        </w:tc>
        <w:tc>
          <w:tcPr>
            <w:tcW w:w="1273" w:type="dxa"/>
            <w:tcMar>
              <w:left w:w="0" w:type="dxa"/>
              <w:right w:w="0" w:type="dxa"/>
            </w:tcMar>
            <w:hideMark/>
          </w:tcPr>
          <w:p w:rsidR="0068162F" w:rsidRDefault="0068162F" w:rsidP="00CB4A12">
            <w:pPr>
              <w:jc w:val="center"/>
              <w:rPr>
                <w:color w:val="000000"/>
                <w:sz w:val="24"/>
                <w:szCs w:val="24"/>
              </w:rPr>
            </w:pPr>
            <w:r>
              <w:rPr>
                <w:color w:val="000000"/>
                <w:sz w:val="24"/>
                <w:szCs w:val="24"/>
              </w:rPr>
              <w:t>24 125,50</w:t>
            </w:r>
          </w:p>
        </w:tc>
        <w:tc>
          <w:tcPr>
            <w:tcW w:w="1063" w:type="dxa"/>
            <w:tcMar>
              <w:left w:w="0" w:type="dxa"/>
              <w:right w:w="0" w:type="dxa"/>
            </w:tcMar>
            <w:hideMark/>
          </w:tcPr>
          <w:p w:rsidR="0068162F" w:rsidRDefault="0068162F" w:rsidP="00CB4A12">
            <w:pPr>
              <w:jc w:val="center"/>
              <w:rPr>
                <w:color w:val="000000"/>
                <w:sz w:val="24"/>
                <w:szCs w:val="24"/>
              </w:rPr>
            </w:pPr>
            <w:r>
              <w:rPr>
                <w:color w:val="000000"/>
                <w:sz w:val="24"/>
                <w:szCs w:val="24"/>
              </w:rPr>
              <w:t>12 815,50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0,00</w:t>
            </w:r>
          </w:p>
        </w:tc>
      </w:tr>
      <w:tr w:rsidR="0068162F" w:rsidTr="007513C5">
        <w:trPr>
          <w:trHeight w:val="315"/>
        </w:trPr>
        <w:tc>
          <w:tcPr>
            <w:tcW w:w="959" w:type="dxa"/>
            <w:gridSpan w:val="3"/>
            <w:hideMark/>
          </w:tcPr>
          <w:p w:rsidR="0068162F" w:rsidRDefault="0068162F">
            <w:pPr>
              <w:jc w:val="center"/>
              <w:rPr>
                <w:color w:val="000000"/>
                <w:sz w:val="24"/>
                <w:szCs w:val="24"/>
              </w:rPr>
            </w:pPr>
            <w:r>
              <w:rPr>
                <w:color w:val="000000"/>
                <w:sz w:val="24"/>
                <w:szCs w:val="24"/>
              </w:rPr>
              <w:t> </w:t>
            </w:r>
          </w:p>
        </w:tc>
        <w:tc>
          <w:tcPr>
            <w:tcW w:w="1611" w:type="dxa"/>
            <w:vMerge/>
            <w:hideMark/>
          </w:tcPr>
          <w:p w:rsidR="0068162F" w:rsidRDefault="0068162F">
            <w:pPr>
              <w:rPr>
                <w:color w:val="000000"/>
                <w:sz w:val="24"/>
                <w:szCs w:val="24"/>
              </w:rPr>
            </w:pPr>
          </w:p>
        </w:tc>
        <w:tc>
          <w:tcPr>
            <w:tcW w:w="1562" w:type="dxa"/>
            <w:hideMark/>
          </w:tcPr>
          <w:p w:rsidR="0068162F" w:rsidRDefault="0068162F">
            <w:pPr>
              <w:jc w:val="center"/>
              <w:rPr>
                <w:color w:val="000000"/>
                <w:sz w:val="24"/>
                <w:szCs w:val="24"/>
              </w:rPr>
            </w:pPr>
            <w:r>
              <w:rPr>
                <w:color w:val="000000"/>
                <w:sz w:val="24"/>
                <w:szCs w:val="24"/>
              </w:rPr>
              <w:t> </w:t>
            </w:r>
          </w:p>
        </w:tc>
        <w:tc>
          <w:tcPr>
            <w:tcW w:w="1846" w:type="dxa"/>
            <w:hideMark/>
          </w:tcPr>
          <w:p w:rsidR="0068162F" w:rsidRDefault="0068162F">
            <w:pPr>
              <w:rPr>
                <w:color w:val="000000"/>
                <w:sz w:val="24"/>
                <w:szCs w:val="24"/>
              </w:rPr>
            </w:pPr>
            <w:r>
              <w:rPr>
                <w:color w:val="000000"/>
                <w:sz w:val="24"/>
                <w:szCs w:val="24"/>
              </w:rPr>
              <w:t>бюджет района</w:t>
            </w:r>
          </w:p>
        </w:tc>
        <w:tc>
          <w:tcPr>
            <w:tcW w:w="1420" w:type="dxa"/>
            <w:tcMar>
              <w:left w:w="0" w:type="dxa"/>
              <w:right w:w="0" w:type="dxa"/>
            </w:tcMar>
            <w:hideMark/>
          </w:tcPr>
          <w:p w:rsidR="0068162F" w:rsidRDefault="0068162F" w:rsidP="00CB4A12">
            <w:pPr>
              <w:jc w:val="center"/>
              <w:rPr>
                <w:color w:val="000000"/>
                <w:sz w:val="24"/>
                <w:szCs w:val="24"/>
              </w:rPr>
            </w:pPr>
            <w:r>
              <w:rPr>
                <w:color w:val="000000"/>
                <w:sz w:val="24"/>
                <w:szCs w:val="24"/>
              </w:rPr>
              <w:t>342 667,12</w:t>
            </w:r>
          </w:p>
        </w:tc>
        <w:tc>
          <w:tcPr>
            <w:tcW w:w="1415" w:type="dxa"/>
            <w:tcMar>
              <w:left w:w="0" w:type="dxa"/>
              <w:right w:w="0" w:type="dxa"/>
            </w:tcMar>
            <w:hideMark/>
          </w:tcPr>
          <w:p w:rsidR="0068162F" w:rsidRDefault="0068162F" w:rsidP="00CB4A12">
            <w:pPr>
              <w:jc w:val="center"/>
              <w:rPr>
                <w:color w:val="000000"/>
                <w:sz w:val="24"/>
                <w:szCs w:val="24"/>
              </w:rPr>
            </w:pPr>
            <w:r>
              <w:rPr>
                <w:color w:val="000000"/>
                <w:sz w:val="24"/>
                <w:szCs w:val="24"/>
              </w:rPr>
              <w:t>180 575,72</w:t>
            </w:r>
          </w:p>
        </w:tc>
        <w:tc>
          <w:tcPr>
            <w:tcW w:w="1273" w:type="dxa"/>
            <w:tcMar>
              <w:left w:w="0" w:type="dxa"/>
              <w:right w:w="0" w:type="dxa"/>
            </w:tcMar>
            <w:hideMark/>
          </w:tcPr>
          <w:p w:rsidR="0068162F" w:rsidRDefault="0068162F" w:rsidP="00CB4A12">
            <w:pPr>
              <w:jc w:val="center"/>
              <w:rPr>
                <w:color w:val="000000"/>
                <w:sz w:val="24"/>
                <w:szCs w:val="24"/>
              </w:rPr>
            </w:pPr>
            <w:r>
              <w:rPr>
                <w:color w:val="000000"/>
                <w:sz w:val="24"/>
                <w:szCs w:val="24"/>
              </w:rPr>
              <w:t>26 294,70</w:t>
            </w:r>
          </w:p>
        </w:tc>
        <w:tc>
          <w:tcPr>
            <w:tcW w:w="1063" w:type="dxa"/>
            <w:tcMar>
              <w:left w:w="0" w:type="dxa"/>
              <w:right w:w="0" w:type="dxa"/>
            </w:tcMar>
            <w:hideMark/>
          </w:tcPr>
          <w:p w:rsidR="0068162F" w:rsidRDefault="0068162F" w:rsidP="00CB4A12">
            <w:pPr>
              <w:jc w:val="center"/>
              <w:rPr>
                <w:color w:val="000000"/>
                <w:sz w:val="24"/>
                <w:szCs w:val="24"/>
              </w:rPr>
            </w:pPr>
            <w:r>
              <w:rPr>
                <w:color w:val="000000"/>
                <w:sz w:val="24"/>
                <w:szCs w:val="24"/>
              </w:rPr>
              <w:t>25 796,70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27 500,00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27 500,00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27 500,00</w:t>
            </w:r>
          </w:p>
        </w:tc>
        <w:tc>
          <w:tcPr>
            <w:tcW w:w="1060" w:type="dxa"/>
            <w:tcMar>
              <w:left w:w="0" w:type="dxa"/>
              <w:right w:w="0" w:type="dxa"/>
            </w:tcMar>
            <w:hideMark/>
          </w:tcPr>
          <w:p w:rsidR="0068162F" w:rsidRDefault="0068162F" w:rsidP="00CB4A12">
            <w:pPr>
              <w:jc w:val="center"/>
              <w:rPr>
                <w:color w:val="000000"/>
                <w:sz w:val="24"/>
                <w:szCs w:val="24"/>
              </w:rPr>
            </w:pPr>
            <w:r>
              <w:rPr>
                <w:color w:val="000000"/>
                <w:sz w:val="24"/>
                <w:szCs w:val="24"/>
              </w:rPr>
              <w:t>27 500,00</w:t>
            </w:r>
          </w:p>
        </w:tc>
      </w:tr>
      <w:tr w:rsidR="0068162F" w:rsidTr="007513C5">
        <w:trPr>
          <w:trHeight w:val="315"/>
        </w:trPr>
        <w:tc>
          <w:tcPr>
            <w:tcW w:w="959" w:type="dxa"/>
            <w:gridSpan w:val="3"/>
            <w:hideMark/>
          </w:tcPr>
          <w:p w:rsidR="0068162F" w:rsidRDefault="0068162F">
            <w:pPr>
              <w:jc w:val="center"/>
              <w:rPr>
                <w:color w:val="000000"/>
                <w:sz w:val="24"/>
                <w:szCs w:val="24"/>
              </w:rPr>
            </w:pPr>
            <w:r>
              <w:rPr>
                <w:color w:val="000000"/>
                <w:sz w:val="24"/>
                <w:szCs w:val="24"/>
              </w:rPr>
              <w:t> </w:t>
            </w:r>
          </w:p>
        </w:tc>
        <w:tc>
          <w:tcPr>
            <w:tcW w:w="1611" w:type="dxa"/>
            <w:vMerge/>
            <w:hideMark/>
          </w:tcPr>
          <w:p w:rsidR="0068162F" w:rsidRDefault="0068162F">
            <w:pPr>
              <w:rPr>
                <w:color w:val="000000"/>
                <w:sz w:val="24"/>
                <w:szCs w:val="24"/>
              </w:rPr>
            </w:pPr>
          </w:p>
        </w:tc>
        <w:tc>
          <w:tcPr>
            <w:tcW w:w="1562" w:type="dxa"/>
            <w:hideMark/>
          </w:tcPr>
          <w:p w:rsidR="0068162F" w:rsidRDefault="0068162F">
            <w:pPr>
              <w:jc w:val="center"/>
              <w:rPr>
                <w:color w:val="000000"/>
                <w:sz w:val="24"/>
                <w:szCs w:val="24"/>
              </w:rPr>
            </w:pPr>
            <w:r>
              <w:rPr>
                <w:color w:val="000000"/>
                <w:sz w:val="24"/>
                <w:szCs w:val="24"/>
              </w:rPr>
              <w:t> </w:t>
            </w:r>
          </w:p>
        </w:tc>
        <w:tc>
          <w:tcPr>
            <w:tcW w:w="1846" w:type="dxa"/>
            <w:hideMark/>
          </w:tcPr>
          <w:p w:rsidR="0068162F" w:rsidRDefault="0068162F">
            <w:pPr>
              <w:rPr>
                <w:color w:val="000000"/>
                <w:sz w:val="24"/>
                <w:szCs w:val="24"/>
              </w:rPr>
            </w:pPr>
            <w:r>
              <w:rPr>
                <w:color w:val="000000"/>
                <w:sz w:val="24"/>
                <w:szCs w:val="24"/>
              </w:rPr>
              <w:t>бюджет пос</w:t>
            </w:r>
            <w:r>
              <w:rPr>
                <w:color w:val="000000"/>
                <w:sz w:val="24"/>
                <w:szCs w:val="24"/>
              </w:rPr>
              <w:t>е</w:t>
            </w:r>
            <w:r>
              <w:rPr>
                <w:color w:val="000000"/>
                <w:sz w:val="24"/>
                <w:szCs w:val="24"/>
              </w:rPr>
              <w:t>лений</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273"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3"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r>
      <w:tr w:rsidR="0068162F" w:rsidTr="007513C5">
        <w:trPr>
          <w:trHeight w:val="630"/>
        </w:trPr>
        <w:tc>
          <w:tcPr>
            <w:tcW w:w="959" w:type="dxa"/>
            <w:gridSpan w:val="3"/>
            <w:hideMark/>
          </w:tcPr>
          <w:p w:rsidR="0068162F" w:rsidRDefault="0068162F">
            <w:pPr>
              <w:jc w:val="center"/>
              <w:rPr>
                <w:color w:val="000000"/>
                <w:sz w:val="24"/>
                <w:szCs w:val="24"/>
              </w:rPr>
            </w:pPr>
            <w:r>
              <w:rPr>
                <w:color w:val="000000"/>
                <w:sz w:val="24"/>
                <w:szCs w:val="24"/>
              </w:rPr>
              <w:lastRenderedPageBreak/>
              <w:t> </w:t>
            </w:r>
          </w:p>
        </w:tc>
        <w:tc>
          <w:tcPr>
            <w:tcW w:w="1611" w:type="dxa"/>
            <w:vMerge/>
            <w:hideMark/>
          </w:tcPr>
          <w:p w:rsidR="0068162F" w:rsidRDefault="0068162F">
            <w:pPr>
              <w:rPr>
                <w:color w:val="000000"/>
                <w:sz w:val="24"/>
                <w:szCs w:val="24"/>
              </w:rPr>
            </w:pPr>
          </w:p>
        </w:tc>
        <w:tc>
          <w:tcPr>
            <w:tcW w:w="1562" w:type="dxa"/>
            <w:hideMark/>
          </w:tcPr>
          <w:p w:rsidR="0068162F" w:rsidRDefault="0068162F">
            <w:pPr>
              <w:jc w:val="center"/>
              <w:rPr>
                <w:color w:val="000000"/>
                <w:sz w:val="24"/>
                <w:szCs w:val="24"/>
              </w:rPr>
            </w:pPr>
            <w:r>
              <w:rPr>
                <w:color w:val="000000"/>
                <w:sz w:val="24"/>
                <w:szCs w:val="24"/>
              </w:rPr>
              <w:t> </w:t>
            </w:r>
          </w:p>
        </w:tc>
        <w:tc>
          <w:tcPr>
            <w:tcW w:w="1846" w:type="dxa"/>
            <w:hideMark/>
          </w:tcPr>
          <w:p w:rsidR="0068162F" w:rsidRDefault="0068162F">
            <w:pPr>
              <w:rPr>
                <w:color w:val="000000"/>
                <w:sz w:val="24"/>
                <w:szCs w:val="24"/>
              </w:rPr>
            </w:pPr>
            <w:r>
              <w:rPr>
                <w:color w:val="000000"/>
                <w:sz w:val="24"/>
                <w:szCs w:val="24"/>
              </w:rPr>
              <w:t>безвозмездные поступления от физических и юридических лиц</w:t>
            </w:r>
          </w:p>
        </w:tc>
        <w:tc>
          <w:tcPr>
            <w:tcW w:w="1420" w:type="dxa"/>
            <w:tcMar>
              <w:left w:w="0" w:type="dxa"/>
              <w:right w:w="0" w:type="dxa"/>
            </w:tcMar>
            <w:hideMark/>
          </w:tcPr>
          <w:p w:rsidR="0068162F" w:rsidRDefault="0068162F" w:rsidP="007513C5">
            <w:pPr>
              <w:jc w:val="center"/>
              <w:rPr>
                <w:color w:val="000000"/>
                <w:sz w:val="24"/>
                <w:szCs w:val="24"/>
              </w:rPr>
            </w:pPr>
            <w:r>
              <w:rPr>
                <w:color w:val="000000"/>
                <w:sz w:val="24"/>
                <w:szCs w:val="24"/>
              </w:rPr>
              <w:t>12 056,71</w:t>
            </w:r>
          </w:p>
        </w:tc>
        <w:tc>
          <w:tcPr>
            <w:tcW w:w="1415" w:type="dxa"/>
            <w:tcMar>
              <w:left w:w="0" w:type="dxa"/>
              <w:right w:w="0" w:type="dxa"/>
            </w:tcMar>
            <w:hideMark/>
          </w:tcPr>
          <w:p w:rsidR="0068162F" w:rsidRDefault="0068162F" w:rsidP="007513C5">
            <w:pPr>
              <w:jc w:val="center"/>
              <w:rPr>
                <w:color w:val="000000"/>
                <w:sz w:val="24"/>
                <w:szCs w:val="24"/>
              </w:rPr>
            </w:pPr>
            <w:r>
              <w:rPr>
                <w:color w:val="000000"/>
                <w:sz w:val="24"/>
                <w:szCs w:val="24"/>
              </w:rPr>
              <w:t>12 056,71</w:t>
            </w:r>
          </w:p>
        </w:tc>
        <w:tc>
          <w:tcPr>
            <w:tcW w:w="1273"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3"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c>
          <w:tcPr>
            <w:tcW w:w="1060" w:type="dxa"/>
            <w:tcMar>
              <w:left w:w="0" w:type="dxa"/>
              <w:right w:w="0" w:type="dxa"/>
            </w:tcMar>
            <w:hideMark/>
          </w:tcPr>
          <w:p w:rsidR="0068162F" w:rsidRDefault="0068162F" w:rsidP="007513C5">
            <w:pPr>
              <w:jc w:val="center"/>
              <w:rPr>
                <w:color w:val="000000"/>
                <w:sz w:val="24"/>
                <w:szCs w:val="24"/>
              </w:rPr>
            </w:pPr>
            <w:r>
              <w:rPr>
                <w:color w:val="000000"/>
                <w:sz w:val="24"/>
                <w:szCs w:val="24"/>
              </w:rPr>
              <w:t>0,00</w:t>
            </w:r>
          </w:p>
        </w:tc>
      </w:tr>
    </w:tbl>
    <w:p w:rsidR="0068162F" w:rsidRPr="007513C5" w:rsidRDefault="007513C5" w:rsidP="007513C5">
      <w:pPr>
        <w:tabs>
          <w:tab w:val="left" w:pos="0"/>
          <w:tab w:val="left" w:pos="993"/>
          <w:tab w:val="left" w:pos="1418"/>
        </w:tabs>
        <w:ind w:firstLine="426"/>
        <w:jc w:val="right"/>
        <w:rPr>
          <w:szCs w:val="22"/>
        </w:rPr>
      </w:pPr>
      <w:r w:rsidRPr="007513C5">
        <w:rPr>
          <w:szCs w:val="22"/>
        </w:rPr>
        <w:t>.».</w:t>
      </w:r>
    </w:p>
    <w:sectPr w:rsidR="0068162F" w:rsidRPr="007513C5" w:rsidSect="00914914">
      <w:headerReference w:type="default" r:id="rId18"/>
      <w:pgSz w:w="16838" w:h="11906" w:orient="landscape"/>
      <w:pgMar w:top="1134" w:right="567" w:bottom="1134" w:left="1134" w:header="709" w:footer="709"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DC5" w:rsidRDefault="00073DC5">
      <w:r>
        <w:separator/>
      </w:r>
    </w:p>
  </w:endnote>
  <w:endnote w:type="continuationSeparator" w:id="1">
    <w:p w:rsidR="00073DC5" w:rsidRDefault="00073D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DC5" w:rsidRDefault="00073DC5">
      <w:r>
        <w:separator/>
      </w:r>
    </w:p>
  </w:footnote>
  <w:footnote w:type="continuationSeparator" w:id="1">
    <w:p w:rsidR="00073DC5" w:rsidRDefault="00073D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84407"/>
      <w:docPartObj>
        <w:docPartGallery w:val="Page Numbers (Top of Page)"/>
        <w:docPartUnique/>
      </w:docPartObj>
    </w:sdtPr>
    <w:sdtContent>
      <w:p w:rsidR="000A3C81" w:rsidRDefault="00EC1172">
        <w:pPr>
          <w:pStyle w:val="a5"/>
          <w:jc w:val="center"/>
        </w:pPr>
        <w:r>
          <w:fldChar w:fldCharType="begin"/>
        </w:r>
        <w:r w:rsidR="00624744">
          <w:instrText xml:space="preserve"> PAGE   \* MERGEFORMAT </w:instrText>
        </w:r>
        <w:r>
          <w:fldChar w:fldCharType="separate"/>
        </w:r>
        <w:r w:rsidR="00A24B6F">
          <w:rPr>
            <w:noProof/>
          </w:rPr>
          <w:t>1</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84409"/>
      <w:docPartObj>
        <w:docPartGallery w:val="Page Numbers (Top of Page)"/>
        <w:docPartUnique/>
      </w:docPartObj>
    </w:sdtPr>
    <w:sdtContent>
      <w:p w:rsidR="000A3C81" w:rsidRDefault="00EC1172">
        <w:pPr>
          <w:pStyle w:val="a5"/>
          <w:jc w:val="center"/>
        </w:pPr>
        <w:r>
          <w:fldChar w:fldCharType="begin"/>
        </w:r>
        <w:r w:rsidR="00624744">
          <w:instrText xml:space="preserve"> PAGE   \* MERGEFORMAT </w:instrText>
        </w:r>
        <w:r>
          <w:fldChar w:fldCharType="separate"/>
        </w:r>
        <w:r w:rsidR="00A24B6F">
          <w:rPr>
            <w:noProof/>
          </w:rPr>
          <w:t>9</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C81" w:rsidRDefault="00EC1172" w:rsidP="00D401FC">
    <w:pPr>
      <w:pStyle w:val="a5"/>
      <w:jc w:val="center"/>
    </w:pPr>
    <w:r>
      <w:fldChar w:fldCharType="begin"/>
    </w:r>
    <w:r w:rsidR="00624744">
      <w:instrText xml:space="preserve"> PAGE   \* MERGEFORMAT </w:instrText>
    </w:r>
    <w:r>
      <w:fldChar w:fldCharType="separate"/>
    </w:r>
    <w:r w:rsidR="00A24B6F">
      <w:rPr>
        <w:noProof/>
      </w:rPr>
      <w:t>52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B60FAD"/>
    <w:multiLevelType w:val="hybridMultilevel"/>
    <w:tmpl w:val="42E6E6BA"/>
    <w:lvl w:ilvl="0" w:tplc="CF0E07D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1C055A"/>
    <w:multiLevelType w:val="multilevel"/>
    <w:tmpl w:val="17D6CA34"/>
    <w:lvl w:ilvl="0">
      <w:start w:val="1"/>
      <w:numFmt w:val="decimal"/>
      <w:lvlText w:val="%1."/>
      <w:lvlJc w:val="left"/>
      <w:pPr>
        <w:ind w:left="1320" w:hanging="1320"/>
      </w:pPr>
    </w:lvl>
    <w:lvl w:ilvl="1">
      <w:start w:val="1"/>
      <w:numFmt w:val="decimal"/>
      <w:lvlText w:val="%1.%2."/>
      <w:lvlJc w:val="left"/>
      <w:pPr>
        <w:ind w:left="1746" w:hanging="1320"/>
      </w:pPr>
    </w:lvl>
    <w:lvl w:ilvl="2">
      <w:start w:val="1"/>
      <w:numFmt w:val="decimal"/>
      <w:lvlText w:val="%1.%2.%3."/>
      <w:lvlJc w:val="left"/>
      <w:pPr>
        <w:ind w:left="2738" w:hanging="1320"/>
      </w:pPr>
    </w:lvl>
    <w:lvl w:ilvl="3">
      <w:start w:val="1"/>
      <w:numFmt w:val="decimal"/>
      <w:lvlText w:val="%1.%2.%3.%4."/>
      <w:lvlJc w:val="left"/>
      <w:pPr>
        <w:ind w:left="3447" w:hanging="1320"/>
      </w:pPr>
    </w:lvl>
    <w:lvl w:ilvl="4">
      <w:start w:val="1"/>
      <w:numFmt w:val="decimal"/>
      <w:lvlText w:val="%1.%2.%3.%4.%5."/>
      <w:lvlJc w:val="left"/>
      <w:pPr>
        <w:ind w:left="4156" w:hanging="132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3">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0320FF"/>
    <w:multiLevelType w:val="hybridMultilevel"/>
    <w:tmpl w:val="5A107ADA"/>
    <w:lvl w:ilvl="0" w:tplc="6EDC86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7">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A225A1A"/>
    <w:multiLevelType w:val="hybridMultilevel"/>
    <w:tmpl w:val="7F80D0AA"/>
    <w:lvl w:ilvl="0" w:tplc="FBC41F2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3"/>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7"/>
  </w:num>
  <w:num w:numId="19">
    <w:abstractNumId w:val="24"/>
  </w:num>
  <w:num w:numId="20">
    <w:abstractNumId w:val="33"/>
  </w:num>
  <w:num w:numId="21">
    <w:abstractNumId w:val="23"/>
  </w:num>
  <w:num w:numId="22">
    <w:abstractNumId w:val="17"/>
  </w:num>
  <w:num w:numId="23">
    <w:abstractNumId w:val="45"/>
  </w:num>
  <w:num w:numId="24">
    <w:abstractNumId w:val="20"/>
  </w:num>
  <w:num w:numId="25">
    <w:abstractNumId w:val="3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8"/>
  </w:num>
  <w:num w:numId="32">
    <w:abstractNumId w:val="9"/>
  </w:num>
  <w:num w:numId="33">
    <w:abstractNumId w:val="12"/>
  </w:num>
  <w:num w:numId="34">
    <w:abstractNumId w:val="38"/>
  </w:num>
  <w:num w:numId="35">
    <w:abstractNumId w:val="11"/>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34"/>
  </w:num>
  <w:num w:numId="49">
    <w:abstractNumId w:val="4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66593"/>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c22b2ec6-605d-49e8-adac-f1a7b6248aed"/>
  </w:docVars>
  <w:rsids>
    <w:rsidRoot w:val="00F425C0"/>
    <w:rsid w:val="00000206"/>
    <w:rsid w:val="00004D74"/>
    <w:rsid w:val="00006D9C"/>
    <w:rsid w:val="0001052C"/>
    <w:rsid w:val="00012296"/>
    <w:rsid w:val="000128EC"/>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034"/>
    <w:rsid w:val="00071478"/>
    <w:rsid w:val="00073A66"/>
    <w:rsid w:val="00073DC5"/>
    <w:rsid w:val="000778D6"/>
    <w:rsid w:val="00082889"/>
    <w:rsid w:val="000830CF"/>
    <w:rsid w:val="00084124"/>
    <w:rsid w:val="00084C0C"/>
    <w:rsid w:val="00087833"/>
    <w:rsid w:val="00087F93"/>
    <w:rsid w:val="00090DB9"/>
    <w:rsid w:val="00092DEF"/>
    <w:rsid w:val="00093A65"/>
    <w:rsid w:val="00094E9C"/>
    <w:rsid w:val="00095548"/>
    <w:rsid w:val="000A0BB5"/>
    <w:rsid w:val="000A2716"/>
    <w:rsid w:val="000A3C81"/>
    <w:rsid w:val="000B012D"/>
    <w:rsid w:val="000B049C"/>
    <w:rsid w:val="000B38FF"/>
    <w:rsid w:val="000C049C"/>
    <w:rsid w:val="000C171F"/>
    <w:rsid w:val="000C1E14"/>
    <w:rsid w:val="000C4561"/>
    <w:rsid w:val="000C5273"/>
    <w:rsid w:val="000C5A99"/>
    <w:rsid w:val="000C6036"/>
    <w:rsid w:val="000C78C6"/>
    <w:rsid w:val="000D109B"/>
    <w:rsid w:val="000D219C"/>
    <w:rsid w:val="000D2A33"/>
    <w:rsid w:val="000D3FB6"/>
    <w:rsid w:val="000E0341"/>
    <w:rsid w:val="000E063E"/>
    <w:rsid w:val="000E3C86"/>
    <w:rsid w:val="000E6746"/>
    <w:rsid w:val="000E6C83"/>
    <w:rsid w:val="000F3259"/>
    <w:rsid w:val="001002E1"/>
    <w:rsid w:val="00101E06"/>
    <w:rsid w:val="0010246A"/>
    <w:rsid w:val="00102DDA"/>
    <w:rsid w:val="00103954"/>
    <w:rsid w:val="0010707C"/>
    <w:rsid w:val="0011220D"/>
    <w:rsid w:val="00113A06"/>
    <w:rsid w:val="00117910"/>
    <w:rsid w:val="00117E19"/>
    <w:rsid w:val="00122ECA"/>
    <w:rsid w:val="00125422"/>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5E8"/>
    <w:rsid w:val="001638C0"/>
    <w:rsid w:val="00164CEE"/>
    <w:rsid w:val="00164E66"/>
    <w:rsid w:val="001671DB"/>
    <w:rsid w:val="00167607"/>
    <w:rsid w:val="00167A9E"/>
    <w:rsid w:val="001728F3"/>
    <w:rsid w:val="00173548"/>
    <w:rsid w:val="001741CD"/>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73FD8"/>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7213"/>
    <w:rsid w:val="00370546"/>
    <w:rsid w:val="00371EE1"/>
    <w:rsid w:val="00372BB9"/>
    <w:rsid w:val="00373322"/>
    <w:rsid w:val="00375F8F"/>
    <w:rsid w:val="0038106A"/>
    <w:rsid w:val="00381CED"/>
    <w:rsid w:val="00387AD5"/>
    <w:rsid w:val="00391DD1"/>
    <w:rsid w:val="00393566"/>
    <w:rsid w:val="0039439F"/>
    <w:rsid w:val="00395552"/>
    <w:rsid w:val="00396906"/>
    <w:rsid w:val="003973D7"/>
    <w:rsid w:val="00397B91"/>
    <w:rsid w:val="003A2430"/>
    <w:rsid w:val="003A56DF"/>
    <w:rsid w:val="003A7090"/>
    <w:rsid w:val="003A70EF"/>
    <w:rsid w:val="003B04AA"/>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32E3"/>
    <w:rsid w:val="00427AE7"/>
    <w:rsid w:val="004331AA"/>
    <w:rsid w:val="004341C4"/>
    <w:rsid w:val="00434373"/>
    <w:rsid w:val="00436773"/>
    <w:rsid w:val="00436F7F"/>
    <w:rsid w:val="0044068E"/>
    <w:rsid w:val="00444A6E"/>
    <w:rsid w:val="00445046"/>
    <w:rsid w:val="004527EC"/>
    <w:rsid w:val="00453459"/>
    <w:rsid w:val="004574BE"/>
    <w:rsid w:val="00463A57"/>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603E"/>
    <w:rsid w:val="00505294"/>
    <w:rsid w:val="00505DC5"/>
    <w:rsid w:val="00505FFA"/>
    <w:rsid w:val="00506547"/>
    <w:rsid w:val="005109E4"/>
    <w:rsid w:val="00512160"/>
    <w:rsid w:val="005124B2"/>
    <w:rsid w:val="00512F20"/>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3F5"/>
    <w:rsid w:val="005504B1"/>
    <w:rsid w:val="005522F7"/>
    <w:rsid w:val="005565AA"/>
    <w:rsid w:val="00556C2A"/>
    <w:rsid w:val="00557039"/>
    <w:rsid w:val="0055747B"/>
    <w:rsid w:val="00560ED7"/>
    <w:rsid w:val="0056111E"/>
    <w:rsid w:val="00562798"/>
    <w:rsid w:val="00563E9F"/>
    <w:rsid w:val="0057411D"/>
    <w:rsid w:val="00575C02"/>
    <w:rsid w:val="00577E6F"/>
    <w:rsid w:val="00582E5A"/>
    <w:rsid w:val="00583584"/>
    <w:rsid w:val="00584906"/>
    <w:rsid w:val="00585DB8"/>
    <w:rsid w:val="005869E2"/>
    <w:rsid w:val="00587AE8"/>
    <w:rsid w:val="0059101C"/>
    <w:rsid w:val="00592A8A"/>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4744"/>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25BD"/>
    <w:rsid w:val="0066380A"/>
    <w:rsid w:val="00671428"/>
    <w:rsid w:val="00672D4D"/>
    <w:rsid w:val="006734D7"/>
    <w:rsid w:val="0067542F"/>
    <w:rsid w:val="0067645C"/>
    <w:rsid w:val="00676B9E"/>
    <w:rsid w:val="00676DDC"/>
    <w:rsid w:val="006809FA"/>
    <w:rsid w:val="0068162F"/>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D2B0F"/>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3C5"/>
    <w:rsid w:val="007516EF"/>
    <w:rsid w:val="00752EB7"/>
    <w:rsid w:val="00754261"/>
    <w:rsid w:val="0075461B"/>
    <w:rsid w:val="007602EC"/>
    <w:rsid w:val="0076614E"/>
    <w:rsid w:val="00767A3B"/>
    <w:rsid w:val="00771397"/>
    <w:rsid w:val="00772A3E"/>
    <w:rsid w:val="00777BBC"/>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DD1"/>
    <w:rsid w:val="007B179A"/>
    <w:rsid w:val="007B2F2D"/>
    <w:rsid w:val="007B4BC7"/>
    <w:rsid w:val="007B50D8"/>
    <w:rsid w:val="007B785C"/>
    <w:rsid w:val="007C01C0"/>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56A60"/>
    <w:rsid w:val="0085742D"/>
    <w:rsid w:val="008616CA"/>
    <w:rsid w:val="008643E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914"/>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599B"/>
    <w:rsid w:val="00997BC5"/>
    <w:rsid w:val="009A0EE9"/>
    <w:rsid w:val="009A13C1"/>
    <w:rsid w:val="009A3300"/>
    <w:rsid w:val="009A4F8F"/>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1FDF"/>
    <w:rsid w:val="00A12BF1"/>
    <w:rsid w:val="00A1406D"/>
    <w:rsid w:val="00A208BC"/>
    <w:rsid w:val="00A222CB"/>
    <w:rsid w:val="00A244A2"/>
    <w:rsid w:val="00A24B6F"/>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489"/>
    <w:rsid w:val="00A439E2"/>
    <w:rsid w:val="00A458B1"/>
    <w:rsid w:val="00A47AB3"/>
    <w:rsid w:val="00A5593A"/>
    <w:rsid w:val="00A55C85"/>
    <w:rsid w:val="00A56D4C"/>
    <w:rsid w:val="00A57E59"/>
    <w:rsid w:val="00A60552"/>
    <w:rsid w:val="00A62239"/>
    <w:rsid w:val="00A64B9E"/>
    <w:rsid w:val="00A64D13"/>
    <w:rsid w:val="00A67490"/>
    <w:rsid w:val="00A7409D"/>
    <w:rsid w:val="00A74546"/>
    <w:rsid w:val="00A75040"/>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41A6F"/>
    <w:rsid w:val="00B41A9B"/>
    <w:rsid w:val="00B44254"/>
    <w:rsid w:val="00B44779"/>
    <w:rsid w:val="00B45BA5"/>
    <w:rsid w:val="00B45CB6"/>
    <w:rsid w:val="00B50B0C"/>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1EF3"/>
    <w:rsid w:val="00BD2690"/>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40F9"/>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4A12"/>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6F2B"/>
    <w:rsid w:val="00CF7E4B"/>
    <w:rsid w:val="00D00174"/>
    <w:rsid w:val="00D034E5"/>
    <w:rsid w:val="00D03E76"/>
    <w:rsid w:val="00D06FB0"/>
    <w:rsid w:val="00D070CF"/>
    <w:rsid w:val="00D12878"/>
    <w:rsid w:val="00D1466A"/>
    <w:rsid w:val="00D15796"/>
    <w:rsid w:val="00D15F89"/>
    <w:rsid w:val="00D17D1F"/>
    <w:rsid w:val="00D2121F"/>
    <w:rsid w:val="00D21AF6"/>
    <w:rsid w:val="00D23F6D"/>
    <w:rsid w:val="00D2401A"/>
    <w:rsid w:val="00D26BDC"/>
    <w:rsid w:val="00D27DE9"/>
    <w:rsid w:val="00D3171C"/>
    <w:rsid w:val="00D31D5F"/>
    <w:rsid w:val="00D3321F"/>
    <w:rsid w:val="00D34E3D"/>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2FE7"/>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1172"/>
    <w:rsid w:val="00EC53AE"/>
    <w:rsid w:val="00EC5CB9"/>
    <w:rsid w:val="00ED0401"/>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74BC"/>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2190"/>
    <w:rsid w:val="00FE30F1"/>
    <w:rsid w:val="00FE4D02"/>
    <w:rsid w:val="00FE5DCD"/>
    <w:rsid w:val="00FE5ECE"/>
    <w:rsid w:val="00FE6C2F"/>
    <w:rsid w:val="00FE6F2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6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0833517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75F1FB49A32CFF71B31800409CD64CDF753C5B2207E7CBB01EA8092D030p6D"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075F1FB49A32CFF71B319E091FA133C2F05E9ABB207B75E454B5DBCF870FCB50F674703495A7CD6C06F66D30pB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5F1FB49A32CFF71B31800409CD64CDF751C4B62C7D7CBB01EA8092D030p6D" TargetMode="External"/><Relationship Id="rId5" Type="http://schemas.openxmlformats.org/officeDocument/2006/relationships/webSettings" Target="webSettings.xml"/><Relationship Id="rId15" Type="http://schemas.openxmlformats.org/officeDocument/2006/relationships/hyperlink" Target="consultantplus://offline/ref=E455263B146AAFDBC572F48265D39A42851FFB4F3F22A03E99D77CB8CC42CAD37DEB1AFC1C11163E695561XED2G" TargetMode="External"/><Relationship Id="rId10" Type="http://schemas.openxmlformats.org/officeDocument/2006/relationships/hyperlink" Target="consultantplus://offline/ref=075F1FB49A32CFF71B31800409CD64CDF757CDB52A7B7CBB01EA8092D030p6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ChilikinaEM\Local%20Settings\Temporary%20Internet%20Files\Content.Outlook\TSXKCQWT\&#1054;%20&#1042;&#1048;%20&#1074;%20&#1087;&#1086;&#1089;&#1090;%20%20&#1086;&#1090;%20%2002%2012%202013%20&#8470;%202552%20-%2010%2007%202014%20(2).docx" TargetMode="External"/><Relationship Id="rId14" Type="http://schemas.openxmlformats.org/officeDocument/2006/relationships/hyperlink" Target="consultantplus://offline/ref=075F1FB49A32CFF71B31800409CD64CDF753C4B52E7B7CBB01EA8092D030p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91010-FA86-4220-B3A3-7E7C6BA21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53</Pages>
  <Words>8473</Words>
  <Characters>59191</Characters>
  <Application>Microsoft Office Word</Application>
  <DocSecurity>0</DocSecurity>
  <Lines>493</Lines>
  <Paragraphs>135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2014-08-22T03:50:00Z</cp:lastPrinted>
  <dcterms:created xsi:type="dcterms:W3CDTF">2014-08-26T09:07:00Z</dcterms:created>
  <dcterms:modified xsi:type="dcterms:W3CDTF">2014-08-26T09:07:00Z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c22b2ec6-605d-49e8-adac-f1a7b6248aed</vt:lpwstr>
  </property>
</Properties>
</file>